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E3575" w14:textId="7A34A11D" w:rsidR="00FF1E52" w:rsidRPr="001A2C4C" w:rsidRDefault="00FF1E52" w:rsidP="002D72E6">
      <w:pPr>
        <w:tabs>
          <w:tab w:val="left" w:pos="720"/>
          <w:tab w:val="left" w:pos="907"/>
          <w:tab w:val="left" w:pos="1267"/>
          <w:tab w:val="left" w:pos="1627"/>
        </w:tabs>
        <w:spacing w:line="240" w:lineRule="exact"/>
        <w:jc w:val="center"/>
        <w:rPr>
          <w:b/>
        </w:rPr>
      </w:pPr>
      <w:r w:rsidRPr="001A2C4C">
        <w:rPr>
          <w:b/>
        </w:rPr>
        <w:t>CATEGORY 400</w:t>
      </w:r>
    </w:p>
    <w:p w14:paraId="59CE3576" w14:textId="77777777" w:rsidR="00FF1E52" w:rsidRPr="001A2C4C" w:rsidRDefault="00FF1E52" w:rsidP="00B07B14">
      <w:pPr>
        <w:tabs>
          <w:tab w:val="left" w:pos="720"/>
          <w:tab w:val="left" w:pos="907"/>
          <w:tab w:val="left" w:pos="1267"/>
          <w:tab w:val="left" w:pos="1627"/>
        </w:tabs>
        <w:spacing w:line="240" w:lineRule="exact"/>
        <w:jc w:val="center"/>
        <w:rPr>
          <w:b/>
        </w:rPr>
      </w:pPr>
      <w:r w:rsidRPr="001A2C4C">
        <w:rPr>
          <w:b/>
        </w:rPr>
        <w:t>STRUCTURES</w:t>
      </w:r>
    </w:p>
    <w:p w14:paraId="59CE3577" w14:textId="0401DC5C" w:rsidR="00FF1E52" w:rsidRPr="001A2C4C" w:rsidRDefault="00FF1E52" w:rsidP="00B07B14">
      <w:pPr>
        <w:tabs>
          <w:tab w:val="left" w:pos="720"/>
          <w:tab w:val="left" w:pos="907"/>
          <w:tab w:val="left" w:pos="1267"/>
          <w:tab w:val="left" w:pos="1627"/>
        </w:tabs>
        <w:spacing w:line="240" w:lineRule="exact"/>
      </w:pPr>
      <w:r w:rsidRPr="001A2C4C">
        <w:fldChar w:fldCharType="begin"/>
      </w:r>
      <w:r w:rsidRPr="001A2C4C">
        <w:instrText xml:space="preserve"> TC "SP - Section</w:instrText>
      </w:r>
      <w:r w:rsidR="00744CD9" w:rsidRPr="001A2C4C">
        <w:instrText>436</w:instrText>
      </w:r>
      <w:r w:rsidR="00482B5A">
        <w:instrText xml:space="preserve"> -</w:instrText>
      </w:r>
      <w:r w:rsidR="00744CD9" w:rsidRPr="001A2C4C">
        <w:instrText xml:space="preserve"> Cleaning and Painting Existing Structural Steel</w:instrText>
      </w:r>
      <w:r w:rsidRPr="001A2C4C">
        <w:instrText xml:space="preserve"> " </w:instrText>
      </w:r>
      <w:r w:rsidRPr="001A2C4C">
        <w:fldChar w:fldCharType="end"/>
      </w:r>
    </w:p>
    <w:p w14:paraId="59CE3578" w14:textId="77777777" w:rsidR="00744CD9" w:rsidRPr="001A2C4C" w:rsidRDefault="00744CD9" w:rsidP="00B07B14">
      <w:pPr>
        <w:tabs>
          <w:tab w:val="left" w:pos="720"/>
          <w:tab w:val="left" w:pos="907"/>
          <w:tab w:val="left" w:pos="1267"/>
          <w:tab w:val="left" w:pos="1627"/>
        </w:tabs>
        <w:spacing w:line="240" w:lineRule="exact"/>
        <w:jc w:val="center"/>
        <w:rPr>
          <w:b/>
        </w:rPr>
      </w:pPr>
      <w:r w:rsidRPr="001A2C4C">
        <w:rPr>
          <w:b/>
        </w:rPr>
        <w:t>SECTION 436 — CLEANING AND PAINTING</w:t>
      </w:r>
    </w:p>
    <w:p w14:paraId="59CE3579" w14:textId="77777777" w:rsidR="00FF1E52" w:rsidRPr="001A2C4C" w:rsidRDefault="00744CD9" w:rsidP="00B07B14">
      <w:pPr>
        <w:tabs>
          <w:tab w:val="left" w:pos="720"/>
          <w:tab w:val="left" w:pos="907"/>
          <w:tab w:val="left" w:pos="1267"/>
          <w:tab w:val="left" w:pos="1627"/>
        </w:tabs>
        <w:spacing w:line="240" w:lineRule="exact"/>
        <w:ind w:left="720"/>
        <w:jc w:val="center"/>
        <w:rPr>
          <w:b/>
        </w:rPr>
      </w:pPr>
      <w:r w:rsidRPr="001A2C4C">
        <w:rPr>
          <w:b/>
        </w:rPr>
        <w:t>EXISTING STRUCTURAL STEEL</w:t>
      </w:r>
    </w:p>
    <w:p w14:paraId="59CE357A" w14:textId="77777777" w:rsidR="00FF1E52" w:rsidRPr="001A2C4C" w:rsidRDefault="00FF1E52" w:rsidP="00B07B14">
      <w:pPr>
        <w:tabs>
          <w:tab w:val="left" w:pos="720"/>
          <w:tab w:val="left" w:pos="907"/>
          <w:tab w:val="left" w:pos="1267"/>
          <w:tab w:val="left" w:pos="1627"/>
        </w:tabs>
        <w:spacing w:line="240" w:lineRule="exact"/>
        <w:ind w:left="720"/>
        <w:jc w:val="both"/>
      </w:pPr>
    </w:p>
    <w:p w14:paraId="59CE357B" w14:textId="77777777" w:rsidR="00FF1E52" w:rsidRPr="000D618A" w:rsidRDefault="00081A00" w:rsidP="005A7ABF">
      <w:pPr>
        <w:tabs>
          <w:tab w:val="left" w:pos="720"/>
          <w:tab w:val="left" w:pos="907"/>
          <w:tab w:val="left" w:pos="1267"/>
          <w:tab w:val="left" w:pos="1627"/>
        </w:tabs>
        <w:spacing w:line="240" w:lineRule="exact"/>
        <w:ind w:left="720" w:hanging="720"/>
        <w:jc w:val="both"/>
      </w:pPr>
      <w:r w:rsidRPr="000D618A">
        <w:rPr>
          <w:b/>
        </w:rPr>
        <w:t>436.01 </w:t>
      </w:r>
      <w:r w:rsidR="00FF1E52" w:rsidRPr="000D618A">
        <w:rPr>
          <w:b/>
        </w:rPr>
        <w:t>DESCRIPTION.</w:t>
      </w:r>
    </w:p>
    <w:p w14:paraId="59CE357C" w14:textId="77777777" w:rsidR="00FF1E52" w:rsidRPr="000D618A" w:rsidRDefault="00FF1E52" w:rsidP="00050BEA">
      <w:pPr>
        <w:tabs>
          <w:tab w:val="left" w:pos="720"/>
          <w:tab w:val="left" w:pos="907"/>
          <w:tab w:val="left" w:pos="1267"/>
          <w:tab w:val="left" w:pos="1627"/>
        </w:tabs>
        <w:spacing w:line="240" w:lineRule="exact"/>
        <w:ind w:left="720"/>
        <w:jc w:val="both"/>
      </w:pPr>
    </w:p>
    <w:p w14:paraId="59CE357D" w14:textId="77777777" w:rsidR="00050BEA" w:rsidRPr="000D618A" w:rsidRDefault="00050BEA" w:rsidP="009D25B1">
      <w:pPr>
        <w:pStyle w:val="EndnoteText"/>
        <w:tabs>
          <w:tab w:val="left" w:pos="187"/>
          <w:tab w:val="left" w:pos="547"/>
          <w:tab w:val="left" w:pos="907"/>
          <w:tab w:val="left" w:pos="1267"/>
        </w:tabs>
        <w:spacing w:line="240" w:lineRule="exact"/>
        <w:ind w:left="720" w:hanging="720"/>
        <w:rPr>
          <w:rFonts w:ascii="Times New Roman" w:hAnsi="Times New Roman"/>
          <w:b/>
          <w:szCs w:val="24"/>
        </w:rPr>
      </w:pPr>
      <w:r w:rsidRPr="000D618A">
        <w:rPr>
          <w:rFonts w:ascii="Times New Roman" w:hAnsi="Times New Roman"/>
          <w:b/>
          <w:szCs w:val="24"/>
        </w:rPr>
        <w:t>436.01.03 Minimum Contracting Requirements for Field Painting.</w:t>
      </w:r>
    </w:p>
    <w:p w14:paraId="59CE357E" w14:textId="77777777" w:rsidR="00050BEA" w:rsidRPr="000D618A" w:rsidRDefault="00050BEA" w:rsidP="009D25B1">
      <w:pPr>
        <w:pStyle w:val="EndnoteText"/>
        <w:tabs>
          <w:tab w:val="left" w:pos="187"/>
          <w:tab w:val="left" w:pos="547"/>
          <w:tab w:val="left" w:pos="907"/>
          <w:tab w:val="left" w:pos="1267"/>
        </w:tabs>
        <w:spacing w:line="240" w:lineRule="exact"/>
        <w:ind w:left="720"/>
        <w:rPr>
          <w:rFonts w:ascii="Times New Roman" w:hAnsi="Times New Roman"/>
          <w:b/>
          <w:szCs w:val="24"/>
        </w:rPr>
      </w:pPr>
    </w:p>
    <w:p w14:paraId="59CE357F" w14:textId="77777777" w:rsidR="00050BEA" w:rsidRPr="000D618A" w:rsidRDefault="009D25B1" w:rsidP="00D73D39">
      <w:pPr>
        <w:pStyle w:val="EndnoteText"/>
        <w:tabs>
          <w:tab w:val="left" w:pos="187"/>
          <w:tab w:val="left" w:pos="547"/>
          <w:tab w:val="left" w:pos="907"/>
          <w:tab w:val="left" w:pos="1267"/>
        </w:tabs>
        <w:spacing w:line="240" w:lineRule="exact"/>
        <w:ind w:left="900" w:hanging="900"/>
        <w:rPr>
          <w:rFonts w:ascii="Times New Roman" w:hAnsi="Times New Roman"/>
          <w:szCs w:val="24"/>
        </w:rPr>
      </w:pPr>
      <w:r w:rsidRPr="000D618A">
        <w:rPr>
          <w:rFonts w:ascii="Times New Roman" w:hAnsi="Times New Roman"/>
          <w:b/>
          <w:szCs w:val="24"/>
          <w:u w:val="single"/>
        </w:rPr>
        <w:t>DELETE</w:t>
      </w:r>
      <w:r w:rsidR="00050BEA" w:rsidRPr="000D618A">
        <w:rPr>
          <w:rFonts w:ascii="Times New Roman" w:hAnsi="Times New Roman"/>
          <w:b/>
          <w:szCs w:val="24"/>
        </w:rPr>
        <w:t>:</w:t>
      </w:r>
      <w:r w:rsidRPr="000D618A">
        <w:rPr>
          <w:rFonts w:ascii="Times New Roman" w:hAnsi="Times New Roman"/>
          <w:szCs w:val="24"/>
        </w:rPr>
        <w:tab/>
        <w:t>(a) in its entirety.</w:t>
      </w:r>
    </w:p>
    <w:p w14:paraId="59CE3580" w14:textId="77777777" w:rsidR="009D25B1" w:rsidRPr="000D618A" w:rsidRDefault="009D25B1" w:rsidP="009D25B1">
      <w:pPr>
        <w:pStyle w:val="EndnoteText"/>
        <w:tabs>
          <w:tab w:val="left" w:pos="187"/>
          <w:tab w:val="left" w:pos="547"/>
          <w:tab w:val="left" w:pos="907"/>
          <w:tab w:val="left" w:pos="1267"/>
        </w:tabs>
        <w:spacing w:line="240" w:lineRule="exact"/>
        <w:ind w:left="720" w:hanging="720"/>
        <w:rPr>
          <w:rFonts w:ascii="Times New Roman" w:hAnsi="Times New Roman"/>
          <w:szCs w:val="24"/>
        </w:rPr>
      </w:pPr>
    </w:p>
    <w:p w14:paraId="59CE3581" w14:textId="4FD5FF74" w:rsidR="005A7ABF" w:rsidRPr="000D618A" w:rsidRDefault="009D25B1"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Pr="000D618A">
        <w:rPr>
          <w:rFonts w:ascii="Times New Roman" w:hAnsi="Times New Roman"/>
          <w:szCs w:val="24"/>
        </w:rPr>
        <w:tab/>
      </w:r>
      <w:r w:rsidR="005A7ABF" w:rsidRPr="000D618A">
        <w:rPr>
          <w:rFonts w:ascii="Times New Roman" w:hAnsi="Times New Roman"/>
          <w:szCs w:val="24"/>
        </w:rPr>
        <w:t>The following.</w:t>
      </w:r>
    </w:p>
    <w:p w14:paraId="59CE3582" w14:textId="77777777" w:rsidR="005A7ABF" w:rsidRPr="000D618A" w:rsidRDefault="005A7ABF"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szCs w:val="24"/>
        </w:rPr>
      </w:pPr>
    </w:p>
    <w:p w14:paraId="59CE3583" w14:textId="3AB23425" w:rsidR="00050BEA" w:rsidRPr="000D618A" w:rsidRDefault="00050BEA" w:rsidP="005A7ABF">
      <w:pPr>
        <w:pStyle w:val="EndnoteText"/>
        <w:tabs>
          <w:tab w:val="left" w:pos="540"/>
          <w:tab w:val="left" w:pos="907"/>
          <w:tab w:val="left" w:pos="1170"/>
        </w:tabs>
        <w:spacing w:line="240" w:lineRule="exact"/>
        <w:ind w:left="540" w:hanging="360"/>
        <w:jc w:val="both"/>
        <w:rPr>
          <w:rFonts w:ascii="Times New Roman" w:hAnsi="Times New Roman"/>
          <w:szCs w:val="24"/>
        </w:rPr>
      </w:pPr>
      <w:r w:rsidRPr="000D618A">
        <w:rPr>
          <w:rFonts w:ascii="Times New Roman" w:hAnsi="Times New Roman"/>
          <w:b/>
          <w:szCs w:val="24"/>
        </w:rPr>
        <w:t>(</w:t>
      </w:r>
      <w:r w:rsidR="009D25B1" w:rsidRPr="000D618A">
        <w:rPr>
          <w:rFonts w:ascii="Times New Roman" w:hAnsi="Times New Roman"/>
          <w:b/>
          <w:szCs w:val="24"/>
        </w:rPr>
        <w:t>a</w:t>
      </w:r>
      <w:r w:rsidRPr="000D618A">
        <w:rPr>
          <w:rFonts w:ascii="Times New Roman" w:hAnsi="Times New Roman"/>
          <w:b/>
          <w:szCs w:val="24"/>
        </w:rPr>
        <w:t>)</w:t>
      </w:r>
      <w:r w:rsidRPr="000D618A">
        <w:rPr>
          <w:rFonts w:ascii="Times New Roman" w:hAnsi="Times New Roman"/>
          <w:szCs w:val="24"/>
        </w:rPr>
        <w:tab/>
      </w:r>
      <w:r w:rsidR="009D25B1" w:rsidRPr="000D618A">
        <w:rPr>
          <w:rFonts w:ascii="Times New Roman" w:hAnsi="Times New Roman"/>
          <w:szCs w:val="24"/>
        </w:rPr>
        <w:t xml:space="preserve">Standard Procedure for Evaluating Qualifications of Painting </w:t>
      </w:r>
      <w:r w:rsidR="00D3711B" w:rsidRPr="000D618A">
        <w:rPr>
          <w:rFonts w:ascii="Times New Roman" w:hAnsi="Times New Roman"/>
          <w:szCs w:val="24"/>
        </w:rPr>
        <w:t>Contractors</w:t>
      </w:r>
      <w:r w:rsidR="009D25B1" w:rsidRPr="000D618A">
        <w:rPr>
          <w:rFonts w:ascii="Times New Roman" w:hAnsi="Times New Roman"/>
          <w:szCs w:val="24"/>
        </w:rPr>
        <w:t>:</w:t>
      </w:r>
      <w:r w:rsidR="00C33AF2" w:rsidRPr="000D618A">
        <w:rPr>
          <w:rFonts w:ascii="Times New Roman" w:hAnsi="Times New Roman"/>
          <w:szCs w:val="24"/>
        </w:rPr>
        <w:t xml:space="preserve"> </w:t>
      </w:r>
      <w:r w:rsidR="009D25B1" w:rsidRPr="000D618A">
        <w:rPr>
          <w:rFonts w:ascii="Times New Roman" w:hAnsi="Times New Roman"/>
          <w:szCs w:val="24"/>
        </w:rPr>
        <w:t>Field Application to Complex Structures.</w:t>
      </w:r>
      <w:r w:rsidR="00DE3BF1" w:rsidRPr="000D618A">
        <w:rPr>
          <w:rFonts w:ascii="Times New Roman" w:hAnsi="Times New Roman"/>
          <w:szCs w:val="24"/>
        </w:rPr>
        <w:t xml:space="preserve"> </w:t>
      </w:r>
      <w:r w:rsidRPr="000D618A">
        <w:rPr>
          <w:rFonts w:ascii="Times New Roman" w:hAnsi="Times New Roman"/>
          <w:szCs w:val="24"/>
        </w:rPr>
        <w:t>The</w:t>
      </w:r>
      <w:r w:rsidR="0092445B" w:rsidRPr="000D618A">
        <w:rPr>
          <w:rFonts w:ascii="Times New Roman" w:hAnsi="Times New Roman"/>
        </w:rPr>
        <w:t xml:space="preserve"> Society for Protective Coatings </w:t>
      </w:r>
      <w:r w:rsidR="00B05FAA" w:rsidRPr="000D618A">
        <w:rPr>
          <w:rFonts w:ascii="Times New Roman" w:hAnsi="Times New Roman"/>
        </w:rPr>
        <w:t>(</w:t>
      </w:r>
      <w:r w:rsidR="009D25B1" w:rsidRPr="000D618A">
        <w:rPr>
          <w:rFonts w:ascii="Times New Roman" w:hAnsi="Times New Roman"/>
          <w:szCs w:val="24"/>
        </w:rPr>
        <w:t>SSPC</w:t>
      </w:r>
      <w:r w:rsidR="00B05FAA" w:rsidRPr="000D618A">
        <w:rPr>
          <w:rFonts w:ascii="Times New Roman" w:hAnsi="Times New Roman"/>
          <w:szCs w:val="24"/>
        </w:rPr>
        <w:t>)</w:t>
      </w:r>
      <w:r w:rsidR="009D25B1" w:rsidRPr="000D618A">
        <w:rPr>
          <w:rFonts w:ascii="Times New Roman" w:hAnsi="Times New Roman"/>
          <w:szCs w:val="24"/>
        </w:rPr>
        <w:t xml:space="preserve"> QP-1 Certified Applicator Specialist (CAS) </w:t>
      </w:r>
      <w:r w:rsidRPr="000D618A">
        <w:rPr>
          <w:rFonts w:ascii="Times New Roman" w:hAnsi="Times New Roman"/>
          <w:szCs w:val="24"/>
        </w:rPr>
        <w:t>requirements are waived.</w:t>
      </w:r>
    </w:p>
    <w:p w14:paraId="59CE3584" w14:textId="77777777" w:rsidR="00FC3E6D" w:rsidRPr="000D618A" w:rsidRDefault="00FC3E6D"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szCs w:val="24"/>
        </w:rPr>
      </w:pPr>
    </w:p>
    <w:p w14:paraId="59CE3585" w14:textId="77777777" w:rsidR="00FC3E6D" w:rsidRPr="000D618A" w:rsidRDefault="00FC3E6D"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b/>
          <w:szCs w:val="24"/>
        </w:rPr>
      </w:pPr>
      <w:r w:rsidRPr="000D618A">
        <w:rPr>
          <w:rFonts w:ascii="Times New Roman" w:hAnsi="Times New Roman"/>
          <w:b/>
          <w:szCs w:val="24"/>
        </w:rPr>
        <w:t>436.02 MATERIALS.</w:t>
      </w:r>
    </w:p>
    <w:p w14:paraId="59CE3586" w14:textId="77777777" w:rsidR="00FC3E6D" w:rsidRPr="000D618A" w:rsidRDefault="00FC3E6D"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b/>
          <w:szCs w:val="24"/>
        </w:rPr>
      </w:pPr>
    </w:p>
    <w:p w14:paraId="59CE3587" w14:textId="77777777" w:rsidR="00FC3E6D" w:rsidRPr="000D618A" w:rsidRDefault="00FC3E6D"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393E09" w:rsidRPr="000D618A">
        <w:rPr>
          <w:rFonts w:ascii="Times New Roman" w:hAnsi="Times New Roman"/>
          <w:szCs w:val="24"/>
        </w:rPr>
        <w:tab/>
      </w:r>
      <w:r w:rsidR="00E46C1F" w:rsidRPr="000D618A">
        <w:rPr>
          <w:rFonts w:ascii="Times New Roman" w:hAnsi="Times New Roman"/>
          <w:szCs w:val="24"/>
        </w:rPr>
        <w:t>436.02.02</w:t>
      </w:r>
      <w:r w:rsidR="00294D91" w:rsidRPr="000D618A">
        <w:rPr>
          <w:rFonts w:ascii="Times New Roman" w:hAnsi="Times New Roman"/>
          <w:szCs w:val="24"/>
        </w:rPr>
        <w:t> Abrasives</w:t>
      </w:r>
      <w:r w:rsidR="00352B33" w:rsidRPr="000D618A">
        <w:rPr>
          <w:rFonts w:ascii="Times New Roman" w:hAnsi="Times New Roman"/>
          <w:szCs w:val="24"/>
        </w:rPr>
        <w:t>,</w:t>
      </w:r>
      <w:r w:rsidR="00294D91" w:rsidRPr="000D618A">
        <w:rPr>
          <w:rFonts w:ascii="Times New Roman" w:hAnsi="Times New Roman"/>
          <w:szCs w:val="24"/>
        </w:rPr>
        <w:t xml:space="preserve"> </w:t>
      </w:r>
      <w:r w:rsidR="00E46C1F" w:rsidRPr="000D618A">
        <w:rPr>
          <w:rFonts w:ascii="Times New Roman" w:hAnsi="Times New Roman"/>
          <w:szCs w:val="24"/>
        </w:rPr>
        <w:t>in its entirety.</w:t>
      </w:r>
    </w:p>
    <w:p w14:paraId="59CE3588" w14:textId="77777777" w:rsidR="00E46C1F" w:rsidRPr="000D618A" w:rsidRDefault="00E46C1F"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szCs w:val="24"/>
        </w:rPr>
      </w:pPr>
    </w:p>
    <w:p w14:paraId="59CE3589" w14:textId="77777777" w:rsidR="00E46C1F" w:rsidRPr="000D618A" w:rsidRDefault="00E46C1F" w:rsidP="00D73D39">
      <w:pPr>
        <w:pStyle w:val="EndnoteText"/>
        <w:tabs>
          <w:tab w:val="left" w:pos="187"/>
          <w:tab w:val="left" w:pos="547"/>
          <w:tab w:val="left" w:pos="907"/>
          <w:tab w:val="left" w:pos="1170"/>
          <w:tab w:val="left" w:pos="1620"/>
        </w:tabs>
        <w:spacing w:line="240" w:lineRule="exact"/>
        <w:ind w:left="1620" w:hanging="1620"/>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393E09" w:rsidRPr="000D618A">
        <w:rPr>
          <w:rFonts w:ascii="Times New Roman" w:hAnsi="Times New Roman"/>
          <w:szCs w:val="24"/>
        </w:rPr>
        <w:tab/>
      </w:r>
      <w:r w:rsidRPr="000D618A">
        <w:rPr>
          <w:rFonts w:ascii="Times New Roman" w:hAnsi="Times New Roman"/>
          <w:szCs w:val="24"/>
        </w:rPr>
        <w:t>The following.</w:t>
      </w:r>
    </w:p>
    <w:p w14:paraId="3F37D716" w14:textId="77777777" w:rsidR="00BE40B6" w:rsidRDefault="00BE40B6" w:rsidP="00393E09">
      <w:pPr>
        <w:pStyle w:val="EndnoteText"/>
        <w:tabs>
          <w:tab w:val="left" w:pos="187"/>
          <w:tab w:val="left" w:pos="547"/>
          <w:tab w:val="left" w:pos="907"/>
          <w:tab w:val="left" w:pos="1170"/>
        </w:tabs>
        <w:spacing w:line="240" w:lineRule="exact"/>
        <w:jc w:val="both"/>
        <w:rPr>
          <w:rFonts w:ascii="Times New Roman" w:hAnsi="Times New Roman"/>
          <w:b/>
          <w:szCs w:val="24"/>
        </w:rPr>
      </w:pPr>
    </w:p>
    <w:p w14:paraId="59CE358B" w14:textId="32D20C8A" w:rsidR="00FC3E6D" w:rsidRPr="000D618A" w:rsidRDefault="00BE40B6" w:rsidP="00393E09">
      <w:pPr>
        <w:pStyle w:val="EndnoteText"/>
        <w:tabs>
          <w:tab w:val="left" w:pos="187"/>
          <w:tab w:val="left" w:pos="547"/>
          <w:tab w:val="left" w:pos="907"/>
          <w:tab w:val="left" w:pos="1170"/>
        </w:tabs>
        <w:spacing w:line="240" w:lineRule="exact"/>
        <w:jc w:val="both"/>
        <w:rPr>
          <w:rFonts w:ascii="Times New Roman" w:hAnsi="Times New Roman"/>
          <w:szCs w:val="24"/>
        </w:rPr>
      </w:pPr>
      <w:r>
        <w:rPr>
          <w:rFonts w:ascii="Times New Roman" w:hAnsi="Times New Roman"/>
          <w:b/>
          <w:szCs w:val="24"/>
        </w:rPr>
        <w:t>4</w:t>
      </w:r>
      <w:r w:rsidR="00FC3E6D" w:rsidRPr="000D618A">
        <w:rPr>
          <w:rFonts w:ascii="Times New Roman" w:hAnsi="Times New Roman"/>
          <w:b/>
          <w:szCs w:val="24"/>
        </w:rPr>
        <w:t>36.02.02</w:t>
      </w:r>
      <w:r w:rsidR="00393E09" w:rsidRPr="000D618A">
        <w:rPr>
          <w:rFonts w:ascii="Times New Roman" w:hAnsi="Times New Roman"/>
          <w:b/>
          <w:szCs w:val="24"/>
        </w:rPr>
        <w:t> </w:t>
      </w:r>
      <w:r w:rsidR="00FC3E6D" w:rsidRPr="000D618A">
        <w:rPr>
          <w:rFonts w:ascii="Times New Roman" w:hAnsi="Times New Roman"/>
          <w:b/>
          <w:szCs w:val="24"/>
        </w:rPr>
        <w:t>Abrasives.</w:t>
      </w:r>
      <w:r w:rsidR="00E46C1F" w:rsidRPr="000D618A">
        <w:rPr>
          <w:rFonts w:ascii="Times New Roman" w:hAnsi="Times New Roman"/>
          <w:szCs w:val="24"/>
        </w:rPr>
        <w:t xml:space="preserve">  Provide material safety data sheets (MSDS) for the abrasives and a letter</w:t>
      </w:r>
      <w:r w:rsidR="00CB66EB" w:rsidRPr="000D618A">
        <w:rPr>
          <w:rFonts w:ascii="Times New Roman" w:hAnsi="Times New Roman"/>
          <w:szCs w:val="24"/>
        </w:rPr>
        <w:t>,</w:t>
      </w:r>
      <w:r w:rsidR="00E46C1F" w:rsidRPr="000D618A">
        <w:rPr>
          <w:rFonts w:ascii="Times New Roman" w:hAnsi="Times New Roman"/>
          <w:szCs w:val="24"/>
        </w:rPr>
        <w:t xml:space="preserve"> from the abrasive </w:t>
      </w:r>
      <w:r w:rsidR="005D1EA1" w:rsidRPr="000D618A">
        <w:rPr>
          <w:rFonts w:ascii="Times New Roman" w:hAnsi="Times New Roman"/>
          <w:szCs w:val="24"/>
        </w:rPr>
        <w:t>supplier</w:t>
      </w:r>
      <w:r w:rsidR="00CB66EB" w:rsidRPr="000D618A">
        <w:rPr>
          <w:rFonts w:ascii="Times New Roman" w:hAnsi="Times New Roman"/>
          <w:szCs w:val="24"/>
        </w:rPr>
        <w:t>,</w:t>
      </w:r>
      <w:r w:rsidR="005D1EA1" w:rsidRPr="000D618A">
        <w:rPr>
          <w:rFonts w:ascii="Times New Roman" w:hAnsi="Times New Roman"/>
          <w:szCs w:val="24"/>
        </w:rPr>
        <w:t xml:space="preserve"> indicating</w:t>
      </w:r>
      <w:r w:rsidR="00E46C1F" w:rsidRPr="000D618A">
        <w:rPr>
          <w:rFonts w:ascii="Times New Roman" w:hAnsi="Times New Roman"/>
          <w:szCs w:val="24"/>
        </w:rPr>
        <w:t xml:space="preserve"> </w:t>
      </w:r>
      <w:r w:rsidR="005D1EA1" w:rsidRPr="000D618A">
        <w:rPr>
          <w:rFonts w:ascii="Times New Roman" w:hAnsi="Times New Roman"/>
          <w:szCs w:val="24"/>
        </w:rPr>
        <w:t>that expendable abrasives meet SSPC-AB 1 and recyclable abrasives meet SSPC-AB</w:t>
      </w:r>
      <w:r w:rsidR="00393E09" w:rsidRPr="000D618A">
        <w:rPr>
          <w:rFonts w:ascii="Times New Roman" w:hAnsi="Times New Roman"/>
          <w:szCs w:val="24"/>
        </w:rPr>
        <w:t> </w:t>
      </w:r>
      <w:r w:rsidR="005D1EA1" w:rsidRPr="000D618A">
        <w:rPr>
          <w:rFonts w:ascii="Times New Roman" w:hAnsi="Times New Roman"/>
          <w:szCs w:val="24"/>
        </w:rPr>
        <w:t xml:space="preserve">3.  Verify the cleanliness of recycled abrasives </w:t>
      </w:r>
      <w:r w:rsidR="00CB66EB" w:rsidRPr="000D618A">
        <w:rPr>
          <w:rFonts w:ascii="Times New Roman" w:hAnsi="Times New Roman"/>
          <w:szCs w:val="24"/>
        </w:rPr>
        <w:t>per</w:t>
      </w:r>
      <w:r w:rsidR="005D1EA1" w:rsidRPr="000D618A">
        <w:rPr>
          <w:rFonts w:ascii="Times New Roman" w:hAnsi="Times New Roman"/>
          <w:szCs w:val="24"/>
        </w:rPr>
        <w:t xml:space="preserve"> SSPC</w:t>
      </w:r>
      <w:r w:rsidR="005D1EA1" w:rsidRPr="000D618A">
        <w:rPr>
          <w:rFonts w:ascii="Times New Roman" w:hAnsi="Times New Roman"/>
          <w:szCs w:val="24"/>
        </w:rPr>
        <w:noBreakHyphen/>
        <w:t>AB 2.</w:t>
      </w:r>
    </w:p>
    <w:p w14:paraId="59CE358C"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szCs w:val="24"/>
        </w:rPr>
      </w:pPr>
    </w:p>
    <w:p w14:paraId="59CE358D"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b/>
          <w:szCs w:val="24"/>
        </w:rPr>
      </w:pPr>
      <w:r w:rsidRPr="000D618A">
        <w:rPr>
          <w:rFonts w:ascii="Times New Roman" w:hAnsi="Times New Roman"/>
          <w:b/>
          <w:szCs w:val="24"/>
        </w:rPr>
        <w:t>436.03 CONSTRUCTION.</w:t>
      </w:r>
    </w:p>
    <w:p w14:paraId="59CE358E"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b/>
          <w:szCs w:val="24"/>
        </w:rPr>
      </w:pPr>
    </w:p>
    <w:p w14:paraId="59CE358F" w14:textId="77777777" w:rsidR="0028018C" w:rsidRPr="000D618A" w:rsidRDefault="0028018C" w:rsidP="004837FF">
      <w:pPr>
        <w:pStyle w:val="EndnoteText"/>
        <w:tabs>
          <w:tab w:val="left" w:pos="187"/>
          <w:tab w:val="left" w:pos="547"/>
          <w:tab w:val="left" w:pos="907"/>
          <w:tab w:val="left" w:pos="1170"/>
        </w:tabs>
        <w:spacing w:line="240" w:lineRule="exact"/>
        <w:jc w:val="both"/>
        <w:rPr>
          <w:rFonts w:ascii="Times New Roman" w:hAnsi="Times New Roman"/>
          <w:b/>
          <w:szCs w:val="24"/>
        </w:rPr>
      </w:pPr>
      <w:r w:rsidRPr="000D618A">
        <w:rPr>
          <w:rFonts w:ascii="Times New Roman" w:hAnsi="Times New Roman"/>
          <w:b/>
          <w:szCs w:val="24"/>
        </w:rPr>
        <w:t>436.03.01</w:t>
      </w:r>
      <w:r w:rsidR="00B539E4" w:rsidRPr="000D618A">
        <w:rPr>
          <w:rFonts w:ascii="Times New Roman" w:hAnsi="Times New Roman"/>
          <w:b/>
          <w:szCs w:val="24"/>
        </w:rPr>
        <w:t> </w:t>
      </w:r>
      <w:r w:rsidRPr="000D618A">
        <w:rPr>
          <w:rFonts w:ascii="Times New Roman" w:hAnsi="Times New Roman"/>
          <w:b/>
          <w:szCs w:val="24"/>
        </w:rPr>
        <w:t>Submittals.</w:t>
      </w:r>
    </w:p>
    <w:p w14:paraId="59CE3590"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b/>
          <w:szCs w:val="24"/>
        </w:rPr>
      </w:pPr>
    </w:p>
    <w:p w14:paraId="59CE3591"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B539E4" w:rsidRPr="000D618A">
        <w:rPr>
          <w:rFonts w:ascii="Times New Roman" w:hAnsi="Times New Roman"/>
          <w:szCs w:val="24"/>
        </w:rPr>
        <w:tab/>
      </w:r>
      <w:r w:rsidRPr="000D618A">
        <w:rPr>
          <w:rFonts w:ascii="Times New Roman" w:hAnsi="Times New Roman"/>
          <w:szCs w:val="24"/>
        </w:rPr>
        <w:t>(a) in its entirety.</w:t>
      </w:r>
    </w:p>
    <w:p w14:paraId="59CE3592"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szCs w:val="24"/>
        </w:rPr>
      </w:pPr>
    </w:p>
    <w:p w14:paraId="59CE3593"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B539E4" w:rsidRPr="000D618A">
        <w:rPr>
          <w:rFonts w:ascii="Times New Roman" w:hAnsi="Times New Roman"/>
          <w:szCs w:val="24"/>
        </w:rPr>
        <w:tab/>
      </w:r>
      <w:r w:rsidRPr="000D618A">
        <w:rPr>
          <w:rFonts w:ascii="Times New Roman" w:hAnsi="Times New Roman"/>
          <w:szCs w:val="24"/>
        </w:rPr>
        <w:t>The following.</w:t>
      </w:r>
    </w:p>
    <w:p w14:paraId="59CE3594" w14:textId="77777777" w:rsidR="0028018C" w:rsidRPr="000D618A" w:rsidRDefault="0028018C" w:rsidP="005D1EA1">
      <w:pPr>
        <w:pStyle w:val="EndnoteText"/>
        <w:tabs>
          <w:tab w:val="left" w:pos="187"/>
          <w:tab w:val="left" w:pos="547"/>
          <w:tab w:val="left" w:pos="907"/>
          <w:tab w:val="left" w:pos="1170"/>
        </w:tabs>
        <w:spacing w:line="240" w:lineRule="exact"/>
        <w:jc w:val="both"/>
        <w:rPr>
          <w:rFonts w:ascii="Times New Roman" w:hAnsi="Times New Roman"/>
          <w:szCs w:val="24"/>
        </w:rPr>
      </w:pPr>
    </w:p>
    <w:p w14:paraId="59CE3595" w14:textId="77777777" w:rsidR="0028018C" w:rsidRPr="000D618A" w:rsidRDefault="0028018C" w:rsidP="00CD755D">
      <w:pPr>
        <w:pStyle w:val="EndnoteText"/>
        <w:numPr>
          <w:ilvl w:val="0"/>
          <w:numId w:val="2"/>
        </w:numPr>
        <w:tabs>
          <w:tab w:val="left" w:pos="187"/>
          <w:tab w:val="left" w:pos="540"/>
          <w:tab w:val="left" w:pos="1170"/>
        </w:tabs>
        <w:spacing w:line="240" w:lineRule="exact"/>
        <w:ind w:left="540"/>
        <w:jc w:val="both"/>
        <w:rPr>
          <w:rFonts w:ascii="Times New Roman" w:hAnsi="Times New Roman"/>
          <w:szCs w:val="24"/>
        </w:rPr>
      </w:pPr>
      <w:r w:rsidRPr="000D618A">
        <w:rPr>
          <w:rFonts w:ascii="Times New Roman" w:hAnsi="Times New Roman"/>
          <w:b/>
          <w:szCs w:val="24"/>
        </w:rPr>
        <w:t>Copy of SSPC-QP Certification.</w:t>
      </w:r>
      <w:r w:rsidRPr="000D618A">
        <w:rPr>
          <w:rFonts w:ascii="Times New Roman" w:hAnsi="Times New Roman"/>
          <w:szCs w:val="24"/>
        </w:rPr>
        <w:t xml:space="preserve">  Refer to 435.01</w:t>
      </w:r>
      <w:r w:rsidR="00896C78" w:rsidRPr="000D618A">
        <w:rPr>
          <w:rFonts w:ascii="Times New Roman" w:hAnsi="Times New Roman"/>
          <w:szCs w:val="24"/>
        </w:rPr>
        <w:t>.04</w:t>
      </w:r>
      <w:r w:rsidRPr="000D618A">
        <w:rPr>
          <w:rFonts w:ascii="Times New Roman" w:hAnsi="Times New Roman"/>
          <w:szCs w:val="24"/>
        </w:rPr>
        <w:t xml:space="preserve"> fo</w:t>
      </w:r>
      <w:r w:rsidR="00896C78" w:rsidRPr="000D618A">
        <w:rPr>
          <w:rFonts w:ascii="Times New Roman" w:hAnsi="Times New Roman"/>
          <w:szCs w:val="24"/>
        </w:rPr>
        <w:t>r</w:t>
      </w:r>
      <w:r w:rsidRPr="000D618A">
        <w:rPr>
          <w:rFonts w:ascii="Times New Roman" w:hAnsi="Times New Roman"/>
          <w:szCs w:val="24"/>
        </w:rPr>
        <w:t xml:space="preserve"> shop painting and 436.01</w:t>
      </w:r>
      <w:r w:rsidR="00896C78" w:rsidRPr="000D618A">
        <w:rPr>
          <w:rFonts w:ascii="Times New Roman" w:hAnsi="Times New Roman"/>
          <w:szCs w:val="24"/>
        </w:rPr>
        <w:t>.03 for field painting.</w:t>
      </w:r>
    </w:p>
    <w:p w14:paraId="59CE3596" w14:textId="77777777" w:rsidR="00896C78" w:rsidRPr="000D618A" w:rsidRDefault="00896C78" w:rsidP="00896C78">
      <w:pPr>
        <w:pStyle w:val="EndnoteText"/>
        <w:tabs>
          <w:tab w:val="left" w:pos="187"/>
          <w:tab w:val="left" w:pos="547"/>
          <w:tab w:val="left" w:pos="907"/>
          <w:tab w:val="left" w:pos="1170"/>
        </w:tabs>
        <w:spacing w:line="240" w:lineRule="exact"/>
        <w:ind w:left="900"/>
        <w:jc w:val="both"/>
        <w:rPr>
          <w:rFonts w:ascii="Times New Roman" w:hAnsi="Times New Roman"/>
          <w:szCs w:val="24"/>
        </w:rPr>
      </w:pPr>
    </w:p>
    <w:p w14:paraId="59CE3597" w14:textId="77777777" w:rsidR="00896C78" w:rsidRPr="000D618A" w:rsidRDefault="00896C78" w:rsidP="00896C78">
      <w:pPr>
        <w:pStyle w:val="EndnoteText"/>
        <w:tabs>
          <w:tab w:val="left" w:pos="187"/>
          <w:tab w:val="left" w:pos="547"/>
          <w:tab w:val="left" w:pos="907"/>
          <w:tab w:val="left" w:pos="1170"/>
        </w:tabs>
        <w:spacing w:line="240" w:lineRule="exact"/>
        <w:ind w:left="900" w:hanging="900"/>
        <w:jc w:val="both"/>
        <w:rPr>
          <w:rFonts w:ascii="Times New Roman" w:hAnsi="Times New Roman"/>
          <w:szCs w:val="24"/>
        </w:rPr>
      </w:pPr>
      <w:r w:rsidRPr="000D618A">
        <w:rPr>
          <w:rFonts w:ascii="Times New Roman" w:hAnsi="Times New Roman"/>
          <w:b/>
          <w:szCs w:val="24"/>
        </w:rPr>
        <w:t>436.02</w:t>
      </w:r>
      <w:r w:rsidR="00393E09" w:rsidRPr="000D618A">
        <w:rPr>
          <w:rFonts w:ascii="Times New Roman" w:hAnsi="Times New Roman"/>
          <w:b/>
          <w:szCs w:val="24"/>
        </w:rPr>
        <w:t> </w:t>
      </w:r>
      <w:r w:rsidRPr="000D618A">
        <w:rPr>
          <w:rFonts w:ascii="Times New Roman" w:hAnsi="Times New Roman"/>
          <w:b/>
          <w:szCs w:val="24"/>
        </w:rPr>
        <w:t>Personnel Qualifications and Responsibilities</w:t>
      </w:r>
      <w:r w:rsidRPr="000D618A">
        <w:rPr>
          <w:rFonts w:ascii="Times New Roman" w:hAnsi="Times New Roman"/>
          <w:szCs w:val="24"/>
        </w:rPr>
        <w:t>.</w:t>
      </w:r>
    </w:p>
    <w:p w14:paraId="59CE3598" w14:textId="77777777" w:rsidR="00896C78" w:rsidRPr="000D618A" w:rsidRDefault="00896C78" w:rsidP="00896C78">
      <w:pPr>
        <w:pStyle w:val="EndnoteText"/>
        <w:tabs>
          <w:tab w:val="left" w:pos="187"/>
          <w:tab w:val="left" w:pos="547"/>
          <w:tab w:val="left" w:pos="907"/>
          <w:tab w:val="left" w:pos="1170"/>
        </w:tabs>
        <w:spacing w:line="240" w:lineRule="exact"/>
        <w:ind w:left="900" w:hanging="900"/>
        <w:jc w:val="both"/>
        <w:rPr>
          <w:rFonts w:ascii="Times New Roman" w:hAnsi="Times New Roman"/>
          <w:szCs w:val="24"/>
        </w:rPr>
      </w:pPr>
    </w:p>
    <w:p w14:paraId="59CE3599" w14:textId="77777777" w:rsidR="00896C78" w:rsidRPr="000D618A" w:rsidRDefault="00896C78" w:rsidP="00896C78">
      <w:pPr>
        <w:pStyle w:val="EndnoteText"/>
        <w:tabs>
          <w:tab w:val="left" w:pos="187"/>
          <w:tab w:val="left" w:pos="547"/>
          <w:tab w:val="left" w:pos="907"/>
          <w:tab w:val="left" w:pos="1170"/>
        </w:tabs>
        <w:spacing w:line="240" w:lineRule="exact"/>
        <w:ind w:left="900" w:hanging="900"/>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393E09" w:rsidRPr="000D618A">
        <w:rPr>
          <w:rFonts w:ascii="Times New Roman" w:hAnsi="Times New Roman"/>
          <w:szCs w:val="24"/>
        </w:rPr>
        <w:tab/>
      </w:r>
      <w:r w:rsidRPr="000D618A">
        <w:rPr>
          <w:rFonts w:ascii="Times New Roman" w:hAnsi="Times New Roman"/>
          <w:szCs w:val="24"/>
        </w:rPr>
        <w:t>(c) in its entirety.</w:t>
      </w:r>
    </w:p>
    <w:p w14:paraId="59CE359A" w14:textId="77777777" w:rsidR="00896C78" w:rsidRPr="000D618A" w:rsidRDefault="004837FF" w:rsidP="004837FF">
      <w:pPr>
        <w:pStyle w:val="EndnoteText"/>
        <w:tabs>
          <w:tab w:val="left" w:pos="4034"/>
        </w:tabs>
        <w:spacing w:line="240" w:lineRule="exact"/>
        <w:ind w:left="900" w:hanging="900"/>
        <w:jc w:val="both"/>
        <w:rPr>
          <w:rFonts w:ascii="Times New Roman" w:hAnsi="Times New Roman"/>
          <w:szCs w:val="24"/>
        </w:rPr>
      </w:pPr>
      <w:r w:rsidRPr="000D618A">
        <w:rPr>
          <w:rFonts w:ascii="Times New Roman" w:hAnsi="Times New Roman"/>
          <w:szCs w:val="24"/>
        </w:rPr>
        <w:tab/>
      </w:r>
    </w:p>
    <w:p w14:paraId="59CE359B" w14:textId="77777777" w:rsidR="00896C78" w:rsidRPr="000D618A" w:rsidRDefault="00896C78" w:rsidP="00896C78">
      <w:pPr>
        <w:pStyle w:val="EndnoteText"/>
        <w:tabs>
          <w:tab w:val="left" w:pos="187"/>
          <w:tab w:val="left" w:pos="547"/>
          <w:tab w:val="left" w:pos="907"/>
          <w:tab w:val="left" w:pos="1170"/>
        </w:tabs>
        <w:spacing w:line="240" w:lineRule="exact"/>
        <w:ind w:left="900" w:hanging="900"/>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B539E4" w:rsidRPr="000D618A">
        <w:rPr>
          <w:rFonts w:ascii="Times New Roman" w:hAnsi="Times New Roman"/>
          <w:szCs w:val="24"/>
        </w:rPr>
        <w:tab/>
      </w:r>
      <w:r w:rsidRPr="000D618A">
        <w:rPr>
          <w:rFonts w:ascii="Times New Roman" w:hAnsi="Times New Roman"/>
          <w:szCs w:val="24"/>
        </w:rPr>
        <w:t>The following.</w:t>
      </w:r>
    </w:p>
    <w:p w14:paraId="59CE359C" w14:textId="77777777" w:rsidR="00CD755D" w:rsidRPr="000D618A" w:rsidRDefault="00CD755D" w:rsidP="00896C78">
      <w:pPr>
        <w:pStyle w:val="EndnoteText"/>
        <w:tabs>
          <w:tab w:val="left" w:pos="187"/>
          <w:tab w:val="left" w:pos="547"/>
          <w:tab w:val="left" w:pos="907"/>
          <w:tab w:val="left" w:pos="1170"/>
        </w:tabs>
        <w:spacing w:line="240" w:lineRule="exact"/>
        <w:ind w:left="900" w:hanging="900"/>
        <w:jc w:val="both"/>
        <w:rPr>
          <w:rFonts w:ascii="Times New Roman" w:hAnsi="Times New Roman"/>
          <w:szCs w:val="24"/>
        </w:rPr>
      </w:pPr>
    </w:p>
    <w:p w14:paraId="59CE359D" w14:textId="38A937FD" w:rsidR="00CD755D" w:rsidRPr="000D618A" w:rsidRDefault="004837FF" w:rsidP="00EA09C3">
      <w:pPr>
        <w:pStyle w:val="EndnoteText"/>
        <w:numPr>
          <w:ilvl w:val="0"/>
          <w:numId w:val="3"/>
        </w:numPr>
        <w:tabs>
          <w:tab w:val="left" w:pos="187"/>
          <w:tab w:val="left" w:pos="540"/>
          <w:tab w:val="left" w:pos="1170"/>
        </w:tabs>
        <w:spacing w:line="240" w:lineRule="exact"/>
        <w:ind w:left="540"/>
        <w:jc w:val="both"/>
        <w:rPr>
          <w:rFonts w:ascii="Times New Roman" w:hAnsi="Times New Roman"/>
          <w:szCs w:val="24"/>
        </w:rPr>
      </w:pPr>
      <w:r w:rsidRPr="000D618A">
        <w:rPr>
          <w:rFonts w:ascii="Times New Roman" w:hAnsi="Times New Roman"/>
          <w:b/>
          <w:szCs w:val="24"/>
        </w:rPr>
        <w:t>Certified Industrial Hygienist (CIH) or Certified Safety Professional (CSP).</w:t>
      </w:r>
      <w:r w:rsidR="00B539E4" w:rsidRPr="000D618A">
        <w:rPr>
          <w:rFonts w:ascii="Times New Roman" w:hAnsi="Times New Roman"/>
          <w:szCs w:val="24"/>
        </w:rPr>
        <w:t xml:space="preserve">  </w:t>
      </w:r>
      <w:r w:rsidR="007776A2" w:rsidRPr="000D618A">
        <w:rPr>
          <w:rFonts w:ascii="Times New Roman" w:hAnsi="Times New Roman"/>
          <w:szCs w:val="24"/>
        </w:rPr>
        <w:t>W</w:t>
      </w:r>
      <w:r w:rsidRPr="000D618A">
        <w:rPr>
          <w:rFonts w:ascii="Times New Roman" w:hAnsi="Times New Roman"/>
          <w:szCs w:val="24"/>
        </w:rPr>
        <w:t xml:space="preserve">hen the work </w:t>
      </w:r>
      <w:r w:rsidR="007776A2" w:rsidRPr="000D618A">
        <w:rPr>
          <w:rFonts w:ascii="Times New Roman" w:hAnsi="Times New Roman"/>
          <w:szCs w:val="24"/>
        </w:rPr>
        <w:t xml:space="preserve">includes </w:t>
      </w:r>
      <w:r w:rsidR="00EA09C3" w:rsidRPr="000D618A">
        <w:rPr>
          <w:rFonts w:ascii="Times New Roman" w:hAnsi="Times New Roman"/>
          <w:szCs w:val="24"/>
        </w:rPr>
        <w:t xml:space="preserve">the disturbance or </w:t>
      </w:r>
      <w:r w:rsidR="00B539E4" w:rsidRPr="000D618A">
        <w:rPr>
          <w:rFonts w:ascii="Times New Roman" w:hAnsi="Times New Roman"/>
          <w:szCs w:val="24"/>
        </w:rPr>
        <w:t>removal of</w:t>
      </w:r>
      <w:r w:rsidR="00EA09C3" w:rsidRPr="000D618A">
        <w:rPr>
          <w:rFonts w:ascii="Times New Roman" w:hAnsi="Times New Roman"/>
          <w:szCs w:val="24"/>
        </w:rPr>
        <w:t xml:space="preserve"> pain</w:t>
      </w:r>
      <w:r w:rsidR="00B539E4" w:rsidRPr="000D618A">
        <w:rPr>
          <w:rFonts w:ascii="Times New Roman" w:hAnsi="Times New Roman"/>
          <w:szCs w:val="24"/>
        </w:rPr>
        <w:t>t</w:t>
      </w:r>
      <w:r w:rsidR="00EA09C3" w:rsidRPr="000D618A">
        <w:rPr>
          <w:rFonts w:ascii="Times New Roman" w:hAnsi="Times New Roman"/>
          <w:szCs w:val="24"/>
        </w:rPr>
        <w:t xml:space="preserve"> containing toxic metals</w:t>
      </w:r>
      <w:r w:rsidR="007776A2" w:rsidRPr="000D618A">
        <w:rPr>
          <w:rFonts w:ascii="Times New Roman" w:hAnsi="Times New Roman"/>
          <w:szCs w:val="24"/>
        </w:rPr>
        <w:t>, ensure an approved CIH or CSP is present when the work is performed</w:t>
      </w:r>
      <w:r w:rsidR="00EA09C3" w:rsidRPr="000D618A">
        <w:rPr>
          <w:rFonts w:ascii="Times New Roman" w:hAnsi="Times New Roman"/>
          <w:szCs w:val="24"/>
        </w:rPr>
        <w:t xml:space="preserve">.  </w:t>
      </w:r>
      <w:r w:rsidR="007776A2" w:rsidRPr="000D618A">
        <w:rPr>
          <w:rFonts w:ascii="Times New Roman" w:hAnsi="Times New Roman"/>
          <w:szCs w:val="24"/>
        </w:rPr>
        <w:t>Submit to the Engineer</w:t>
      </w:r>
      <w:r w:rsidR="00EA09C3" w:rsidRPr="000D618A">
        <w:rPr>
          <w:rFonts w:ascii="Times New Roman" w:hAnsi="Times New Roman"/>
          <w:szCs w:val="24"/>
        </w:rPr>
        <w:t xml:space="preserve"> </w:t>
      </w:r>
      <w:r w:rsidR="007776A2" w:rsidRPr="000D618A">
        <w:rPr>
          <w:rFonts w:ascii="Times New Roman" w:hAnsi="Times New Roman"/>
          <w:szCs w:val="24"/>
        </w:rPr>
        <w:t xml:space="preserve">documentation </w:t>
      </w:r>
      <w:r w:rsidR="00EA09C3" w:rsidRPr="000D618A">
        <w:rPr>
          <w:rFonts w:ascii="Times New Roman" w:hAnsi="Times New Roman"/>
          <w:szCs w:val="24"/>
        </w:rPr>
        <w:t>that the CIH</w:t>
      </w:r>
      <w:r w:rsidR="007776A2" w:rsidRPr="000D618A">
        <w:rPr>
          <w:rFonts w:ascii="Times New Roman" w:hAnsi="Times New Roman"/>
          <w:szCs w:val="24"/>
        </w:rPr>
        <w:t xml:space="preserve"> or </w:t>
      </w:r>
      <w:r w:rsidR="00EA09C3" w:rsidRPr="000D618A">
        <w:rPr>
          <w:rFonts w:ascii="Times New Roman" w:hAnsi="Times New Roman"/>
          <w:szCs w:val="24"/>
        </w:rPr>
        <w:t>CSP has the following</w:t>
      </w:r>
      <w:r w:rsidR="007776A2" w:rsidRPr="000D618A">
        <w:rPr>
          <w:rFonts w:ascii="Times New Roman" w:hAnsi="Times New Roman"/>
          <w:szCs w:val="24"/>
        </w:rPr>
        <w:t>.</w:t>
      </w:r>
    </w:p>
    <w:p w14:paraId="59CE359E" w14:textId="77777777" w:rsidR="00EA09C3" w:rsidRPr="000D618A" w:rsidRDefault="00EA09C3" w:rsidP="00EA09C3">
      <w:pPr>
        <w:pStyle w:val="EndnoteText"/>
        <w:tabs>
          <w:tab w:val="left" w:pos="187"/>
          <w:tab w:val="left" w:pos="540"/>
          <w:tab w:val="left" w:pos="1170"/>
        </w:tabs>
        <w:spacing w:line="240" w:lineRule="exact"/>
        <w:ind w:left="720"/>
        <w:jc w:val="both"/>
        <w:rPr>
          <w:rFonts w:ascii="Times New Roman" w:hAnsi="Times New Roman"/>
          <w:szCs w:val="24"/>
        </w:rPr>
      </w:pPr>
    </w:p>
    <w:p w14:paraId="15E48BBC" w14:textId="7055F8E0" w:rsidR="00D727E2" w:rsidRPr="000D618A" w:rsidRDefault="007776A2" w:rsidP="00D727E2">
      <w:pPr>
        <w:pStyle w:val="EndnoteText"/>
        <w:numPr>
          <w:ilvl w:val="0"/>
          <w:numId w:val="4"/>
        </w:numPr>
        <w:tabs>
          <w:tab w:val="left" w:pos="187"/>
          <w:tab w:val="left" w:pos="547"/>
          <w:tab w:val="left" w:pos="907"/>
          <w:tab w:val="left" w:pos="1267"/>
        </w:tabs>
        <w:spacing w:line="240" w:lineRule="exact"/>
        <w:ind w:left="900"/>
        <w:jc w:val="both"/>
        <w:rPr>
          <w:rFonts w:ascii="Times New Roman" w:hAnsi="Times New Roman"/>
          <w:szCs w:val="24"/>
        </w:rPr>
      </w:pPr>
      <w:r w:rsidRPr="000D618A">
        <w:rPr>
          <w:rFonts w:ascii="Times New Roman" w:hAnsi="Times New Roman"/>
          <w:szCs w:val="24"/>
        </w:rPr>
        <w:t>Valid c</w:t>
      </w:r>
      <w:r w:rsidR="00EA09C3" w:rsidRPr="000D618A">
        <w:rPr>
          <w:rFonts w:ascii="Times New Roman" w:hAnsi="Times New Roman"/>
          <w:szCs w:val="24"/>
        </w:rPr>
        <w:t>ertification by the American Board of Industrial Hygiene or Board of Certified Safety Professionals</w:t>
      </w:r>
      <w:r w:rsidR="00441FE1" w:rsidRPr="000D618A">
        <w:rPr>
          <w:rFonts w:ascii="Times New Roman" w:hAnsi="Times New Roman"/>
          <w:szCs w:val="24"/>
        </w:rPr>
        <w:t>.</w:t>
      </w:r>
      <w:r w:rsidR="00D727E2" w:rsidRPr="000D618A">
        <w:rPr>
          <w:rFonts w:ascii="Times New Roman" w:hAnsi="Times New Roman"/>
          <w:szCs w:val="24"/>
        </w:rPr>
        <w:t xml:space="preserve"> </w:t>
      </w:r>
    </w:p>
    <w:p w14:paraId="7456CCC4" w14:textId="1A82647E" w:rsidR="00D727E2" w:rsidRPr="000D618A" w:rsidRDefault="00D727E2" w:rsidP="00D727E2">
      <w:pPr>
        <w:pStyle w:val="EndnoteText"/>
        <w:tabs>
          <w:tab w:val="left" w:pos="187"/>
          <w:tab w:val="left" w:pos="547"/>
          <w:tab w:val="left" w:pos="907"/>
          <w:tab w:val="left" w:pos="1267"/>
        </w:tabs>
        <w:spacing w:line="240" w:lineRule="exact"/>
        <w:jc w:val="both"/>
        <w:rPr>
          <w:rFonts w:ascii="Times New Roman" w:hAnsi="Times New Roman"/>
          <w:szCs w:val="24"/>
        </w:rPr>
      </w:pPr>
    </w:p>
    <w:p w14:paraId="59CE35A2" w14:textId="77777777" w:rsidR="00EA09C3" w:rsidRPr="000D618A" w:rsidRDefault="00EA09C3" w:rsidP="00D727E2">
      <w:pPr>
        <w:pStyle w:val="EndnoteText"/>
        <w:numPr>
          <w:ilvl w:val="0"/>
          <w:numId w:val="4"/>
        </w:numPr>
        <w:tabs>
          <w:tab w:val="left" w:pos="187"/>
          <w:tab w:val="left" w:pos="547"/>
          <w:tab w:val="left" w:pos="907"/>
          <w:tab w:val="left" w:pos="1267"/>
        </w:tabs>
        <w:spacing w:line="240" w:lineRule="exact"/>
        <w:ind w:left="900"/>
        <w:jc w:val="both"/>
        <w:rPr>
          <w:rFonts w:ascii="Times New Roman" w:hAnsi="Times New Roman"/>
          <w:szCs w:val="24"/>
        </w:rPr>
      </w:pPr>
      <w:r w:rsidRPr="000D618A">
        <w:rPr>
          <w:rFonts w:ascii="Times New Roman" w:hAnsi="Times New Roman"/>
          <w:szCs w:val="24"/>
        </w:rPr>
        <w:lastRenderedPageBreak/>
        <w:t>Field sampling and oversight experience involving removal of paint that contains toxic metals from structures.</w:t>
      </w:r>
    </w:p>
    <w:p w14:paraId="59CE35A3" w14:textId="77777777" w:rsidR="00EA09C3" w:rsidRPr="000D618A" w:rsidRDefault="00EA09C3" w:rsidP="00EA09C3">
      <w:pPr>
        <w:pStyle w:val="ListParagraph"/>
        <w:rPr>
          <w:szCs w:val="24"/>
        </w:rPr>
      </w:pPr>
    </w:p>
    <w:p w14:paraId="59CE35A4" w14:textId="4C18837A" w:rsidR="00EA09C3" w:rsidRPr="000D618A" w:rsidRDefault="007776A2" w:rsidP="00EA09C3">
      <w:pPr>
        <w:pStyle w:val="EndnoteText"/>
        <w:numPr>
          <w:ilvl w:val="0"/>
          <w:numId w:val="4"/>
        </w:numPr>
        <w:tabs>
          <w:tab w:val="left" w:pos="187"/>
          <w:tab w:val="left" w:pos="547"/>
          <w:tab w:val="left" w:pos="907"/>
          <w:tab w:val="left" w:pos="1267"/>
        </w:tabs>
        <w:spacing w:line="240" w:lineRule="exact"/>
        <w:ind w:hanging="901"/>
        <w:jc w:val="both"/>
        <w:rPr>
          <w:rFonts w:ascii="Times New Roman" w:hAnsi="Times New Roman"/>
          <w:szCs w:val="24"/>
        </w:rPr>
      </w:pPr>
      <w:r w:rsidRPr="000D618A">
        <w:rPr>
          <w:rFonts w:ascii="Times New Roman" w:hAnsi="Times New Roman"/>
          <w:szCs w:val="24"/>
        </w:rPr>
        <w:t>E</w:t>
      </w:r>
      <w:r w:rsidR="00EA09C3" w:rsidRPr="000D618A">
        <w:rPr>
          <w:rFonts w:ascii="Times New Roman" w:hAnsi="Times New Roman"/>
          <w:szCs w:val="24"/>
        </w:rPr>
        <w:t xml:space="preserve">rrors and omissions insurance coverage </w:t>
      </w:r>
      <w:r w:rsidRPr="000D618A">
        <w:rPr>
          <w:rFonts w:ascii="Times New Roman" w:hAnsi="Times New Roman"/>
          <w:szCs w:val="24"/>
        </w:rPr>
        <w:t xml:space="preserve">of not less than $1,000.000.00 </w:t>
      </w:r>
      <w:r w:rsidR="00EA09C3" w:rsidRPr="000D618A">
        <w:rPr>
          <w:rFonts w:ascii="Times New Roman" w:hAnsi="Times New Roman"/>
          <w:szCs w:val="24"/>
        </w:rPr>
        <w:t xml:space="preserve">for </w:t>
      </w:r>
      <w:r w:rsidRPr="000D618A">
        <w:rPr>
          <w:rFonts w:ascii="Times New Roman" w:hAnsi="Times New Roman"/>
          <w:szCs w:val="24"/>
        </w:rPr>
        <w:t>the</w:t>
      </w:r>
      <w:r w:rsidR="00EA09C3" w:rsidRPr="000D618A">
        <w:rPr>
          <w:rFonts w:ascii="Times New Roman" w:hAnsi="Times New Roman"/>
          <w:szCs w:val="24"/>
        </w:rPr>
        <w:t xml:space="preserve"> type of work</w:t>
      </w:r>
      <w:r w:rsidRPr="000D618A">
        <w:rPr>
          <w:rFonts w:ascii="Times New Roman" w:hAnsi="Times New Roman"/>
          <w:szCs w:val="24"/>
        </w:rPr>
        <w:t xml:space="preserve"> specified</w:t>
      </w:r>
      <w:r w:rsidR="00EA09C3" w:rsidRPr="000D618A">
        <w:rPr>
          <w:rFonts w:ascii="Times New Roman" w:hAnsi="Times New Roman"/>
          <w:szCs w:val="24"/>
        </w:rPr>
        <w:t>.</w:t>
      </w:r>
    </w:p>
    <w:p w14:paraId="59CE35A5" w14:textId="77777777" w:rsidR="00EA09C3" w:rsidRPr="000D618A" w:rsidRDefault="00EA09C3" w:rsidP="00EA09C3">
      <w:pPr>
        <w:pStyle w:val="ListParagraph"/>
        <w:rPr>
          <w:szCs w:val="24"/>
        </w:rPr>
      </w:pPr>
    </w:p>
    <w:p w14:paraId="59CE35A6" w14:textId="13BF2478" w:rsidR="00EA09C3" w:rsidRPr="000D618A" w:rsidRDefault="00EA09C3" w:rsidP="00F91B07">
      <w:pPr>
        <w:pStyle w:val="EndnoteText"/>
        <w:tabs>
          <w:tab w:val="left" w:pos="540"/>
          <w:tab w:val="left" w:pos="907"/>
          <w:tab w:val="left" w:pos="1267"/>
        </w:tabs>
        <w:spacing w:line="240" w:lineRule="exact"/>
        <w:ind w:left="187"/>
        <w:jc w:val="both"/>
        <w:rPr>
          <w:rFonts w:ascii="Times New Roman" w:hAnsi="Times New Roman"/>
          <w:szCs w:val="24"/>
        </w:rPr>
      </w:pPr>
      <w:r w:rsidRPr="000D618A">
        <w:rPr>
          <w:rFonts w:ascii="Times New Roman" w:hAnsi="Times New Roman"/>
          <w:szCs w:val="24"/>
        </w:rPr>
        <w:t>All field sampling and testin</w:t>
      </w:r>
      <w:r w:rsidR="00393E09" w:rsidRPr="000D618A">
        <w:rPr>
          <w:rFonts w:ascii="Times New Roman" w:hAnsi="Times New Roman"/>
          <w:szCs w:val="24"/>
        </w:rPr>
        <w:t>g shall be performed by the CIH</w:t>
      </w:r>
      <w:r w:rsidR="0053191B" w:rsidRPr="000D618A">
        <w:rPr>
          <w:rFonts w:ascii="Times New Roman" w:hAnsi="Times New Roman"/>
          <w:szCs w:val="24"/>
        </w:rPr>
        <w:t xml:space="preserve"> or </w:t>
      </w:r>
      <w:r w:rsidRPr="000D618A">
        <w:rPr>
          <w:rFonts w:ascii="Times New Roman" w:hAnsi="Times New Roman"/>
          <w:szCs w:val="24"/>
        </w:rPr>
        <w:t>CSP or by an employee working unde</w:t>
      </w:r>
      <w:r w:rsidR="00393E09" w:rsidRPr="000D618A">
        <w:rPr>
          <w:rFonts w:ascii="Times New Roman" w:hAnsi="Times New Roman"/>
          <w:szCs w:val="24"/>
        </w:rPr>
        <w:t>r direct supervision of the CIH/</w:t>
      </w:r>
      <w:proofErr w:type="gramStart"/>
      <w:r w:rsidRPr="000D618A">
        <w:rPr>
          <w:rFonts w:ascii="Times New Roman" w:hAnsi="Times New Roman"/>
          <w:szCs w:val="24"/>
        </w:rPr>
        <w:t>CSP, and</w:t>
      </w:r>
      <w:proofErr w:type="gramEnd"/>
      <w:r w:rsidRPr="000D618A">
        <w:rPr>
          <w:rFonts w:ascii="Times New Roman" w:hAnsi="Times New Roman"/>
          <w:szCs w:val="24"/>
        </w:rPr>
        <w:t xml:space="preserve"> shall be witnessed by </w:t>
      </w:r>
      <w:r w:rsidR="0053191B" w:rsidRPr="000D618A">
        <w:rPr>
          <w:rFonts w:ascii="Times New Roman" w:hAnsi="Times New Roman"/>
          <w:szCs w:val="24"/>
        </w:rPr>
        <w:t>the Engineer</w:t>
      </w:r>
      <w:r w:rsidRPr="000D618A">
        <w:rPr>
          <w:rFonts w:ascii="Times New Roman" w:hAnsi="Times New Roman"/>
          <w:szCs w:val="24"/>
        </w:rPr>
        <w:t>.  Notify the Office of Structures Inspection and Remedial Engineering Division at least 24 hours prior to sampling and testing.</w:t>
      </w:r>
      <w:r w:rsidR="002A306E" w:rsidRPr="000D618A">
        <w:rPr>
          <w:rFonts w:ascii="Times New Roman" w:hAnsi="Times New Roman"/>
          <w:noProof/>
          <w:szCs w:val="24"/>
        </w:rPr>
        <w:t xml:space="preserve"> </w:t>
      </w:r>
    </w:p>
    <w:p w14:paraId="59CE35A7" w14:textId="74C3619D" w:rsidR="00EA09C3" w:rsidRPr="000D618A" w:rsidRDefault="00EA09C3" w:rsidP="00EA09C3">
      <w:pPr>
        <w:pStyle w:val="EndnoteText"/>
        <w:tabs>
          <w:tab w:val="left" w:pos="187"/>
          <w:tab w:val="left" w:pos="547"/>
          <w:tab w:val="left" w:pos="907"/>
          <w:tab w:val="left" w:pos="1267"/>
        </w:tabs>
        <w:spacing w:line="240" w:lineRule="exact"/>
        <w:ind w:left="180"/>
        <w:jc w:val="both"/>
        <w:rPr>
          <w:rFonts w:ascii="Times New Roman" w:hAnsi="Times New Roman"/>
          <w:szCs w:val="24"/>
        </w:rPr>
      </w:pPr>
    </w:p>
    <w:p w14:paraId="59CE35A8" w14:textId="46046E77" w:rsidR="00EA09C3" w:rsidRPr="000D618A" w:rsidRDefault="00393E09" w:rsidP="00F91B07">
      <w:pPr>
        <w:pStyle w:val="EndnoteText"/>
        <w:tabs>
          <w:tab w:val="left" w:pos="187"/>
          <w:tab w:val="left" w:pos="547"/>
          <w:tab w:val="left" w:pos="907"/>
          <w:tab w:val="left" w:pos="1267"/>
        </w:tabs>
        <w:spacing w:line="240" w:lineRule="exact"/>
        <w:ind w:left="187"/>
        <w:jc w:val="both"/>
        <w:rPr>
          <w:rFonts w:ascii="Times New Roman" w:hAnsi="Times New Roman"/>
          <w:szCs w:val="24"/>
        </w:rPr>
      </w:pPr>
      <w:r w:rsidRPr="000D618A">
        <w:rPr>
          <w:rFonts w:ascii="Times New Roman" w:hAnsi="Times New Roman"/>
          <w:szCs w:val="24"/>
        </w:rPr>
        <w:t>The CIH</w:t>
      </w:r>
      <w:r w:rsidR="0053191B" w:rsidRPr="000D618A">
        <w:rPr>
          <w:rFonts w:ascii="Times New Roman" w:hAnsi="Times New Roman"/>
          <w:szCs w:val="24"/>
        </w:rPr>
        <w:t xml:space="preserve"> or </w:t>
      </w:r>
      <w:r w:rsidR="00EA09C3" w:rsidRPr="000D618A">
        <w:rPr>
          <w:rFonts w:ascii="Times New Roman" w:hAnsi="Times New Roman"/>
          <w:szCs w:val="24"/>
        </w:rPr>
        <w:t>CSP shall review all results of sampling and testing performed on the project.  The CIH or CSP</w:t>
      </w:r>
      <w:r w:rsidR="00947646" w:rsidRPr="000D618A">
        <w:rPr>
          <w:rFonts w:ascii="Times New Roman" w:hAnsi="Times New Roman"/>
          <w:szCs w:val="24"/>
        </w:rPr>
        <w:t xml:space="preserve"> </w:t>
      </w:r>
      <w:r w:rsidR="00EA09C3" w:rsidRPr="000D618A">
        <w:rPr>
          <w:rFonts w:ascii="Times New Roman" w:hAnsi="Times New Roman"/>
          <w:szCs w:val="24"/>
        </w:rPr>
        <w:t>or a person working under the</w:t>
      </w:r>
      <w:r w:rsidR="00C439F4" w:rsidRPr="000D618A">
        <w:rPr>
          <w:rFonts w:ascii="Times New Roman" w:hAnsi="Times New Roman"/>
          <w:szCs w:val="24"/>
        </w:rPr>
        <w:t>ir</w:t>
      </w:r>
      <w:r w:rsidR="00EA09C3" w:rsidRPr="000D618A">
        <w:rPr>
          <w:rFonts w:ascii="Times New Roman" w:hAnsi="Times New Roman"/>
          <w:szCs w:val="24"/>
        </w:rPr>
        <w:t xml:space="preserve"> </w:t>
      </w:r>
      <w:r w:rsidR="00171B09" w:rsidRPr="000D618A">
        <w:rPr>
          <w:rFonts w:ascii="Times New Roman" w:hAnsi="Times New Roman"/>
          <w:szCs w:val="24"/>
        </w:rPr>
        <w:t>direction</w:t>
      </w:r>
      <w:r w:rsidR="00EA09C3" w:rsidRPr="000D618A">
        <w:rPr>
          <w:rFonts w:ascii="Times New Roman" w:hAnsi="Times New Roman"/>
          <w:szCs w:val="24"/>
        </w:rPr>
        <w:t xml:space="preserve">, shall prepare written reports interpreting these </w:t>
      </w:r>
      <w:r w:rsidR="00171B09" w:rsidRPr="000D618A">
        <w:rPr>
          <w:rFonts w:ascii="Times New Roman" w:hAnsi="Times New Roman"/>
          <w:szCs w:val="24"/>
        </w:rPr>
        <w:t>results for</w:t>
      </w:r>
      <w:r w:rsidR="00EA09C3" w:rsidRPr="000D618A">
        <w:rPr>
          <w:rFonts w:ascii="Times New Roman" w:hAnsi="Times New Roman"/>
          <w:szCs w:val="24"/>
        </w:rPr>
        <w:t xml:space="preserve"> compliance to</w:t>
      </w:r>
      <w:r w:rsidR="00171B09" w:rsidRPr="000D618A">
        <w:rPr>
          <w:rFonts w:ascii="Times New Roman" w:hAnsi="Times New Roman"/>
          <w:szCs w:val="24"/>
        </w:rPr>
        <w:t xml:space="preserve"> the applicable regulations.  Submit a copy of reports</w:t>
      </w:r>
      <w:r w:rsidR="0053191B" w:rsidRPr="000D618A">
        <w:rPr>
          <w:rFonts w:ascii="Times New Roman" w:hAnsi="Times New Roman"/>
          <w:szCs w:val="24"/>
        </w:rPr>
        <w:t xml:space="preserve"> and</w:t>
      </w:r>
      <w:r w:rsidR="00171B09" w:rsidRPr="000D618A">
        <w:rPr>
          <w:rFonts w:ascii="Times New Roman" w:hAnsi="Times New Roman"/>
          <w:szCs w:val="24"/>
        </w:rPr>
        <w:t xml:space="preserve"> analysis to the Engineer within five working days after sampling.</w:t>
      </w:r>
    </w:p>
    <w:p w14:paraId="59CE35A9" w14:textId="7068B833" w:rsidR="00171B09" w:rsidRPr="000D618A" w:rsidRDefault="00171B09" w:rsidP="00F91B07">
      <w:pPr>
        <w:pStyle w:val="EndnoteText"/>
        <w:tabs>
          <w:tab w:val="left" w:pos="187"/>
          <w:tab w:val="left" w:pos="547"/>
          <w:tab w:val="left" w:pos="907"/>
          <w:tab w:val="left" w:pos="1267"/>
        </w:tabs>
        <w:spacing w:line="240" w:lineRule="exact"/>
        <w:ind w:left="187"/>
        <w:jc w:val="both"/>
        <w:rPr>
          <w:rFonts w:ascii="Times New Roman" w:hAnsi="Times New Roman"/>
          <w:szCs w:val="24"/>
        </w:rPr>
      </w:pPr>
    </w:p>
    <w:p w14:paraId="59CE35AA" w14:textId="1FE7A3AB" w:rsidR="00171B09" w:rsidRPr="000D618A" w:rsidRDefault="00171B09" w:rsidP="00F91B07">
      <w:pPr>
        <w:pStyle w:val="EndnoteText"/>
        <w:tabs>
          <w:tab w:val="left" w:pos="540"/>
          <w:tab w:val="left" w:pos="907"/>
          <w:tab w:val="left" w:pos="1267"/>
        </w:tabs>
        <w:spacing w:line="240" w:lineRule="exact"/>
        <w:ind w:left="187"/>
        <w:jc w:val="both"/>
        <w:rPr>
          <w:rFonts w:ascii="Times New Roman" w:hAnsi="Times New Roman"/>
          <w:szCs w:val="24"/>
        </w:rPr>
      </w:pPr>
      <w:r w:rsidRPr="000D618A">
        <w:rPr>
          <w:rFonts w:ascii="Times New Roman" w:hAnsi="Times New Roman"/>
          <w:szCs w:val="24"/>
        </w:rPr>
        <w:t xml:space="preserve">Submit a written certification within five days after the end of each month stating </w:t>
      </w:r>
      <w:r w:rsidR="0053191B" w:rsidRPr="000D618A">
        <w:rPr>
          <w:rFonts w:ascii="Times New Roman" w:hAnsi="Times New Roman"/>
          <w:szCs w:val="24"/>
        </w:rPr>
        <w:t xml:space="preserve">compliance </w:t>
      </w:r>
      <w:r w:rsidRPr="000D618A">
        <w:rPr>
          <w:rFonts w:ascii="Times New Roman" w:hAnsi="Times New Roman"/>
          <w:szCs w:val="24"/>
        </w:rPr>
        <w:t xml:space="preserve">with the plans of Action and Compliance Programs specified for </w:t>
      </w:r>
      <w:r w:rsidR="00C439F4" w:rsidRPr="000D618A">
        <w:rPr>
          <w:rFonts w:ascii="Times New Roman" w:hAnsi="Times New Roman"/>
          <w:szCs w:val="24"/>
        </w:rPr>
        <w:t>worker protection, environmental protection, and waste handling</w:t>
      </w:r>
      <w:r w:rsidR="00557555" w:rsidRPr="000D618A">
        <w:rPr>
          <w:rFonts w:ascii="Times New Roman" w:hAnsi="Times New Roman"/>
          <w:szCs w:val="24"/>
        </w:rPr>
        <w:t xml:space="preserve"> have occurred </w:t>
      </w:r>
      <w:r w:rsidR="00C439F4" w:rsidRPr="000D618A">
        <w:rPr>
          <w:rFonts w:ascii="Times New Roman" w:hAnsi="Times New Roman"/>
          <w:szCs w:val="24"/>
        </w:rPr>
        <w:t xml:space="preserve">and </w:t>
      </w:r>
      <w:r w:rsidR="00557555" w:rsidRPr="000D618A">
        <w:rPr>
          <w:rFonts w:ascii="Times New Roman" w:hAnsi="Times New Roman"/>
          <w:szCs w:val="24"/>
        </w:rPr>
        <w:t xml:space="preserve">all </w:t>
      </w:r>
      <w:r w:rsidR="00C439F4" w:rsidRPr="000D618A">
        <w:rPr>
          <w:rFonts w:ascii="Times New Roman" w:hAnsi="Times New Roman"/>
          <w:szCs w:val="24"/>
        </w:rPr>
        <w:t>deficiencies found</w:t>
      </w:r>
      <w:r w:rsidR="00557555" w:rsidRPr="000D618A">
        <w:rPr>
          <w:rFonts w:ascii="Times New Roman" w:hAnsi="Times New Roman"/>
          <w:szCs w:val="24"/>
        </w:rPr>
        <w:t xml:space="preserve"> </w:t>
      </w:r>
      <w:r w:rsidR="00915645" w:rsidRPr="000D618A">
        <w:rPr>
          <w:rFonts w:ascii="Times New Roman" w:hAnsi="Times New Roman"/>
          <w:szCs w:val="24"/>
        </w:rPr>
        <w:t>h</w:t>
      </w:r>
      <w:r w:rsidR="00557555" w:rsidRPr="000D618A">
        <w:rPr>
          <w:rFonts w:ascii="Times New Roman" w:hAnsi="Times New Roman"/>
          <w:szCs w:val="24"/>
        </w:rPr>
        <w:t>ave been addressed</w:t>
      </w:r>
      <w:r w:rsidR="00C439F4" w:rsidRPr="000D618A">
        <w:rPr>
          <w:rFonts w:ascii="Times New Roman" w:hAnsi="Times New Roman"/>
          <w:szCs w:val="24"/>
        </w:rPr>
        <w:t>.  The certification shall be prepared and signed by the CIH</w:t>
      </w:r>
      <w:r w:rsidR="0053191B" w:rsidRPr="000D618A">
        <w:rPr>
          <w:rFonts w:ascii="Times New Roman" w:hAnsi="Times New Roman"/>
          <w:szCs w:val="24"/>
        </w:rPr>
        <w:t xml:space="preserve"> </w:t>
      </w:r>
      <w:proofErr w:type="gramStart"/>
      <w:r w:rsidR="0053191B" w:rsidRPr="000D618A">
        <w:rPr>
          <w:rFonts w:ascii="Times New Roman" w:hAnsi="Times New Roman"/>
          <w:szCs w:val="24"/>
        </w:rPr>
        <w:t xml:space="preserve">or </w:t>
      </w:r>
      <w:r w:rsidR="00C439F4" w:rsidRPr="000D618A">
        <w:rPr>
          <w:rFonts w:ascii="Times New Roman" w:hAnsi="Times New Roman"/>
          <w:szCs w:val="24"/>
        </w:rPr>
        <w:t xml:space="preserve"> CSP</w:t>
      </w:r>
      <w:proofErr w:type="gramEnd"/>
      <w:r w:rsidR="00C439F4" w:rsidRPr="000D618A">
        <w:rPr>
          <w:rFonts w:ascii="Times New Roman" w:hAnsi="Times New Roman"/>
          <w:szCs w:val="24"/>
        </w:rPr>
        <w:t xml:space="preserve"> or a person working under their direction.</w:t>
      </w:r>
    </w:p>
    <w:p w14:paraId="545AED26" w14:textId="77777777" w:rsidR="00CF34A4" w:rsidRDefault="00CF34A4" w:rsidP="006C6B4B">
      <w:pPr>
        <w:pStyle w:val="EndnoteText"/>
        <w:tabs>
          <w:tab w:val="left" w:pos="187"/>
          <w:tab w:val="left" w:pos="547"/>
          <w:tab w:val="left" w:pos="907"/>
          <w:tab w:val="left" w:pos="1267"/>
        </w:tabs>
        <w:spacing w:line="240" w:lineRule="exact"/>
        <w:ind w:left="180" w:hanging="180"/>
        <w:jc w:val="both"/>
        <w:rPr>
          <w:rFonts w:ascii="Times New Roman" w:hAnsi="Times New Roman"/>
          <w:b/>
          <w:szCs w:val="24"/>
        </w:rPr>
      </w:pPr>
    </w:p>
    <w:p w14:paraId="59CE35AC" w14:textId="00A851E8" w:rsidR="006C6B4B" w:rsidRPr="000D618A" w:rsidRDefault="006C6B4B" w:rsidP="006C6B4B">
      <w:pPr>
        <w:pStyle w:val="EndnoteText"/>
        <w:tabs>
          <w:tab w:val="left" w:pos="187"/>
          <w:tab w:val="left" w:pos="547"/>
          <w:tab w:val="left" w:pos="907"/>
          <w:tab w:val="left" w:pos="1267"/>
        </w:tabs>
        <w:spacing w:line="240" w:lineRule="exact"/>
        <w:ind w:left="180" w:hanging="180"/>
        <w:jc w:val="both"/>
        <w:rPr>
          <w:rFonts w:ascii="Times New Roman" w:hAnsi="Times New Roman"/>
          <w:b/>
          <w:szCs w:val="24"/>
        </w:rPr>
      </w:pPr>
      <w:r w:rsidRPr="000D618A">
        <w:rPr>
          <w:rFonts w:ascii="Times New Roman" w:hAnsi="Times New Roman"/>
          <w:b/>
          <w:szCs w:val="24"/>
        </w:rPr>
        <w:t>436.03.03</w:t>
      </w:r>
      <w:r w:rsidR="007F1FAB" w:rsidRPr="000D618A">
        <w:rPr>
          <w:rFonts w:ascii="Times New Roman" w:hAnsi="Times New Roman"/>
          <w:b/>
          <w:szCs w:val="24"/>
        </w:rPr>
        <w:t> </w:t>
      </w:r>
      <w:r w:rsidRPr="000D618A">
        <w:rPr>
          <w:rFonts w:ascii="Times New Roman" w:hAnsi="Times New Roman"/>
          <w:b/>
          <w:szCs w:val="24"/>
        </w:rPr>
        <w:t>Quality Control (QC) Plan, Inspection Procedures, and Recording Systems.</w:t>
      </w:r>
    </w:p>
    <w:p w14:paraId="59CE35AD" w14:textId="4BD2ABAC" w:rsidR="00565C2A" w:rsidRPr="000D618A" w:rsidRDefault="00565C2A" w:rsidP="006C6B4B">
      <w:pPr>
        <w:pStyle w:val="EndnoteText"/>
        <w:tabs>
          <w:tab w:val="left" w:pos="187"/>
          <w:tab w:val="left" w:pos="547"/>
          <w:tab w:val="left" w:pos="907"/>
          <w:tab w:val="left" w:pos="1267"/>
        </w:tabs>
        <w:spacing w:line="240" w:lineRule="exact"/>
        <w:ind w:left="180" w:hanging="180"/>
        <w:jc w:val="both"/>
        <w:rPr>
          <w:rFonts w:ascii="Times New Roman" w:hAnsi="Times New Roman"/>
          <w:b/>
          <w:szCs w:val="24"/>
        </w:rPr>
      </w:pPr>
    </w:p>
    <w:p w14:paraId="59CE35AE" w14:textId="3CA335F3" w:rsidR="006C6B4B" w:rsidRPr="000D618A" w:rsidRDefault="00565C2A" w:rsidP="006C6B4B">
      <w:pPr>
        <w:pStyle w:val="EndnoteText"/>
        <w:tabs>
          <w:tab w:val="left" w:pos="187"/>
          <w:tab w:val="left" w:pos="547"/>
          <w:tab w:val="left" w:pos="907"/>
          <w:tab w:val="left" w:pos="1267"/>
        </w:tabs>
        <w:spacing w:line="240" w:lineRule="exact"/>
        <w:ind w:left="180" w:hanging="180"/>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7F1FAB" w:rsidRPr="000D618A">
        <w:rPr>
          <w:rFonts w:ascii="Times New Roman" w:hAnsi="Times New Roman"/>
          <w:szCs w:val="24"/>
        </w:rPr>
        <w:tab/>
      </w:r>
      <w:r w:rsidRPr="000D618A">
        <w:rPr>
          <w:rFonts w:ascii="Times New Roman" w:hAnsi="Times New Roman"/>
          <w:szCs w:val="24"/>
        </w:rPr>
        <w:t>The last paragraph, “Maintain on site…on site audits.”</w:t>
      </w:r>
    </w:p>
    <w:p w14:paraId="59CE35AF" w14:textId="77777777" w:rsidR="00565C2A" w:rsidRPr="000D618A" w:rsidRDefault="00565C2A" w:rsidP="006C6B4B">
      <w:pPr>
        <w:pStyle w:val="EndnoteText"/>
        <w:tabs>
          <w:tab w:val="left" w:pos="187"/>
          <w:tab w:val="left" w:pos="547"/>
          <w:tab w:val="left" w:pos="907"/>
          <w:tab w:val="left" w:pos="1267"/>
        </w:tabs>
        <w:spacing w:line="240" w:lineRule="exact"/>
        <w:ind w:left="180" w:hanging="180"/>
        <w:jc w:val="both"/>
        <w:rPr>
          <w:rFonts w:ascii="Times New Roman" w:hAnsi="Times New Roman"/>
          <w:szCs w:val="24"/>
        </w:rPr>
      </w:pPr>
    </w:p>
    <w:p w14:paraId="59CE35B0" w14:textId="77777777" w:rsidR="00565C2A" w:rsidRPr="000D618A" w:rsidRDefault="00565C2A" w:rsidP="006C6B4B">
      <w:pPr>
        <w:pStyle w:val="EndnoteText"/>
        <w:tabs>
          <w:tab w:val="left" w:pos="187"/>
          <w:tab w:val="left" w:pos="547"/>
          <w:tab w:val="left" w:pos="907"/>
          <w:tab w:val="left" w:pos="1267"/>
        </w:tabs>
        <w:spacing w:line="240" w:lineRule="exact"/>
        <w:ind w:left="180" w:hanging="180"/>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7F1FAB" w:rsidRPr="000D618A">
        <w:rPr>
          <w:rFonts w:ascii="Times New Roman" w:hAnsi="Times New Roman"/>
          <w:b/>
          <w:szCs w:val="24"/>
        </w:rPr>
        <w:tab/>
      </w:r>
      <w:r w:rsidR="007F1FAB" w:rsidRPr="000D618A">
        <w:rPr>
          <w:rFonts w:ascii="Times New Roman" w:hAnsi="Times New Roman"/>
          <w:b/>
          <w:szCs w:val="24"/>
        </w:rPr>
        <w:tab/>
      </w:r>
      <w:r w:rsidRPr="000D618A">
        <w:rPr>
          <w:rFonts w:ascii="Times New Roman" w:hAnsi="Times New Roman"/>
          <w:szCs w:val="24"/>
        </w:rPr>
        <w:t>The following.</w:t>
      </w:r>
    </w:p>
    <w:p w14:paraId="59CE35B1" w14:textId="77777777" w:rsidR="00565C2A" w:rsidRPr="000D618A" w:rsidRDefault="00565C2A" w:rsidP="006C6B4B">
      <w:pPr>
        <w:pStyle w:val="EndnoteText"/>
        <w:tabs>
          <w:tab w:val="left" w:pos="187"/>
          <w:tab w:val="left" w:pos="547"/>
          <w:tab w:val="left" w:pos="907"/>
          <w:tab w:val="left" w:pos="1267"/>
        </w:tabs>
        <w:spacing w:line="240" w:lineRule="exact"/>
        <w:ind w:left="180" w:hanging="180"/>
        <w:jc w:val="both"/>
        <w:rPr>
          <w:rFonts w:ascii="Times New Roman" w:hAnsi="Times New Roman"/>
          <w:szCs w:val="24"/>
        </w:rPr>
      </w:pPr>
    </w:p>
    <w:p w14:paraId="59CE35B2" w14:textId="2F338FDA" w:rsidR="00565C2A" w:rsidRPr="000D618A" w:rsidRDefault="00565C2A" w:rsidP="00F91B07">
      <w:pPr>
        <w:pStyle w:val="EndnoteText"/>
        <w:tabs>
          <w:tab w:val="left" w:pos="0"/>
          <w:tab w:val="left" w:pos="180"/>
          <w:tab w:val="left" w:pos="547"/>
          <w:tab w:val="left" w:pos="907"/>
          <w:tab w:val="left" w:pos="1267"/>
        </w:tabs>
        <w:spacing w:line="240" w:lineRule="exact"/>
        <w:ind w:left="187"/>
        <w:jc w:val="both"/>
        <w:rPr>
          <w:rFonts w:ascii="Times New Roman" w:hAnsi="Times New Roman"/>
          <w:szCs w:val="24"/>
        </w:rPr>
      </w:pPr>
      <w:r w:rsidRPr="000D618A">
        <w:rPr>
          <w:rFonts w:ascii="Times New Roman" w:hAnsi="Times New Roman"/>
          <w:szCs w:val="24"/>
        </w:rPr>
        <w:t>Maintain on</w:t>
      </w:r>
      <w:r w:rsidR="00220382" w:rsidRPr="000D618A">
        <w:rPr>
          <w:rFonts w:ascii="Times New Roman" w:hAnsi="Times New Roman"/>
          <w:szCs w:val="24"/>
        </w:rPr>
        <w:t>-</w:t>
      </w:r>
      <w:r w:rsidRPr="000D618A">
        <w:rPr>
          <w:rFonts w:ascii="Times New Roman" w:hAnsi="Times New Roman"/>
          <w:szCs w:val="24"/>
        </w:rPr>
        <w:t xml:space="preserve">site copies of the daily job quality control records and make available to the Engineer </w:t>
      </w:r>
      <w:r w:rsidR="00220382" w:rsidRPr="000D618A">
        <w:rPr>
          <w:rFonts w:ascii="Times New Roman" w:hAnsi="Times New Roman"/>
          <w:szCs w:val="24"/>
        </w:rPr>
        <w:t>upon demand</w:t>
      </w:r>
      <w:r w:rsidRPr="000D618A">
        <w:rPr>
          <w:rFonts w:ascii="Times New Roman" w:hAnsi="Times New Roman"/>
          <w:szCs w:val="24"/>
        </w:rPr>
        <w:t xml:space="preserve">.  Submit </w:t>
      </w:r>
      <w:r w:rsidR="00896FAF" w:rsidRPr="000D618A">
        <w:rPr>
          <w:rFonts w:ascii="Times New Roman" w:hAnsi="Times New Roman"/>
          <w:szCs w:val="24"/>
        </w:rPr>
        <w:t xml:space="preserve">records from </w:t>
      </w:r>
      <w:r w:rsidR="00D3711B" w:rsidRPr="000D618A">
        <w:rPr>
          <w:rFonts w:ascii="Times New Roman" w:hAnsi="Times New Roman"/>
          <w:szCs w:val="24"/>
        </w:rPr>
        <w:t>on-site</w:t>
      </w:r>
      <w:r w:rsidR="00896FAF" w:rsidRPr="000D618A">
        <w:rPr>
          <w:rFonts w:ascii="Times New Roman" w:hAnsi="Times New Roman"/>
          <w:szCs w:val="24"/>
        </w:rPr>
        <w:t xml:space="preserve"> audits and inspections from SSPC, MOSH, OSHA, EPA</w:t>
      </w:r>
      <w:r w:rsidR="00220382" w:rsidRPr="000D618A">
        <w:rPr>
          <w:rFonts w:ascii="Times New Roman" w:hAnsi="Times New Roman"/>
          <w:szCs w:val="24"/>
        </w:rPr>
        <w:t>,</w:t>
      </w:r>
      <w:r w:rsidR="00896FAF" w:rsidRPr="000D618A">
        <w:rPr>
          <w:rFonts w:ascii="Times New Roman" w:hAnsi="Times New Roman"/>
          <w:szCs w:val="24"/>
        </w:rPr>
        <w:t xml:space="preserve"> and MDE.</w:t>
      </w:r>
    </w:p>
    <w:p w14:paraId="59CE35B3" w14:textId="77777777" w:rsidR="00896FAF" w:rsidRPr="000D618A" w:rsidRDefault="00896FAF" w:rsidP="00896FAF">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B4" w14:textId="77777777" w:rsidR="00896FAF" w:rsidRPr="000D618A" w:rsidRDefault="00896FAF" w:rsidP="00896FAF">
      <w:pPr>
        <w:pStyle w:val="EndnoteText"/>
        <w:tabs>
          <w:tab w:val="left" w:pos="0"/>
          <w:tab w:val="left" w:pos="180"/>
          <w:tab w:val="left" w:pos="547"/>
          <w:tab w:val="left" w:pos="907"/>
          <w:tab w:val="left" w:pos="1267"/>
        </w:tabs>
        <w:spacing w:line="240" w:lineRule="exact"/>
        <w:jc w:val="both"/>
        <w:rPr>
          <w:rFonts w:ascii="Times New Roman" w:hAnsi="Times New Roman"/>
          <w:b/>
          <w:szCs w:val="24"/>
        </w:rPr>
      </w:pPr>
      <w:r w:rsidRPr="000D618A">
        <w:rPr>
          <w:rFonts w:ascii="Times New Roman" w:hAnsi="Times New Roman"/>
          <w:b/>
          <w:szCs w:val="24"/>
        </w:rPr>
        <w:t>436.03.04</w:t>
      </w:r>
      <w:r w:rsidR="009B382E" w:rsidRPr="000D618A">
        <w:rPr>
          <w:rFonts w:ascii="Times New Roman" w:hAnsi="Times New Roman"/>
          <w:b/>
          <w:szCs w:val="24"/>
        </w:rPr>
        <w:t> </w:t>
      </w:r>
      <w:r w:rsidRPr="000D618A">
        <w:rPr>
          <w:rFonts w:ascii="Times New Roman" w:hAnsi="Times New Roman"/>
          <w:b/>
          <w:szCs w:val="24"/>
        </w:rPr>
        <w:t>Inspection Equipment.</w:t>
      </w:r>
    </w:p>
    <w:p w14:paraId="59CE35B5" w14:textId="77777777" w:rsidR="00896FAF" w:rsidRPr="000D618A" w:rsidRDefault="00896FAF" w:rsidP="00896FAF">
      <w:pPr>
        <w:pStyle w:val="EndnoteText"/>
        <w:tabs>
          <w:tab w:val="left" w:pos="0"/>
          <w:tab w:val="left" w:pos="180"/>
          <w:tab w:val="left" w:pos="547"/>
          <w:tab w:val="left" w:pos="907"/>
          <w:tab w:val="left" w:pos="1267"/>
        </w:tabs>
        <w:spacing w:line="240" w:lineRule="exact"/>
        <w:jc w:val="both"/>
        <w:rPr>
          <w:rFonts w:ascii="Times New Roman" w:hAnsi="Times New Roman"/>
          <w:b/>
          <w:szCs w:val="24"/>
        </w:rPr>
      </w:pPr>
    </w:p>
    <w:p w14:paraId="59CE35B6" w14:textId="75CC1E0C" w:rsidR="00896FAF" w:rsidRPr="000D618A" w:rsidRDefault="00896FAF" w:rsidP="00896FAF">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ADD</w:t>
      </w:r>
      <w:r w:rsidRPr="000D618A">
        <w:rPr>
          <w:rFonts w:ascii="Times New Roman" w:hAnsi="Times New Roman"/>
          <w:b/>
          <w:szCs w:val="24"/>
        </w:rPr>
        <w:t>:</w:t>
      </w:r>
      <w:r w:rsidR="009B382E" w:rsidRPr="000D618A">
        <w:rPr>
          <w:rFonts w:ascii="Times New Roman" w:hAnsi="Times New Roman"/>
          <w:szCs w:val="24"/>
        </w:rPr>
        <w:tab/>
      </w:r>
      <w:r w:rsidR="00220382" w:rsidRPr="000D618A">
        <w:rPr>
          <w:rFonts w:ascii="Times New Roman" w:hAnsi="Times New Roman"/>
          <w:szCs w:val="24"/>
        </w:rPr>
        <w:t>A</w:t>
      </w:r>
      <w:r w:rsidRPr="000D618A">
        <w:rPr>
          <w:rFonts w:ascii="Times New Roman" w:hAnsi="Times New Roman"/>
          <w:szCs w:val="24"/>
        </w:rPr>
        <w:t>fter (q).</w:t>
      </w:r>
    </w:p>
    <w:p w14:paraId="59CE35B7" w14:textId="77777777" w:rsidR="00896FAF" w:rsidRPr="000D618A" w:rsidRDefault="00896FAF" w:rsidP="00896FAF">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B8" w14:textId="5BE79334" w:rsidR="00896FAF" w:rsidRPr="000D618A" w:rsidRDefault="00896FAF" w:rsidP="009B382E">
      <w:pPr>
        <w:pStyle w:val="EndnoteText"/>
        <w:tabs>
          <w:tab w:val="left" w:pos="180"/>
          <w:tab w:val="left" w:pos="540"/>
          <w:tab w:val="left" w:pos="907"/>
          <w:tab w:val="left" w:pos="1267"/>
        </w:tabs>
        <w:spacing w:line="240" w:lineRule="exact"/>
        <w:ind w:left="540" w:hanging="360"/>
        <w:jc w:val="both"/>
        <w:rPr>
          <w:rFonts w:ascii="Times New Roman" w:hAnsi="Times New Roman"/>
          <w:szCs w:val="24"/>
        </w:rPr>
      </w:pPr>
      <w:r w:rsidRPr="000D618A">
        <w:rPr>
          <w:rFonts w:ascii="Times New Roman" w:hAnsi="Times New Roman"/>
          <w:b/>
          <w:szCs w:val="24"/>
        </w:rPr>
        <w:t>(r)</w:t>
      </w:r>
      <w:r w:rsidRPr="000D618A">
        <w:rPr>
          <w:rFonts w:ascii="Times New Roman" w:hAnsi="Times New Roman"/>
          <w:b/>
          <w:szCs w:val="24"/>
        </w:rPr>
        <w:tab/>
      </w:r>
      <w:r w:rsidR="00EB08D4" w:rsidRPr="000D618A">
        <w:rPr>
          <w:rFonts w:ascii="Times New Roman" w:hAnsi="Times New Roman"/>
          <w:szCs w:val="24"/>
        </w:rPr>
        <w:t xml:space="preserve">Dry </w:t>
      </w:r>
      <w:r w:rsidR="00220382" w:rsidRPr="000D618A">
        <w:rPr>
          <w:rFonts w:ascii="Times New Roman" w:hAnsi="Times New Roman"/>
          <w:szCs w:val="24"/>
        </w:rPr>
        <w:t xml:space="preserve">film thickness </w:t>
      </w:r>
      <w:r w:rsidR="00EB08D4" w:rsidRPr="000D618A">
        <w:rPr>
          <w:rFonts w:ascii="Times New Roman" w:hAnsi="Times New Roman"/>
          <w:szCs w:val="24"/>
        </w:rPr>
        <w:t>calibration plates traceable to the National Institute of Standards and Technology.</w:t>
      </w:r>
    </w:p>
    <w:p w14:paraId="59CE35B9" w14:textId="77777777" w:rsidR="00EB08D4" w:rsidRPr="000D618A" w:rsidRDefault="00EB08D4" w:rsidP="00896FAF">
      <w:pPr>
        <w:pStyle w:val="EndnoteText"/>
        <w:tabs>
          <w:tab w:val="left" w:pos="0"/>
          <w:tab w:val="left" w:pos="180"/>
          <w:tab w:val="left" w:pos="547"/>
          <w:tab w:val="left" w:pos="907"/>
          <w:tab w:val="left" w:pos="1267"/>
        </w:tabs>
        <w:spacing w:line="240" w:lineRule="exact"/>
        <w:ind w:firstLine="180"/>
        <w:jc w:val="both"/>
        <w:rPr>
          <w:rFonts w:ascii="Times New Roman" w:hAnsi="Times New Roman"/>
          <w:szCs w:val="24"/>
        </w:rPr>
      </w:pPr>
    </w:p>
    <w:p w14:paraId="59CE35BA" w14:textId="00C038F7" w:rsidR="00EB08D4" w:rsidRPr="000D618A" w:rsidRDefault="00EB08D4" w:rsidP="009B382E">
      <w:pPr>
        <w:pStyle w:val="EndnoteText"/>
        <w:tabs>
          <w:tab w:val="left" w:pos="0"/>
          <w:tab w:val="left" w:pos="180"/>
          <w:tab w:val="left" w:pos="547"/>
          <w:tab w:val="left" w:pos="907"/>
          <w:tab w:val="left" w:pos="1267"/>
        </w:tabs>
        <w:spacing w:line="240" w:lineRule="exact"/>
        <w:ind w:left="540" w:hanging="360"/>
        <w:jc w:val="both"/>
        <w:rPr>
          <w:rFonts w:ascii="Times New Roman" w:hAnsi="Times New Roman"/>
          <w:szCs w:val="24"/>
        </w:rPr>
      </w:pPr>
      <w:r w:rsidRPr="000D618A">
        <w:rPr>
          <w:rFonts w:ascii="Times New Roman" w:hAnsi="Times New Roman"/>
          <w:b/>
          <w:szCs w:val="24"/>
        </w:rPr>
        <w:t>(s)</w:t>
      </w:r>
      <w:r w:rsidRPr="000D618A">
        <w:rPr>
          <w:rFonts w:ascii="Times New Roman" w:hAnsi="Times New Roman"/>
          <w:b/>
          <w:szCs w:val="24"/>
        </w:rPr>
        <w:tab/>
      </w:r>
      <w:r w:rsidRPr="000D618A">
        <w:rPr>
          <w:rFonts w:ascii="Times New Roman" w:hAnsi="Times New Roman"/>
          <w:szCs w:val="24"/>
        </w:rPr>
        <w:t>Measuring stick</w:t>
      </w:r>
      <w:r w:rsidR="00220382" w:rsidRPr="000D618A">
        <w:rPr>
          <w:rFonts w:ascii="Times New Roman" w:hAnsi="Times New Roman"/>
          <w:szCs w:val="24"/>
        </w:rPr>
        <w:t xml:space="preserve"> or </w:t>
      </w:r>
      <w:r w:rsidRPr="000D618A">
        <w:rPr>
          <w:rFonts w:ascii="Times New Roman" w:hAnsi="Times New Roman"/>
          <w:szCs w:val="24"/>
        </w:rPr>
        <w:t>pole to measure platform under clearance.  The stick</w:t>
      </w:r>
      <w:r w:rsidR="00220382" w:rsidRPr="000D618A">
        <w:rPr>
          <w:rFonts w:ascii="Times New Roman" w:hAnsi="Times New Roman"/>
          <w:szCs w:val="24"/>
        </w:rPr>
        <w:t xml:space="preserve"> or </w:t>
      </w:r>
      <w:r w:rsidRPr="000D618A">
        <w:rPr>
          <w:rFonts w:ascii="Times New Roman" w:hAnsi="Times New Roman"/>
          <w:szCs w:val="24"/>
        </w:rPr>
        <w:t xml:space="preserve">pole shall be collapsible and have a </w:t>
      </w:r>
      <w:r w:rsidR="000008B3" w:rsidRPr="000D618A">
        <w:rPr>
          <w:rFonts w:ascii="Times New Roman" w:hAnsi="Times New Roman"/>
          <w:szCs w:val="24"/>
        </w:rPr>
        <w:t>minimum measuring height of 20 ft.</w:t>
      </w:r>
    </w:p>
    <w:p w14:paraId="59CE35BB" w14:textId="77777777" w:rsidR="000008B3" w:rsidRPr="000D618A" w:rsidRDefault="000008B3" w:rsidP="00896FAF">
      <w:pPr>
        <w:pStyle w:val="EndnoteText"/>
        <w:tabs>
          <w:tab w:val="left" w:pos="0"/>
          <w:tab w:val="left" w:pos="180"/>
          <w:tab w:val="left" w:pos="547"/>
          <w:tab w:val="left" w:pos="907"/>
          <w:tab w:val="left" w:pos="1267"/>
        </w:tabs>
        <w:spacing w:line="240" w:lineRule="exact"/>
        <w:ind w:firstLine="180"/>
        <w:jc w:val="both"/>
        <w:rPr>
          <w:rFonts w:ascii="Times New Roman" w:hAnsi="Times New Roman"/>
          <w:szCs w:val="24"/>
        </w:rPr>
      </w:pPr>
    </w:p>
    <w:p w14:paraId="59CE35BC" w14:textId="77777777" w:rsidR="000008B3" w:rsidRPr="000D618A" w:rsidRDefault="000008B3" w:rsidP="000008B3">
      <w:pPr>
        <w:pStyle w:val="EndnoteText"/>
        <w:tabs>
          <w:tab w:val="left" w:pos="0"/>
          <w:tab w:val="left" w:pos="180"/>
          <w:tab w:val="left" w:pos="547"/>
          <w:tab w:val="left" w:pos="907"/>
          <w:tab w:val="left" w:pos="1267"/>
        </w:tabs>
        <w:spacing w:line="240" w:lineRule="exact"/>
        <w:jc w:val="both"/>
        <w:rPr>
          <w:rFonts w:ascii="Times New Roman" w:hAnsi="Times New Roman"/>
          <w:b/>
          <w:szCs w:val="24"/>
        </w:rPr>
      </w:pPr>
      <w:r w:rsidRPr="000D618A">
        <w:rPr>
          <w:rFonts w:ascii="Times New Roman" w:hAnsi="Times New Roman"/>
          <w:b/>
          <w:szCs w:val="24"/>
        </w:rPr>
        <w:t>436.03.10</w:t>
      </w:r>
      <w:r w:rsidR="009B382E" w:rsidRPr="000D618A">
        <w:rPr>
          <w:rFonts w:ascii="Times New Roman" w:hAnsi="Times New Roman"/>
          <w:b/>
          <w:szCs w:val="24"/>
        </w:rPr>
        <w:t> </w:t>
      </w:r>
      <w:r w:rsidRPr="000D618A">
        <w:rPr>
          <w:rFonts w:ascii="Times New Roman" w:hAnsi="Times New Roman"/>
          <w:b/>
          <w:szCs w:val="24"/>
        </w:rPr>
        <w:t>Methods of cleaning.</w:t>
      </w:r>
    </w:p>
    <w:p w14:paraId="59CE35BD" w14:textId="77777777" w:rsidR="000008B3" w:rsidRPr="000D618A" w:rsidRDefault="000008B3" w:rsidP="00896FAF">
      <w:pPr>
        <w:pStyle w:val="EndnoteText"/>
        <w:tabs>
          <w:tab w:val="left" w:pos="0"/>
          <w:tab w:val="left" w:pos="180"/>
          <w:tab w:val="left" w:pos="547"/>
          <w:tab w:val="left" w:pos="907"/>
          <w:tab w:val="left" w:pos="1267"/>
        </w:tabs>
        <w:spacing w:line="240" w:lineRule="exact"/>
        <w:ind w:firstLine="180"/>
        <w:jc w:val="both"/>
        <w:rPr>
          <w:rFonts w:ascii="Times New Roman" w:hAnsi="Times New Roman"/>
          <w:szCs w:val="24"/>
        </w:rPr>
      </w:pPr>
    </w:p>
    <w:p w14:paraId="59CE35BE" w14:textId="79751E1A" w:rsidR="000008B3" w:rsidRPr="000D618A" w:rsidRDefault="000008B3" w:rsidP="000008B3">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9B382E" w:rsidRPr="000D618A">
        <w:rPr>
          <w:rFonts w:ascii="Times New Roman" w:hAnsi="Times New Roman"/>
          <w:szCs w:val="24"/>
        </w:rPr>
        <w:tab/>
      </w:r>
      <w:r w:rsidRPr="000D618A">
        <w:rPr>
          <w:rFonts w:ascii="Times New Roman" w:hAnsi="Times New Roman"/>
          <w:szCs w:val="24"/>
        </w:rPr>
        <w:t>The table</w:t>
      </w:r>
      <w:r w:rsidR="00C33AF2" w:rsidRPr="000D618A">
        <w:rPr>
          <w:rFonts w:ascii="Times New Roman" w:hAnsi="Times New Roman"/>
          <w:szCs w:val="24"/>
        </w:rPr>
        <w:t>.</w:t>
      </w:r>
    </w:p>
    <w:p w14:paraId="59CE35BF" w14:textId="77777777" w:rsidR="000008B3" w:rsidRPr="000D618A" w:rsidRDefault="000008B3" w:rsidP="00896FAF">
      <w:pPr>
        <w:pStyle w:val="EndnoteText"/>
        <w:tabs>
          <w:tab w:val="left" w:pos="0"/>
          <w:tab w:val="left" w:pos="180"/>
          <w:tab w:val="left" w:pos="547"/>
          <w:tab w:val="left" w:pos="907"/>
          <w:tab w:val="left" w:pos="1267"/>
        </w:tabs>
        <w:spacing w:line="240" w:lineRule="exact"/>
        <w:ind w:firstLine="180"/>
        <w:jc w:val="both"/>
        <w:rPr>
          <w:rFonts w:ascii="Times New Roman" w:hAnsi="Times New Roman"/>
          <w:szCs w:val="24"/>
        </w:rPr>
      </w:pPr>
    </w:p>
    <w:p w14:paraId="59CE35C0" w14:textId="77777777" w:rsidR="000008B3" w:rsidRPr="000D618A" w:rsidRDefault="00194A90"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9B382E" w:rsidRPr="000D618A">
        <w:rPr>
          <w:rFonts w:ascii="Times New Roman" w:hAnsi="Times New Roman"/>
          <w:szCs w:val="24"/>
        </w:rPr>
        <w:tab/>
      </w:r>
      <w:r w:rsidRPr="000D618A">
        <w:rPr>
          <w:rFonts w:ascii="Times New Roman" w:hAnsi="Times New Roman"/>
          <w:szCs w:val="24"/>
        </w:rPr>
        <w:t>The following table.</w:t>
      </w:r>
    </w:p>
    <w:p w14:paraId="3C97DBC0" w14:textId="77061B97" w:rsidR="00D727E2" w:rsidRPr="000D618A" w:rsidRDefault="00D727E2"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405D7800" w14:textId="516CD0BF" w:rsidR="00D727E2" w:rsidRPr="000D618A" w:rsidRDefault="00D727E2"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6911510" w14:textId="3D5ED72C" w:rsidR="00D727E2" w:rsidRPr="000D618A" w:rsidRDefault="00D727E2"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7A717AC3" w14:textId="2D6805D0" w:rsidR="00D727E2" w:rsidRPr="000D618A" w:rsidRDefault="00D727E2"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0AB3B8A9" w14:textId="3A346DF3" w:rsidR="00D727E2" w:rsidRPr="000D618A" w:rsidRDefault="00D727E2"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35E30E94" w14:textId="4995802D" w:rsidR="00D727E2" w:rsidRPr="000D618A" w:rsidRDefault="00D727E2" w:rsidP="00194A90">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C2" w14:textId="77777777" w:rsidR="00DB4D0D" w:rsidRPr="000D618A" w:rsidRDefault="00DB4D0D" w:rsidP="00672BA7">
      <w:pPr>
        <w:pStyle w:val="EndnoteText"/>
        <w:tabs>
          <w:tab w:val="left" w:pos="0"/>
          <w:tab w:val="left" w:pos="180"/>
          <w:tab w:val="left" w:pos="547"/>
          <w:tab w:val="left" w:pos="907"/>
          <w:tab w:val="left" w:pos="1267"/>
        </w:tabs>
        <w:spacing w:line="240" w:lineRule="exact"/>
        <w:rPr>
          <w:rFonts w:ascii="Times New Roman" w:hAnsi="Times New Roman"/>
          <w:szCs w:val="24"/>
        </w:rPr>
      </w:pPr>
    </w:p>
    <w:tbl>
      <w:tblPr>
        <w:tblW w:w="9630" w:type="dxa"/>
        <w:tblInd w:w="8" w:type="dxa"/>
        <w:tblLayout w:type="fixed"/>
        <w:tblCellMar>
          <w:left w:w="0" w:type="dxa"/>
          <w:right w:w="0" w:type="dxa"/>
        </w:tblCellMar>
        <w:tblLook w:val="0000" w:firstRow="0" w:lastRow="0" w:firstColumn="0" w:lastColumn="0" w:noHBand="0" w:noVBand="0"/>
      </w:tblPr>
      <w:tblGrid>
        <w:gridCol w:w="1980"/>
        <w:gridCol w:w="2880"/>
        <w:gridCol w:w="4770"/>
      </w:tblGrid>
      <w:tr w:rsidR="000D618A" w:rsidRPr="000D618A" w14:paraId="59CE35C6" w14:textId="77777777" w:rsidTr="00194A90">
        <w:trPr>
          <w:trHeight w:hRule="exact" w:val="641"/>
        </w:trPr>
        <w:tc>
          <w:tcPr>
            <w:tcW w:w="1980" w:type="dxa"/>
            <w:tcBorders>
              <w:top w:val="single" w:sz="7" w:space="0" w:color="000000"/>
              <w:left w:val="single" w:sz="6" w:space="0" w:color="000000"/>
              <w:bottom w:val="single" w:sz="7" w:space="0" w:color="000000"/>
              <w:right w:val="single" w:sz="6" w:space="0" w:color="000000"/>
            </w:tcBorders>
          </w:tcPr>
          <w:p w14:paraId="59CE35C3" w14:textId="77777777" w:rsidR="000008B3" w:rsidRPr="000D618A" w:rsidRDefault="000008B3" w:rsidP="00194A90">
            <w:pPr>
              <w:kinsoku w:val="0"/>
              <w:overflowPunct w:val="0"/>
              <w:autoSpaceDE w:val="0"/>
              <w:autoSpaceDN w:val="0"/>
              <w:adjustRightInd w:val="0"/>
              <w:spacing w:before="57"/>
              <w:ind w:left="133" w:right="132" w:firstLine="110"/>
              <w:jc w:val="center"/>
              <w:rPr>
                <w:szCs w:val="24"/>
              </w:rPr>
            </w:pPr>
            <w:r w:rsidRPr="000D618A">
              <w:rPr>
                <w:b/>
                <w:bCs/>
                <w:spacing w:val="-1"/>
              </w:rPr>
              <w:t>PAINT</w:t>
            </w:r>
            <w:r w:rsidRPr="000D618A">
              <w:rPr>
                <w:b/>
                <w:bCs/>
                <w:spacing w:val="20"/>
                <w:w w:val="99"/>
              </w:rPr>
              <w:t xml:space="preserve"> </w:t>
            </w:r>
            <w:r w:rsidRPr="000D618A">
              <w:rPr>
                <w:b/>
                <w:bCs/>
                <w:w w:val="95"/>
              </w:rPr>
              <w:t>SYSTEM</w:t>
            </w:r>
          </w:p>
        </w:tc>
        <w:tc>
          <w:tcPr>
            <w:tcW w:w="2880" w:type="dxa"/>
            <w:tcBorders>
              <w:top w:val="single" w:sz="7" w:space="0" w:color="000000"/>
              <w:left w:val="single" w:sz="6" w:space="0" w:color="000000"/>
              <w:bottom w:val="single" w:sz="7" w:space="0" w:color="000000"/>
              <w:right w:val="single" w:sz="6" w:space="0" w:color="000000"/>
            </w:tcBorders>
          </w:tcPr>
          <w:p w14:paraId="59CE35C4" w14:textId="77777777" w:rsidR="000008B3" w:rsidRPr="000D618A" w:rsidRDefault="000008B3" w:rsidP="00194A90">
            <w:pPr>
              <w:kinsoku w:val="0"/>
              <w:overflowPunct w:val="0"/>
              <w:autoSpaceDE w:val="0"/>
              <w:autoSpaceDN w:val="0"/>
              <w:adjustRightInd w:val="0"/>
              <w:spacing w:before="183"/>
              <w:ind w:left="237"/>
              <w:jc w:val="center"/>
              <w:rPr>
                <w:szCs w:val="24"/>
              </w:rPr>
            </w:pPr>
            <w:r w:rsidRPr="000D618A">
              <w:rPr>
                <w:b/>
                <w:bCs/>
              </w:rPr>
              <w:t>SUBSTRATE</w:t>
            </w:r>
          </w:p>
        </w:tc>
        <w:tc>
          <w:tcPr>
            <w:tcW w:w="4770" w:type="dxa"/>
            <w:tcBorders>
              <w:top w:val="single" w:sz="7" w:space="0" w:color="000000"/>
              <w:left w:val="single" w:sz="6" w:space="0" w:color="000000"/>
              <w:bottom w:val="single" w:sz="7" w:space="0" w:color="000000"/>
              <w:right w:val="single" w:sz="6" w:space="0" w:color="000000"/>
            </w:tcBorders>
          </w:tcPr>
          <w:p w14:paraId="59CE35C5" w14:textId="77777777" w:rsidR="000008B3" w:rsidRPr="000D618A" w:rsidRDefault="000008B3" w:rsidP="00194A90">
            <w:pPr>
              <w:kinsoku w:val="0"/>
              <w:overflowPunct w:val="0"/>
              <w:autoSpaceDE w:val="0"/>
              <w:autoSpaceDN w:val="0"/>
              <w:adjustRightInd w:val="0"/>
              <w:spacing w:before="183"/>
              <w:ind w:left="436"/>
              <w:rPr>
                <w:szCs w:val="24"/>
              </w:rPr>
            </w:pPr>
            <w:r w:rsidRPr="000D618A">
              <w:rPr>
                <w:b/>
                <w:bCs/>
              </w:rPr>
              <w:t>METHOD</w:t>
            </w:r>
            <w:r w:rsidRPr="000D618A">
              <w:rPr>
                <w:b/>
                <w:bCs/>
                <w:spacing w:val="-12"/>
              </w:rPr>
              <w:t xml:space="preserve"> </w:t>
            </w:r>
            <w:r w:rsidRPr="000D618A">
              <w:rPr>
                <w:b/>
                <w:bCs/>
              </w:rPr>
              <w:t>OF</w:t>
            </w:r>
            <w:r w:rsidRPr="000D618A">
              <w:rPr>
                <w:b/>
                <w:bCs/>
                <w:spacing w:val="-12"/>
              </w:rPr>
              <w:t xml:space="preserve"> </w:t>
            </w:r>
            <w:r w:rsidRPr="000D618A">
              <w:rPr>
                <w:b/>
                <w:bCs/>
              </w:rPr>
              <w:t>CLEANING</w:t>
            </w:r>
          </w:p>
        </w:tc>
      </w:tr>
      <w:tr w:rsidR="000D618A" w:rsidRPr="000D618A" w14:paraId="59CE35CA" w14:textId="77777777" w:rsidTr="00194A90">
        <w:trPr>
          <w:trHeight w:hRule="exact" w:val="595"/>
        </w:trPr>
        <w:tc>
          <w:tcPr>
            <w:tcW w:w="1980" w:type="dxa"/>
            <w:tcBorders>
              <w:top w:val="single" w:sz="7" w:space="0" w:color="000000"/>
              <w:left w:val="single" w:sz="6" w:space="0" w:color="000000"/>
              <w:bottom w:val="single" w:sz="7" w:space="0" w:color="000000"/>
              <w:right w:val="single" w:sz="6" w:space="0" w:color="000000"/>
            </w:tcBorders>
          </w:tcPr>
          <w:p w14:paraId="59CE35C7" w14:textId="77777777" w:rsidR="000008B3" w:rsidRPr="000D618A" w:rsidRDefault="000008B3" w:rsidP="002D72E6">
            <w:pPr>
              <w:kinsoku w:val="0"/>
              <w:overflowPunct w:val="0"/>
              <w:autoSpaceDE w:val="0"/>
              <w:autoSpaceDN w:val="0"/>
              <w:adjustRightInd w:val="0"/>
              <w:spacing w:before="170"/>
              <w:jc w:val="center"/>
              <w:rPr>
                <w:szCs w:val="24"/>
              </w:rPr>
            </w:pPr>
            <w:r w:rsidRPr="000D618A">
              <w:rPr>
                <w:sz w:val="20"/>
              </w:rPr>
              <w:t>C &amp;</w:t>
            </w:r>
            <w:r w:rsidRPr="000D618A">
              <w:rPr>
                <w:spacing w:val="-1"/>
                <w:sz w:val="20"/>
              </w:rPr>
              <w:t xml:space="preserve"> </w:t>
            </w:r>
            <w:r w:rsidRPr="000D618A">
              <w:rPr>
                <w:sz w:val="20"/>
              </w:rPr>
              <w:t>D</w:t>
            </w:r>
          </w:p>
        </w:tc>
        <w:tc>
          <w:tcPr>
            <w:tcW w:w="2880" w:type="dxa"/>
            <w:tcBorders>
              <w:top w:val="single" w:sz="7" w:space="0" w:color="000000"/>
              <w:left w:val="single" w:sz="6" w:space="0" w:color="000000"/>
              <w:bottom w:val="single" w:sz="7" w:space="0" w:color="000000"/>
              <w:right w:val="single" w:sz="6" w:space="0" w:color="000000"/>
            </w:tcBorders>
          </w:tcPr>
          <w:p w14:paraId="59CE35C8" w14:textId="3848027E" w:rsidR="000008B3" w:rsidRPr="000D618A" w:rsidRDefault="000008B3" w:rsidP="00194A90">
            <w:pPr>
              <w:kinsoku w:val="0"/>
              <w:overflowPunct w:val="0"/>
              <w:autoSpaceDE w:val="0"/>
              <w:autoSpaceDN w:val="0"/>
              <w:adjustRightInd w:val="0"/>
              <w:spacing w:before="56"/>
              <w:ind w:left="99" w:right="529"/>
              <w:rPr>
                <w:szCs w:val="24"/>
              </w:rPr>
            </w:pPr>
            <w:r w:rsidRPr="000D618A">
              <w:rPr>
                <w:spacing w:val="-1"/>
                <w:sz w:val="20"/>
              </w:rPr>
              <w:t xml:space="preserve">Abrasive </w:t>
            </w:r>
            <w:r w:rsidR="0028580D" w:rsidRPr="000D618A">
              <w:rPr>
                <w:spacing w:val="-1"/>
                <w:sz w:val="20"/>
              </w:rPr>
              <w:t>B</w:t>
            </w:r>
            <w:r w:rsidRPr="000D618A">
              <w:rPr>
                <w:spacing w:val="-1"/>
                <w:sz w:val="20"/>
              </w:rPr>
              <w:t>last</w:t>
            </w:r>
            <w:r w:rsidRPr="000D618A">
              <w:rPr>
                <w:spacing w:val="21"/>
                <w:sz w:val="20"/>
              </w:rPr>
              <w:t xml:space="preserve"> </w:t>
            </w:r>
            <w:r w:rsidR="0028580D" w:rsidRPr="000D618A">
              <w:rPr>
                <w:spacing w:val="-1"/>
                <w:sz w:val="20"/>
              </w:rPr>
              <w:t>C</w:t>
            </w:r>
            <w:r w:rsidRPr="000D618A">
              <w:rPr>
                <w:spacing w:val="-1"/>
                <w:sz w:val="20"/>
              </w:rPr>
              <w:t xml:space="preserve">leaned </w:t>
            </w:r>
            <w:r w:rsidR="0028580D" w:rsidRPr="000D618A">
              <w:rPr>
                <w:spacing w:val="-1"/>
                <w:sz w:val="20"/>
              </w:rPr>
              <w:t>S</w:t>
            </w:r>
            <w:r w:rsidRPr="000D618A">
              <w:rPr>
                <w:spacing w:val="-1"/>
                <w:sz w:val="20"/>
              </w:rPr>
              <w:t>teel</w:t>
            </w:r>
          </w:p>
        </w:tc>
        <w:tc>
          <w:tcPr>
            <w:tcW w:w="4770" w:type="dxa"/>
            <w:tcBorders>
              <w:top w:val="single" w:sz="7" w:space="0" w:color="000000"/>
              <w:left w:val="single" w:sz="6" w:space="0" w:color="000000"/>
              <w:bottom w:val="single" w:sz="7" w:space="0" w:color="000000"/>
              <w:right w:val="single" w:sz="6" w:space="0" w:color="000000"/>
            </w:tcBorders>
          </w:tcPr>
          <w:p w14:paraId="59CE35C9" w14:textId="77777777" w:rsidR="000008B3" w:rsidRPr="000D618A" w:rsidRDefault="000008B3" w:rsidP="00194A90">
            <w:pPr>
              <w:kinsoku w:val="0"/>
              <w:overflowPunct w:val="0"/>
              <w:autoSpaceDE w:val="0"/>
              <w:autoSpaceDN w:val="0"/>
              <w:adjustRightInd w:val="0"/>
              <w:spacing w:before="56"/>
              <w:ind w:left="171" w:right="214"/>
              <w:rPr>
                <w:szCs w:val="24"/>
              </w:rPr>
            </w:pPr>
            <w:r w:rsidRPr="000D618A">
              <w:rPr>
                <w:spacing w:val="-1"/>
                <w:sz w:val="20"/>
              </w:rPr>
              <w:t>Existing</w:t>
            </w:r>
            <w:r w:rsidRPr="000D618A">
              <w:rPr>
                <w:sz w:val="20"/>
              </w:rPr>
              <w:t xml:space="preserve"> </w:t>
            </w:r>
            <w:r w:rsidRPr="000D618A">
              <w:rPr>
                <w:spacing w:val="-1"/>
                <w:sz w:val="20"/>
              </w:rPr>
              <w:t>Paint</w:t>
            </w:r>
            <w:r w:rsidRPr="000D618A">
              <w:rPr>
                <w:spacing w:val="-3"/>
                <w:sz w:val="20"/>
              </w:rPr>
              <w:t xml:space="preserve"> </w:t>
            </w:r>
            <w:r w:rsidRPr="000D618A">
              <w:rPr>
                <w:spacing w:val="-1"/>
                <w:sz w:val="20"/>
              </w:rPr>
              <w:t>to</w:t>
            </w:r>
            <w:r w:rsidRPr="000D618A">
              <w:rPr>
                <w:sz w:val="20"/>
              </w:rPr>
              <w:t xml:space="preserve"> be</w:t>
            </w:r>
            <w:r w:rsidRPr="000D618A">
              <w:rPr>
                <w:spacing w:val="-2"/>
                <w:sz w:val="20"/>
              </w:rPr>
              <w:t xml:space="preserve"> </w:t>
            </w:r>
            <w:r w:rsidRPr="000D618A">
              <w:rPr>
                <w:spacing w:val="-1"/>
                <w:sz w:val="20"/>
              </w:rPr>
              <w:t>Removed</w:t>
            </w:r>
            <w:r w:rsidRPr="000D618A">
              <w:rPr>
                <w:sz w:val="20"/>
              </w:rPr>
              <w:t xml:space="preserve"> -</w:t>
            </w:r>
            <w:r w:rsidRPr="000D618A">
              <w:rPr>
                <w:spacing w:val="28"/>
                <w:sz w:val="20"/>
              </w:rPr>
              <w:t xml:space="preserve"> </w:t>
            </w:r>
            <w:r w:rsidRPr="000D618A">
              <w:rPr>
                <w:spacing w:val="-1"/>
                <w:sz w:val="20"/>
              </w:rPr>
              <w:t>Localized (a) and (b) and</w:t>
            </w:r>
            <w:r w:rsidRPr="000D618A">
              <w:rPr>
                <w:spacing w:val="1"/>
                <w:sz w:val="20"/>
              </w:rPr>
              <w:t xml:space="preserve"> </w:t>
            </w:r>
            <w:r w:rsidRPr="000D618A">
              <w:rPr>
                <w:spacing w:val="-1"/>
                <w:sz w:val="20"/>
              </w:rPr>
              <w:t>complete (h)</w:t>
            </w:r>
          </w:p>
        </w:tc>
      </w:tr>
      <w:tr w:rsidR="000008B3" w:rsidRPr="000D618A" w14:paraId="59CE35CF" w14:textId="77777777" w:rsidTr="00915645">
        <w:trPr>
          <w:trHeight w:hRule="exact" w:val="845"/>
        </w:trPr>
        <w:tc>
          <w:tcPr>
            <w:tcW w:w="1980" w:type="dxa"/>
            <w:tcBorders>
              <w:top w:val="single" w:sz="7" w:space="0" w:color="000000"/>
              <w:left w:val="single" w:sz="6" w:space="0" w:color="000000"/>
              <w:bottom w:val="single" w:sz="6" w:space="0" w:color="000000"/>
              <w:right w:val="single" w:sz="6" w:space="0" w:color="000000"/>
            </w:tcBorders>
            <w:vAlign w:val="center"/>
          </w:tcPr>
          <w:p w14:paraId="59CE35CC" w14:textId="10704FD8" w:rsidR="000008B3" w:rsidRPr="000D618A" w:rsidRDefault="000008B3" w:rsidP="002D72E6">
            <w:pPr>
              <w:kinsoku w:val="0"/>
              <w:overflowPunct w:val="0"/>
              <w:autoSpaceDE w:val="0"/>
              <w:autoSpaceDN w:val="0"/>
              <w:adjustRightInd w:val="0"/>
              <w:jc w:val="center"/>
              <w:rPr>
                <w:szCs w:val="24"/>
              </w:rPr>
            </w:pPr>
            <w:r w:rsidRPr="000D618A">
              <w:rPr>
                <w:sz w:val="20"/>
              </w:rPr>
              <w:t>E</w:t>
            </w:r>
            <w:r w:rsidR="00F91B07" w:rsidRPr="000D618A">
              <w:rPr>
                <w:sz w:val="20"/>
              </w:rPr>
              <w:t xml:space="preserve"> </w:t>
            </w:r>
            <w:r w:rsidRPr="000D618A">
              <w:rPr>
                <w:sz w:val="20"/>
              </w:rPr>
              <w:t>&amp;</w:t>
            </w:r>
            <w:r w:rsidRPr="000D618A">
              <w:rPr>
                <w:spacing w:val="-1"/>
                <w:sz w:val="20"/>
              </w:rPr>
              <w:t xml:space="preserve"> H</w:t>
            </w:r>
          </w:p>
        </w:tc>
        <w:tc>
          <w:tcPr>
            <w:tcW w:w="2880" w:type="dxa"/>
            <w:tcBorders>
              <w:top w:val="single" w:sz="7" w:space="0" w:color="000000"/>
              <w:left w:val="single" w:sz="6" w:space="0" w:color="000000"/>
              <w:bottom w:val="single" w:sz="6" w:space="0" w:color="000000"/>
              <w:right w:val="single" w:sz="6" w:space="0" w:color="000000"/>
            </w:tcBorders>
          </w:tcPr>
          <w:p w14:paraId="59CE35CD" w14:textId="33A7B769" w:rsidR="000008B3" w:rsidRPr="000D618A" w:rsidRDefault="000008B3" w:rsidP="00194A90">
            <w:pPr>
              <w:kinsoku w:val="0"/>
              <w:overflowPunct w:val="0"/>
              <w:autoSpaceDE w:val="0"/>
              <w:autoSpaceDN w:val="0"/>
              <w:adjustRightInd w:val="0"/>
              <w:spacing w:before="170"/>
              <w:ind w:left="99" w:right="597"/>
              <w:rPr>
                <w:szCs w:val="24"/>
              </w:rPr>
            </w:pPr>
            <w:r w:rsidRPr="000D618A">
              <w:rPr>
                <w:spacing w:val="-1"/>
                <w:sz w:val="20"/>
              </w:rPr>
              <w:t>Overcoating</w:t>
            </w:r>
            <w:r w:rsidRPr="000D618A">
              <w:rPr>
                <w:spacing w:val="26"/>
                <w:sz w:val="20"/>
              </w:rPr>
              <w:t xml:space="preserve"> </w:t>
            </w:r>
            <w:r w:rsidR="0028580D" w:rsidRPr="000D618A">
              <w:rPr>
                <w:spacing w:val="-1"/>
                <w:sz w:val="20"/>
              </w:rPr>
              <w:t>E</w:t>
            </w:r>
            <w:r w:rsidRPr="000D618A">
              <w:rPr>
                <w:spacing w:val="-1"/>
                <w:sz w:val="20"/>
              </w:rPr>
              <w:t>xisting</w:t>
            </w:r>
            <w:r w:rsidRPr="000D618A">
              <w:rPr>
                <w:sz w:val="20"/>
              </w:rPr>
              <w:t xml:space="preserve"> </w:t>
            </w:r>
            <w:r w:rsidR="0028580D" w:rsidRPr="000D618A">
              <w:rPr>
                <w:spacing w:val="-1"/>
                <w:sz w:val="20"/>
              </w:rPr>
              <w:t>P</w:t>
            </w:r>
            <w:r w:rsidRPr="000D618A">
              <w:rPr>
                <w:spacing w:val="-1"/>
                <w:sz w:val="20"/>
              </w:rPr>
              <w:t>aint</w:t>
            </w:r>
          </w:p>
        </w:tc>
        <w:tc>
          <w:tcPr>
            <w:tcW w:w="4770" w:type="dxa"/>
            <w:tcBorders>
              <w:top w:val="single" w:sz="7" w:space="0" w:color="000000"/>
              <w:left w:val="single" w:sz="6" w:space="0" w:color="000000"/>
              <w:bottom w:val="single" w:sz="6" w:space="0" w:color="000000"/>
              <w:right w:val="single" w:sz="6" w:space="0" w:color="000000"/>
            </w:tcBorders>
          </w:tcPr>
          <w:p w14:paraId="59CE35CE" w14:textId="77777777" w:rsidR="000008B3" w:rsidRPr="000D618A" w:rsidRDefault="000008B3" w:rsidP="00194A90">
            <w:pPr>
              <w:kinsoku w:val="0"/>
              <w:overflowPunct w:val="0"/>
              <w:autoSpaceDE w:val="0"/>
              <w:autoSpaceDN w:val="0"/>
              <w:adjustRightInd w:val="0"/>
              <w:spacing w:before="56"/>
              <w:ind w:left="171" w:right="641"/>
              <w:rPr>
                <w:szCs w:val="24"/>
              </w:rPr>
            </w:pPr>
            <w:r w:rsidRPr="000D618A">
              <w:rPr>
                <w:spacing w:val="-1"/>
                <w:sz w:val="20"/>
              </w:rPr>
              <w:t>Existing</w:t>
            </w:r>
            <w:r w:rsidRPr="000D618A">
              <w:rPr>
                <w:sz w:val="20"/>
              </w:rPr>
              <w:t xml:space="preserve"> </w:t>
            </w:r>
            <w:r w:rsidRPr="000D618A">
              <w:rPr>
                <w:spacing w:val="-1"/>
                <w:sz w:val="20"/>
              </w:rPr>
              <w:t>Paint</w:t>
            </w:r>
            <w:r w:rsidRPr="000D618A">
              <w:rPr>
                <w:spacing w:val="-3"/>
                <w:sz w:val="20"/>
              </w:rPr>
              <w:t xml:space="preserve"> </w:t>
            </w:r>
            <w:r w:rsidRPr="000D618A">
              <w:rPr>
                <w:spacing w:val="-1"/>
                <w:sz w:val="20"/>
              </w:rPr>
              <w:t>to</w:t>
            </w:r>
            <w:r w:rsidRPr="000D618A">
              <w:rPr>
                <w:sz w:val="20"/>
              </w:rPr>
              <w:t xml:space="preserve"> be</w:t>
            </w:r>
            <w:r w:rsidRPr="000D618A">
              <w:rPr>
                <w:spacing w:val="-1"/>
                <w:sz w:val="20"/>
              </w:rPr>
              <w:t xml:space="preserve"> Overcoated </w:t>
            </w:r>
            <w:r w:rsidRPr="000D618A">
              <w:rPr>
                <w:sz w:val="20"/>
              </w:rPr>
              <w:t>-</w:t>
            </w:r>
            <w:r w:rsidRPr="000D618A">
              <w:rPr>
                <w:spacing w:val="29"/>
                <w:sz w:val="20"/>
              </w:rPr>
              <w:t xml:space="preserve"> </w:t>
            </w:r>
            <w:r w:rsidRPr="000D618A">
              <w:rPr>
                <w:spacing w:val="-1"/>
                <w:sz w:val="20"/>
              </w:rPr>
              <w:t>Localized (a)</w:t>
            </w:r>
            <w:r w:rsidRPr="000D618A">
              <w:rPr>
                <w:sz w:val="20"/>
              </w:rPr>
              <w:t xml:space="preserve"> </w:t>
            </w:r>
            <w:r w:rsidRPr="000D618A">
              <w:rPr>
                <w:spacing w:val="-1"/>
                <w:sz w:val="20"/>
              </w:rPr>
              <w:t>and</w:t>
            </w:r>
            <w:r w:rsidRPr="000D618A">
              <w:rPr>
                <w:sz w:val="20"/>
              </w:rPr>
              <w:t xml:space="preserve"> </w:t>
            </w:r>
            <w:r w:rsidRPr="000D618A">
              <w:rPr>
                <w:spacing w:val="-1"/>
                <w:sz w:val="20"/>
              </w:rPr>
              <w:t>complete</w:t>
            </w:r>
            <w:r w:rsidRPr="000D618A">
              <w:rPr>
                <w:sz w:val="20"/>
              </w:rPr>
              <w:t xml:space="preserve"> </w:t>
            </w:r>
            <w:r w:rsidRPr="000D618A">
              <w:rPr>
                <w:spacing w:val="-1"/>
                <w:sz w:val="20"/>
              </w:rPr>
              <w:t>(c)</w:t>
            </w:r>
            <w:r w:rsidRPr="000D618A">
              <w:rPr>
                <w:spacing w:val="24"/>
                <w:sz w:val="20"/>
              </w:rPr>
              <w:t xml:space="preserve"> </w:t>
            </w:r>
            <w:r w:rsidRPr="000D618A">
              <w:rPr>
                <w:spacing w:val="-1"/>
                <w:sz w:val="20"/>
              </w:rPr>
              <w:t xml:space="preserve">followed </w:t>
            </w:r>
            <w:r w:rsidRPr="000D618A">
              <w:rPr>
                <w:sz w:val="20"/>
              </w:rPr>
              <w:t>by</w:t>
            </w:r>
            <w:r w:rsidRPr="000D618A">
              <w:rPr>
                <w:spacing w:val="-1"/>
                <w:sz w:val="20"/>
              </w:rPr>
              <w:t xml:space="preserve"> (d)</w:t>
            </w:r>
            <w:r w:rsidRPr="000D618A">
              <w:rPr>
                <w:sz w:val="20"/>
              </w:rPr>
              <w:t xml:space="preserve"> </w:t>
            </w:r>
            <w:r w:rsidRPr="000D618A">
              <w:rPr>
                <w:spacing w:val="-1"/>
                <w:sz w:val="20"/>
              </w:rPr>
              <w:t>and (e)</w:t>
            </w:r>
          </w:p>
        </w:tc>
      </w:tr>
    </w:tbl>
    <w:p w14:paraId="59CE35D0" w14:textId="77777777" w:rsidR="000008B3" w:rsidRPr="000D618A" w:rsidRDefault="000008B3" w:rsidP="000008B3">
      <w:pPr>
        <w:pStyle w:val="EndnoteText"/>
        <w:tabs>
          <w:tab w:val="left" w:pos="0"/>
          <w:tab w:val="left" w:pos="180"/>
          <w:tab w:val="left" w:pos="547"/>
          <w:tab w:val="left" w:pos="907"/>
          <w:tab w:val="left" w:pos="1267"/>
        </w:tabs>
        <w:spacing w:line="240" w:lineRule="exact"/>
        <w:ind w:firstLine="180"/>
        <w:rPr>
          <w:rFonts w:ascii="Times New Roman" w:hAnsi="Times New Roman"/>
          <w:szCs w:val="24"/>
        </w:rPr>
      </w:pPr>
    </w:p>
    <w:p w14:paraId="59CE35D1" w14:textId="7DFD5C06" w:rsidR="00207736" w:rsidRPr="000D618A" w:rsidRDefault="00207736" w:rsidP="009B382E">
      <w:pPr>
        <w:pStyle w:val="EndnoteText"/>
        <w:tabs>
          <w:tab w:val="left" w:pos="0"/>
          <w:tab w:val="left" w:pos="180"/>
          <w:tab w:val="left" w:pos="547"/>
          <w:tab w:val="left" w:pos="907"/>
          <w:tab w:val="left" w:pos="1267"/>
          <w:tab w:val="left" w:pos="1710"/>
        </w:tabs>
        <w:spacing w:line="240" w:lineRule="exact"/>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9B382E" w:rsidRPr="000D618A">
        <w:rPr>
          <w:rFonts w:ascii="Times New Roman" w:hAnsi="Times New Roman"/>
          <w:szCs w:val="24"/>
        </w:rPr>
        <w:tab/>
        <w:t>(h)</w:t>
      </w:r>
      <w:r w:rsidR="009B382E" w:rsidRPr="000D618A">
        <w:rPr>
          <w:rFonts w:ascii="Times New Roman" w:hAnsi="Times New Roman"/>
          <w:szCs w:val="24"/>
        </w:rPr>
        <w:tab/>
      </w:r>
      <w:r w:rsidRPr="000D618A">
        <w:rPr>
          <w:rFonts w:ascii="Times New Roman" w:hAnsi="Times New Roman"/>
          <w:szCs w:val="24"/>
        </w:rPr>
        <w:t xml:space="preserve">Near </w:t>
      </w:r>
      <w:r w:rsidR="009B4B87" w:rsidRPr="000D618A">
        <w:rPr>
          <w:rFonts w:ascii="Times New Roman" w:hAnsi="Times New Roman"/>
          <w:szCs w:val="24"/>
        </w:rPr>
        <w:t xml:space="preserve">White </w:t>
      </w:r>
      <w:r w:rsidR="00352B33" w:rsidRPr="000D618A">
        <w:rPr>
          <w:rFonts w:ascii="Times New Roman" w:hAnsi="Times New Roman"/>
          <w:szCs w:val="24"/>
        </w:rPr>
        <w:t>Metal Abrasive Blast Cleaning</w:t>
      </w:r>
      <w:r w:rsidR="00C33AF2" w:rsidRPr="000D618A">
        <w:rPr>
          <w:rFonts w:ascii="Times New Roman" w:hAnsi="Times New Roman"/>
          <w:szCs w:val="24"/>
        </w:rPr>
        <w:t>, in its entirety</w:t>
      </w:r>
      <w:r w:rsidR="00F91B07" w:rsidRPr="000D618A">
        <w:rPr>
          <w:rFonts w:ascii="Times New Roman" w:hAnsi="Times New Roman"/>
          <w:szCs w:val="24"/>
        </w:rPr>
        <w:t>.</w:t>
      </w:r>
    </w:p>
    <w:p w14:paraId="59CE35D2" w14:textId="77777777" w:rsidR="00207736" w:rsidRPr="000D618A" w:rsidRDefault="00207736" w:rsidP="000008B3">
      <w:pPr>
        <w:pStyle w:val="EndnoteText"/>
        <w:tabs>
          <w:tab w:val="left" w:pos="0"/>
          <w:tab w:val="left" w:pos="180"/>
          <w:tab w:val="left" w:pos="547"/>
          <w:tab w:val="left" w:pos="907"/>
          <w:tab w:val="left" w:pos="1267"/>
        </w:tabs>
        <w:spacing w:line="240" w:lineRule="exact"/>
        <w:ind w:firstLine="180"/>
        <w:rPr>
          <w:rFonts w:ascii="Times New Roman" w:hAnsi="Times New Roman"/>
          <w:b/>
          <w:szCs w:val="24"/>
        </w:rPr>
      </w:pPr>
    </w:p>
    <w:p w14:paraId="59CE35D3" w14:textId="77777777" w:rsidR="00207736" w:rsidRPr="000D618A" w:rsidRDefault="00207736" w:rsidP="00207736">
      <w:pPr>
        <w:pStyle w:val="EndnoteText"/>
        <w:tabs>
          <w:tab w:val="left" w:pos="0"/>
          <w:tab w:val="left" w:pos="180"/>
          <w:tab w:val="left" w:pos="547"/>
          <w:tab w:val="left" w:pos="907"/>
          <w:tab w:val="left" w:pos="1267"/>
        </w:tabs>
        <w:spacing w:line="240" w:lineRule="exact"/>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9B382E" w:rsidRPr="000D618A">
        <w:rPr>
          <w:rFonts w:ascii="Times New Roman" w:hAnsi="Times New Roman"/>
          <w:szCs w:val="24"/>
        </w:rPr>
        <w:tab/>
      </w:r>
      <w:r w:rsidRPr="000D618A">
        <w:rPr>
          <w:rFonts w:ascii="Times New Roman" w:hAnsi="Times New Roman"/>
          <w:szCs w:val="24"/>
        </w:rPr>
        <w:t>The following.</w:t>
      </w:r>
    </w:p>
    <w:p w14:paraId="59CE35D4" w14:textId="77777777" w:rsidR="00207736" w:rsidRPr="000D618A" w:rsidRDefault="00207736" w:rsidP="00207736">
      <w:pPr>
        <w:pStyle w:val="EndnoteText"/>
        <w:tabs>
          <w:tab w:val="left" w:pos="0"/>
          <w:tab w:val="left" w:pos="180"/>
          <w:tab w:val="left" w:pos="547"/>
          <w:tab w:val="left" w:pos="907"/>
          <w:tab w:val="left" w:pos="1267"/>
        </w:tabs>
        <w:spacing w:line="240" w:lineRule="exact"/>
        <w:rPr>
          <w:rFonts w:ascii="Times New Roman" w:hAnsi="Times New Roman"/>
          <w:szCs w:val="24"/>
        </w:rPr>
      </w:pPr>
    </w:p>
    <w:p w14:paraId="59CE35D5" w14:textId="02B215DB" w:rsidR="00207736" w:rsidRPr="000D618A" w:rsidRDefault="00207736" w:rsidP="00F91B07">
      <w:pPr>
        <w:pStyle w:val="EndnoteText"/>
        <w:tabs>
          <w:tab w:val="left" w:pos="0"/>
          <w:tab w:val="left" w:pos="180"/>
          <w:tab w:val="left" w:pos="547"/>
          <w:tab w:val="left" w:pos="907"/>
          <w:tab w:val="left" w:pos="1267"/>
        </w:tabs>
        <w:spacing w:line="240" w:lineRule="exact"/>
        <w:ind w:left="187" w:firstLine="180"/>
        <w:jc w:val="both"/>
        <w:rPr>
          <w:rFonts w:ascii="Times New Roman" w:hAnsi="Times New Roman"/>
          <w:szCs w:val="24"/>
        </w:rPr>
      </w:pPr>
      <w:r w:rsidRPr="000D618A">
        <w:rPr>
          <w:rFonts w:ascii="Times New Roman" w:hAnsi="Times New Roman"/>
          <w:b/>
          <w:szCs w:val="24"/>
        </w:rPr>
        <w:t>(h)</w:t>
      </w:r>
      <w:r w:rsidRPr="000D618A">
        <w:rPr>
          <w:rFonts w:ascii="Times New Roman" w:hAnsi="Times New Roman"/>
          <w:b/>
          <w:szCs w:val="24"/>
        </w:rPr>
        <w:tab/>
      </w:r>
      <w:r w:rsidR="007E041B" w:rsidRPr="000D618A">
        <w:rPr>
          <w:rFonts w:ascii="Times New Roman" w:hAnsi="Times New Roman"/>
          <w:b/>
          <w:szCs w:val="24"/>
        </w:rPr>
        <w:t xml:space="preserve">Near White Metal Abrasive Blast Cleaning.  </w:t>
      </w:r>
      <w:r w:rsidR="00AD3DC8" w:rsidRPr="000D618A">
        <w:rPr>
          <w:rFonts w:ascii="Times New Roman" w:hAnsi="Times New Roman"/>
          <w:szCs w:val="24"/>
        </w:rPr>
        <w:t xml:space="preserve">Do not use steel shot in the field.  When using steel shot in the shop, add </w:t>
      </w:r>
      <w:r w:rsidR="00915645" w:rsidRPr="000D618A">
        <w:rPr>
          <w:rFonts w:ascii="Times New Roman" w:hAnsi="Times New Roman"/>
          <w:szCs w:val="24"/>
        </w:rPr>
        <w:t>the appropriate</w:t>
      </w:r>
      <w:r w:rsidR="00AD3DC8" w:rsidRPr="000D618A">
        <w:rPr>
          <w:rFonts w:ascii="Times New Roman" w:hAnsi="Times New Roman"/>
          <w:szCs w:val="24"/>
        </w:rPr>
        <w:t xml:space="preserve"> amount of</w:t>
      </w:r>
      <w:r w:rsidR="00441FE1" w:rsidRPr="000D618A">
        <w:rPr>
          <w:rFonts w:ascii="Times New Roman" w:hAnsi="Times New Roman"/>
          <w:szCs w:val="24"/>
        </w:rPr>
        <w:t xml:space="preserve"> </w:t>
      </w:r>
      <w:r w:rsidR="00AD3DC8" w:rsidRPr="000D618A">
        <w:rPr>
          <w:rFonts w:ascii="Times New Roman" w:hAnsi="Times New Roman"/>
          <w:szCs w:val="24"/>
        </w:rPr>
        <w:t>steel grit and maintain the mixture to produce an etched surface texture</w:t>
      </w:r>
      <w:r w:rsidR="009B4B87" w:rsidRPr="000D618A">
        <w:rPr>
          <w:rFonts w:ascii="Times New Roman" w:hAnsi="Times New Roman"/>
          <w:szCs w:val="24"/>
        </w:rPr>
        <w:t xml:space="preserve"> and not </w:t>
      </w:r>
      <w:r w:rsidR="00AD3DC8" w:rsidRPr="000D618A">
        <w:rPr>
          <w:rFonts w:ascii="Times New Roman" w:hAnsi="Times New Roman"/>
          <w:szCs w:val="24"/>
        </w:rPr>
        <w:t>the peened surface texture that res</w:t>
      </w:r>
      <w:r w:rsidR="00F91B07" w:rsidRPr="000D618A">
        <w:rPr>
          <w:rFonts w:ascii="Times New Roman" w:hAnsi="Times New Roman"/>
          <w:szCs w:val="24"/>
        </w:rPr>
        <w:t>ult</w:t>
      </w:r>
      <w:r w:rsidR="009B4B87" w:rsidRPr="000D618A">
        <w:rPr>
          <w:rFonts w:ascii="Times New Roman" w:hAnsi="Times New Roman"/>
          <w:szCs w:val="24"/>
        </w:rPr>
        <w:t>s</w:t>
      </w:r>
      <w:r w:rsidR="00F91B07" w:rsidRPr="000D618A">
        <w:rPr>
          <w:rFonts w:ascii="Times New Roman" w:hAnsi="Times New Roman"/>
          <w:szCs w:val="24"/>
        </w:rPr>
        <w:t xml:space="preserve"> </w:t>
      </w:r>
      <w:r w:rsidR="00AD3DC8" w:rsidRPr="000D618A">
        <w:rPr>
          <w:rFonts w:ascii="Times New Roman" w:hAnsi="Times New Roman"/>
          <w:szCs w:val="24"/>
        </w:rPr>
        <w:t>when blast cleaning with shot alone.</w:t>
      </w:r>
      <w:r w:rsidR="00F91B07" w:rsidRPr="000D618A">
        <w:rPr>
          <w:rFonts w:ascii="Times New Roman" w:hAnsi="Times New Roman"/>
          <w:szCs w:val="24"/>
        </w:rPr>
        <w:t xml:space="preserve"> </w:t>
      </w:r>
      <w:r w:rsidR="004E7FBF" w:rsidRPr="000D618A">
        <w:rPr>
          <w:rFonts w:ascii="Times New Roman" w:hAnsi="Times New Roman"/>
          <w:szCs w:val="24"/>
        </w:rPr>
        <w:t>The end surface condition shall</w:t>
      </w:r>
      <w:r w:rsidR="009A56F3" w:rsidRPr="000D618A">
        <w:rPr>
          <w:rFonts w:ascii="Times New Roman" w:hAnsi="Times New Roman"/>
          <w:szCs w:val="24"/>
        </w:rPr>
        <w:t xml:space="preserve"> meet SSPC-SP 10, </w:t>
      </w:r>
      <w:r w:rsidR="00F91B07" w:rsidRPr="000D618A">
        <w:rPr>
          <w:rFonts w:ascii="Times New Roman" w:hAnsi="Times New Roman"/>
          <w:szCs w:val="24"/>
        </w:rPr>
        <w:t xml:space="preserve">Near </w:t>
      </w:r>
      <w:r w:rsidR="009A56F3" w:rsidRPr="000D618A">
        <w:rPr>
          <w:rFonts w:ascii="Times New Roman" w:hAnsi="Times New Roman"/>
          <w:szCs w:val="24"/>
        </w:rPr>
        <w:t>White, and as depicted in SSPC Vis 1.  Ensure that abrasive</w:t>
      </w:r>
      <w:r w:rsidR="007E041B" w:rsidRPr="000D618A">
        <w:rPr>
          <w:rFonts w:ascii="Times New Roman" w:hAnsi="Times New Roman"/>
          <w:szCs w:val="24"/>
        </w:rPr>
        <w:t>s</w:t>
      </w:r>
      <w:r w:rsidR="009A56F3" w:rsidRPr="000D618A">
        <w:rPr>
          <w:rFonts w:ascii="Times New Roman" w:hAnsi="Times New Roman"/>
          <w:szCs w:val="24"/>
        </w:rPr>
        <w:t xml:space="preserve"> ar</w:t>
      </w:r>
      <w:r w:rsidR="00F91B07" w:rsidRPr="000D618A">
        <w:rPr>
          <w:rFonts w:ascii="Times New Roman" w:hAnsi="Times New Roman"/>
          <w:szCs w:val="24"/>
        </w:rPr>
        <w:t xml:space="preserve">e dry and free of oils, grease, </w:t>
      </w:r>
      <w:r w:rsidR="009A56F3" w:rsidRPr="000D618A">
        <w:rPr>
          <w:rFonts w:ascii="Times New Roman" w:hAnsi="Times New Roman"/>
          <w:szCs w:val="24"/>
        </w:rPr>
        <w:t>and other harmful materials</w:t>
      </w:r>
      <w:r w:rsidR="008242FF" w:rsidRPr="000D618A">
        <w:rPr>
          <w:rFonts w:ascii="Times New Roman" w:hAnsi="Times New Roman"/>
          <w:szCs w:val="24"/>
        </w:rPr>
        <w:t>,</w:t>
      </w:r>
      <w:r w:rsidR="009A56F3" w:rsidRPr="000D618A">
        <w:rPr>
          <w:rFonts w:ascii="Times New Roman" w:hAnsi="Times New Roman"/>
          <w:szCs w:val="24"/>
        </w:rPr>
        <w:t xml:space="preserve"> such as lead dust</w:t>
      </w:r>
      <w:r w:rsidR="008242FF" w:rsidRPr="000D618A">
        <w:rPr>
          <w:rFonts w:ascii="Times New Roman" w:hAnsi="Times New Roman"/>
          <w:szCs w:val="24"/>
        </w:rPr>
        <w:t>,</w:t>
      </w:r>
      <w:r w:rsidR="009A56F3" w:rsidRPr="000D618A">
        <w:rPr>
          <w:rFonts w:ascii="Times New Roman" w:hAnsi="Times New Roman"/>
          <w:szCs w:val="24"/>
        </w:rPr>
        <w:t xml:space="preserve"> at the time of use.  Abrasive media shall produce blasted surfaces having a surface profile height of 1.5 to 4.0 mils as determined </w:t>
      </w:r>
      <w:r w:rsidR="008242FF" w:rsidRPr="000D618A">
        <w:rPr>
          <w:rFonts w:ascii="Times New Roman" w:hAnsi="Times New Roman"/>
          <w:szCs w:val="24"/>
        </w:rPr>
        <w:t>per</w:t>
      </w:r>
      <w:r w:rsidR="009A56F3" w:rsidRPr="000D618A">
        <w:rPr>
          <w:rFonts w:ascii="Times New Roman" w:hAnsi="Times New Roman"/>
          <w:szCs w:val="24"/>
        </w:rPr>
        <w:t xml:space="preserve"> D 4417 Method C.</w:t>
      </w:r>
    </w:p>
    <w:p w14:paraId="59CE35D6" w14:textId="59CFA86E" w:rsidR="009A56F3" w:rsidRPr="000D618A" w:rsidRDefault="009A56F3" w:rsidP="00F91B07">
      <w:pPr>
        <w:pStyle w:val="EndnoteText"/>
        <w:tabs>
          <w:tab w:val="left" w:pos="0"/>
          <w:tab w:val="left" w:pos="180"/>
          <w:tab w:val="left" w:pos="547"/>
          <w:tab w:val="left" w:pos="907"/>
          <w:tab w:val="left" w:pos="1267"/>
        </w:tabs>
        <w:spacing w:line="240" w:lineRule="exact"/>
        <w:ind w:left="187" w:firstLine="180"/>
        <w:jc w:val="both"/>
        <w:rPr>
          <w:rFonts w:ascii="Times New Roman" w:hAnsi="Times New Roman"/>
          <w:szCs w:val="24"/>
        </w:rPr>
      </w:pPr>
    </w:p>
    <w:p w14:paraId="59CE35D7" w14:textId="01D61B44" w:rsidR="009A56F3" w:rsidRPr="000D618A" w:rsidRDefault="009A56F3" w:rsidP="00BE40B6">
      <w:pPr>
        <w:pStyle w:val="EndnoteText"/>
        <w:tabs>
          <w:tab w:val="left" w:pos="180"/>
          <w:tab w:val="left" w:pos="547"/>
          <w:tab w:val="left" w:pos="907"/>
          <w:tab w:val="left" w:pos="1267"/>
        </w:tabs>
        <w:spacing w:line="240" w:lineRule="exact"/>
        <w:ind w:left="180"/>
        <w:jc w:val="both"/>
        <w:rPr>
          <w:rFonts w:ascii="Times New Roman" w:hAnsi="Times New Roman"/>
          <w:szCs w:val="24"/>
        </w:rPr>
      </w:pPr>
      <w:r w:rsidRPr="000D618A">
        <w:rPr>
          <w:rFonts w:ascii="Times New Roman" w:hAnsi="Times New Roman"/>
          <w:szCs w:val="24"/>
        </w:rPr>
        <w:t xml:space="preserve">Whenever the existing condition causes surface profile to exceed 4 mils on weathering steel and in heavily corroded areas of existing structural steel members, </w:t>
      </w:r>
      <w:r w:rsidR="002A4027" w:rsidRPr="000D618A">
        <w:rPr>
          <w:rFonts w:ascii="Times New Roman" w:hAnsi="Times New Roman"/>
          <w:szCs w:val="24"/>
        </w:rPr>
        <w:t xml:space="preserve">apply at least </w:t>
      </w:r>
      <w:r w:rsidR="00096275">
        <w:rPr>
          <w:rFonts w:ascii="Times New Roman" w:hAnsi="Times New Roman"/>
          <w:szCs w:val="24"/>
        </w:rPr>
        <w:t xml:space="preserve">two coats of </w:t>
      </w:r>
      <w:r w:rsidRPr="000D618A">
        <w:rPr>
          <w:rFonts w:ascii="Times New Roman" w:hAnsi="Times New Roman"/>
          <w:szCs w:val="24"/>
        </w:rPr>
        <w:t>primer to achieve the minimum dry film thickness specified above the profile.</w:t>
      </w:r>
    </w:p>
    <w:p w14:paraId="729E7B6A" w14:textId="77777777" w:rsidR="00096275" w:rsidRPr="000D618A" w:rsidRDefault="00096275" w:rsidP="008C6CA1">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D9" w14:textId="42F135EE" w:rsidR="007E247D" w:rsidRPr="000D618A" w:rsidRDefault="007E247D" w:rsidP="007E247D">
      <w:pPr>
        <w:pStyle w:val="EndnoteText"/>
        <w:tabs>
          <w:tab w:val="left" w:pos="0"/>
          <w:tab w:val="left" w:pos="180"/>
          <w:tab w:val="left" w:pos="547"/>
          <w:tab w:val="left" w:pos="907"/>
          <w:tab w:val="left" w:pos="1267"/>
        </w:tabs>
        <w:spacing w:line="240" w:lineRule="exact"/>
        <w:jc w:val="both"/>
        <w:rPr>
          <w:rFonts w:ascii="Times New Roman" w:hAnsi="Times New Roman"/>
          <w:b/>
          <w:szCs w:val="24"/>
        </w:rPr>
      </w:pPr>
      <w:r w:rsidRPr="000D618A">
        <w:rPr>
          <w:rFonts w:ascii="Times New Roman" w:hAnsi="Times New Roman"/>
          <w:b/>
          <w:szCs w:val="24"/>
        </w:rPr>
        <w:t>436.03.15</w:t>
      </w:r>
      <w:r w:rsidR="00715506" w:rsidRPr="000D618A">
        <w:rPr>
          <w:rFonts w:ascii="Times New Roman" w:hAnsi="Times New Roman"/>
          <w:b/>
          <w:szCs w:val="24"/>
        </w:rPr>
        <w:t> </w:t>
      </w:r>
      <w:r w:rsidRPr="000D618A">
        <w:rPr>
          <w:rFonts w:ascii="Times New Roman" w:hAnsi="Times New Roman"/>
          <w:b/>
          <w:szCs w:val="24"/>
        </w:rPr>
        <w:t xml:space="preserve">Surface </w:t>
      </w:r>
      <w:r w:rsidR="00515A8B" w:rsidRPr="000D618A">
        <w:rPr>
          <w:rFonts w:ascii="Times New Roman" w:hAnsi="Times New Roman"/>
          <w:b/>
          <w:szCs w:val="24"/>
        </w:rPr>
        <w:t xml:space="preserve">Condition </w:t>
      </w:r>
      <w:r w:rsidRPr="000D618A">
        <w:rPr>
          <w:rFonts w:ascii="Times New Roman" w:hAnsi="Times New Roman"/>
          <w:b/>
          <w:szCs w:val="24"/>
        </w:rPr>
        <w:t xml:space="preserve">Prior to </w:t>
      </w:r>
      <w:r w:rsidR="00515A8B" w:rsidRPr="000D618A">
        <w:rPr>
          <w:rFonts w:ascii="Times New Roman" w:hAnsi="Times New Roman"/>
          <w:b/>
          <w:szCs w:val="24"/>
        </w:rPr>
        <w:t>Painting</w:t>
      </w:r>
      <w:r w:rsidRPr="000D618A">
        <w:rPr>
          <w:rFonts w:ascii="Times New Roman" w:hAnsi="Times New Roman"/>
          <w:b/>
          <w:szCs w:val="24"/>
        </w:rPr>
        <w:t>.</w:t>
      </w:r>
    </w:p>
    <w:p w14:paraId="59CE35DA" w14:textId="77777777" w:rsidR="007E247D" w:rsidRPr="000D618A" w:rsidRDefault="007E247D" w:rsidP="007E247D">
      <w:pPr>
        <w:pStyle w:val="EndnoteText"/>
        <w:tabs>
          <w:tab w:val="left" w:pos="0"/>
          <w:tab w:val="left" w:pos="180"/>
          <w:tab w:val="left" w:pos="547"/>
          <w:tab w:val="left" w:pos="907"/>
          <w:tab w:val="left" w:pos="1267"/>
        </w:tabs>
        <w:spacing w:line="240" w:lineRule="exact"/>
        <w:jc w:val="both"/>
        <w:rPr>
          <w:rFonts w:ascii="Times New Roman" w:hAnsi="Times New Roman"/>
          <w:b/>
          <w:szCs w:val="24"/>
        </w:rPr>
      </w:pPr>
    </w:p>
    <w:p w14:paraId="59CE35DB" w14:textId="77777777" w:rsidR="007E247D" w:rsidRPr="000D618A" w:rsidRDefault="007E247D"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ADD</w:t>
      </w:r>
      <w:r w:rsidRPr="000D618A">
        <w:rPr>
          <w:rFonts w:ascii="Times New Roman" w:hAnsi="Times New Roman"/>
          <w:b/>
          <w:szCs w:val="24"/>
        </w:rPr>
        <w:t>:</w:t>
      </w:r>
      <w:r w:rsidRPr="000D618A">
        <w:rPr>
          <w:rFonts w:ascii="Times New Roman" w:hAnsi="Times New Roman"/>
          <w:szCs w:val="24"/>
        </w:rPr>
        <w:t xml:space="preserve">  After the last paragraph, “Prior to the…cleaned as specified.”</w:t>
      </w:r>
    </w:p>
    <w:p w14:paraId="59CE35DC" w14:textId="77777777" w:rsidR="00B607C4" w:rsidRPr="000D618A" w:rsidRDefault="00B607C4"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DD" w14:textId="1DAE47D1" w:rsidR="00B607C4" w:rsidRPr="000D618A" w:rsidRDefault="00B607C4"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tab/>
      </w:r>
      <w:r w:rsidR="00217C18" w:rsidRPr="000D618A">
        <w:rPr>
          <w:rFonts w:ascii="Times New Roman" w:hAnsi="Times New Roman"/>
          <w:szCs w:val="24"/>
        </w:rPr>
        <w:t>Move a</w:t>
      </w:r>
      <w:r w:rsidRPr="000D618A">
        <w:rPr>
          <w:rFonts w:ascii="Times New Roman" w:hAnsi="Times New Roman"/>
          <w:szCs w:val="24"/>
        </w:rPr>
        <w:t xml:space="preserve">ll hooks, cables, beam clamps, </w:t>
      </w:r>
      <w:r w:rsidR="00515A8B" w:rsidRPr="000D618A">
        <w:rPr>
          <w:rFonts w:ascii="Times New Roman" w:hAnsi="Times New Roman"/>
          <w:szCs w:val="24"/>
        </w:rPr>
        <w:t xml:space="preserve">and </w:t>
      </w:r>
      <w:r w:rsidRPr="000D618A">
        <w:rPr>
          <w:rFonts w:ascii="Times New Roman" w:hAnsi="Times New Roman"/>
          <w:szCs w:val="24"/>
        </w:rPr>
        <w:t>outriggers during cleaning operation to allow the underlying surfaces to be cleaned.  Any containment attachments that cannot be moved during cleaning and painting must be power tool cleaned to SP-11 Bare Metal and coated using Paint System H.</w:t>
      </w:r>
    </w:p>
    <w:p w14:paraId="59CE35DE" w14:textId="77777777" w:rsidR="00B607C4" w:rsidRPr="000D618A" w:rsidRDefault="00B607C4"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DF" w14:textId="77777777" w:rsidR="00B607C4" w:rsidRPr="000D618A" w:rsidRDefault="00B607C4"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715506" w:rsidRPr="000D618A">
        <w:rPr>
          <w:rFonts w:ascii="Times New Roman" w:hAnsi="Times New Roman"/>
          <w:szCs w:val="24"/>
        </w:rPr>
        <w:tab/>
      </w:r>
      <w:r w:rsidRPr="000D618A">
        <w:rPr>
          <w:rFonts w:ascii="Times New Roman" w:hAnsi="Times New Roman"/>
          <w:szCs w:val="24"/>
        </w:rPr>
        <w:t>436.03.17</w:t>
      </w:r>
      <w:r w:rsidR="00715506" w:rsidRPr="000D618A">
        <w:rPr>
          <w:rFonts w:ascii="Times New Roman" w:hAnsi="Times New Roman"/>
          <w:szCs w:val="24"/>
        </w:rPr>
        <w:t> </w:t>
      </w:r>
      <w:r w:rsidRPr="000D618A">
        <w:rPr>
          <w:rFonts w:ascii="Times New Roman" w:hAnsi="Times New Roman"/>
          <w:szCs w:val="24"/>
        </w:rPr>
        <w:t>Paint Representative</w:t>
      </w:r>
      <w:r w:rsidR="00352B33" w:rsidRPr="000D618A">
        <w:rPr>
          <w:rFonts w:ascii="Times New Roman" w:hAnsi="Times New Roman"/>
          <w:szCs w:val="24"/>
        </w:rPr>
        <w:t>, in its entirety.</w:t>
      </w:r>
    </w:p>
    <w:p w14:paraId="59CE35E0" w14:textId="77777777" w:rsidR="00C445C5" w:rsidRPr="000D618A" w:rsidRDefault="00C445C5"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E1" w14:textId="77777777" w:rsidR="00B607C4" w:rsidRPr="000D618A" w:rsidRDefault="00B607C4"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715506" w:rsidRPr="000D618A">
        <w:rPr>
          <w:rFonts w:ascii="Times New Roman" w:hAnsi="Times New Roman"/>
          <w:szCs w:val="24"/>
        </w:rPr>
        <w:tab/>
      </w:r>
      <w:r w:rsidRPr="000D618A">
        <w:rPr>
          <w:rFonts w:ascii="Times New Roman" w:hAnsi="Times New Roman"/>
          <w:szCs w:val="24"/>
        </w:rPr>
        <w:t>The following.</w:t>
      </w:r>
    </w:p>
    <w:p w14:paraId="59CE35E2" w14:textId="77777777" w:rsidR="006D3C97" w:rsidRPr="000D618A" w:rsidRDefault="006D3C97"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E3" w14:textId="0BCDE314" w:rsidR="006D3C97" w:rsidRPr="000D618A" w:rsidRDefault="006D3C97"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rPr>
        <w:t>436.03.17</w:t>
      </w:r>
      <w:r w:rsidR="00715506" w:rsidRPr="000D618A">
        <w:rPr>
          <w:rFonts w:ascii="Times New Roman" w:hAnsi="Times New Roman"/>
          <w:b/>
          <w:szCs w:val="24"/>
        </w:rPr>
        <w:t> </w:t>
      </w:r>
      <w:r w:rsidRPr="000D618A">
        <w:rPr>
          <w:rFonts w:ascii="Times New Roman" w:hAnsi="Times New Roman"/>
          <w:b/>
          <w:szCs w:val="24"/>
        </w:rPr>
        <w:t>Paint Representative.</w:t>
      </w:r>
      <w:r w:rsidRPr="000D618A">
        <w:rPr>
          <w:rFonts w:ascii="Times New Roman" w:hAnsi="Times New Roman"/>
          <w:szCs w:val="24"/>
        </w:rPr>
        <w:t xml:space="preserve">  The representative shall be a technical representative of the paint manufacturer.  During </w:t>
      </w:r>
      <w:r w:rsidR="00265E5D" w:rsidRPr="000D618A">
        <w:rPr>
          <w:rFonts w:ascii="Times New Roman" w:hAnsi="Times New Roman"/>
          <w:szCs w:val="24"/>
        </w:rPr>
        <w:t>initial execution</w:t>
      </w:r>
      <w:r w:rsidRPr="000D618A">
        <w:rPr>
          <w:rFonts w:ascii="Times New Roman" w:hAnsi="Times New Roman"/>
          <w:szCs w:val="24"/>
        </w:rPr>
        <w:t xml:space="preserve"> of the work </w:t>
      </w:r>
      <w:r w:rsidR="00265E5D" w:rsidRPr="000D618A">
        <w:rPr>
          <w:rFonts w:ascii="Times New Roman" w:hAnsi="Times New Roman"/>
          <w:szCs w:val="24"/>
        </w:rPr>
        <w:t xml:space="preserve">the Engineer may require the paint representative to be on site to approve with the Engineer the degree of cleanliness prior to painting and the method of application of the coating system.  The Engineer may stop paint operations for failure to meet this </w:t>
      </w:r>
      <w:r w:rsidR="00B379A3" w:rsidRPr="000D618A">
        <w:rPr>
          <w:rFonts w:ascii="Times New Roman" w:hAnsi="Times New Roman"/>
          <w:szCs w:val="24"/>
        </w:rPr>
        <w:t>requirement regardless of the reason for failure.  Areas cleaned prior to ceasing paint operations shall be recleaned if required.</w:t>
      </w:r>
    </w:p>
    <w:p w14:paraId="59CE35E4" w14:textId="77777777" w:rsidR="00B379A3" w:rsidRPr="000D618A" w:rsidRDefault="00B379A3"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E5" w14:textId="3D837201" w:rsidR="00B379A3" w:rsidRPr="000D618A" w:rsidRDefault="00B379A3"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DELETE</w:t>
      </w:r>
      <w:r w:rsidRPr="000D618A">
        <w:rPr>
          <w:rFonts w:ascii="Times New Roman" w:hAnsi="Times New Roman"/>
          <w:b/>
          <w:szCs w:val="24"/>
        </w:rPr>
        <w:t>:</w:t>
      </w:r>
      <w:r w:rsidR="00715506" w:rsidRPr="000D618A">
        <w:rPr>
          <w:rFonts w:ascii="Times New Roman" w:hAnsi="Times New Roman"/>
          <w:szCs w:val="24"/>
        </w:rPr>
        <w:tab/>
      </w:r>
      <w:r w:rsidR="00404B61" w:rsidRPr="000D618A">
        <w:rPr>
          <w:rFonts w:ascii="Times New Roman" w:hAnsi="Times New Roman"/>
          <w:szCs w:val="24"/>
        </w:rPr>
        <w:t>436.03.19</w:t>
      </w:r>
      <w:r w:rsidR="00715506" w:rsidRPr="000D618A">
        <w:rPr>
          <w:rFonts w:ascii="Times New Roman" w:hAnsi="Times New Roman"/>
          <w:szCs w:val="24"/>
        </w:rPr>
        <w:t> </w:t>
      </w:r>
      <w:r w:rsidR="00C445C5" w:rsidRPr="000D618A">
        <w:rPr>
          <w:rFonts w:ascii="Times New Roman" w:hAnsi="Times New Roman"/>
          <w:szCs w:val="24"/>
        </w:rPr>
        <w:t xml:space="preserve">Time </w:t>
      </w:r>
      <w:r w:rsidR="00404B61" w:rsidRPr="000D618A">
        <w:rPr>
          <w:rFonts w:ascii="Times New Roman" w:hAnsi="Times New Roman"/>
          <w:szCs w:val="24"/>
        </w:rPr>
        <w:t xml:space="preserve">Restrictions for </w:t>
      </w:r>
      <w:r w:rsidR="00C445C5" w:rsidRPr="000D618A">
        <w:rPr>
          <w:rFonts w:ascii="Times New Roman" w:hAnsi="Times New Roman"/>
          <w:szCs w:val="24"/>
        </w:rPr>
        <w:t xml:space="preserve">Field </w:t>
      </w:r>
      <w:r w:rsidR="00404B61" w:rsidRPr="000D618A">
        <w:rPr>
          <w:rFonts w:ascii="Times New Roman" w:hAnsi="Times New Roman"/>
          <w:szCs w:val="24"/>
        </w:rPr>
        <w:t>Painting</w:t>
      </w:r>
      <w:r w:rsidR="00352B33" w:rsidRPr="000D618A">
        <w:rPr>
          <w:rFonts w:ascii="Times New Roman" w:hAnsi="Times New Roman"/>
          <w:szCs w:val="24"/>
        </w:rPr>
        <w:t xml:space="preserve"> in its entirety.</w:t>
      </w:r>
    </w:p>
    <w:p w14:paraId="59CE35E6" w14:textId="77777777" w:rsidR="00404B61" w:rsidRPr="000D618A" w:rsidRDefault="00404B61"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E7" w14:textId="4C70DD9C" w:rsidR="00404B61" w:rsidRPr="000D618A" w:rsidRDefault="00404B61"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u w:val="single"/>
        </w:rPr>
        <w:t>INSERT</w:t>
      </w:r>
      <w:r w:rsidRPr="000D618A">
        <w:rPr>
          <w:rFonts w:ascii="Times New Roman" w:hAnsi="Times New Roman"/>
          <w:b/>
          <w:szCs w:val="24"/>
        </w:rPr>
        <w:t>:</w:t>
      </w:r>
      <w:r w:rsidR="00715506" w:rsidRPr="000D618A">
        <w:rPr>
          <w:rFonts w:ascii="Times New Roman" w:hAnsi="Times New Roman"/>
          <w:szCs w:val="24"/>
        </w:rPr>
        <w:tab/>
      </w:r>
      <w:r w:rsidRPr="000D618A">
        <w:rPr>
          <w:rFonts w:ascii="Times New Roman" w:hAnsi="Times New Roman"/>
          <w:szCs w:val="24"/>
        </w:rPr>
        <w:t>The following</w:t>
      </w:r>
      <w:r w:rsidR="00C33AF2" w:rsidRPr="000D618A">
        <w:rPr>
          <w:rFonts w:ascii="Times New Roman" w:hAnsi="Times New Roman"/>
          <w:szCs w:val="24"/>
        </w:rPr>
        <w:t>.</w:t>
      </w:r>
    </w:p>
    <w:p w14:paraId="59CE35EA" w14:textId="04CBD439" w:rsidR="00404B61" w:rsidRPr="000D618A" w:rsidRDefault="00404B61" w:rsidP="00672BA7">
      <w:pPr>
        <w:pStyle w:val="EndnoteText"/>
        <w:tabs>
          <w:tab w:val="left" w:pos="0"/>
          <w:tab w:val="left" w:pos="180"/>
          <w:tab w:val="left" w:pos="547"/>
          <w:tab w:val="left" w:pos="907"/>
          <w:tab w:val="left" w:pos="1267"/>
        </w:tabs>
        <w:spacing w:line="240" w:lineRule="exact"/>
        <w:rPr>
          <w:rFonts w:ascii="Times New Roman" w:hAnsi="Times New Roman"/>
          <w:szCs w:val="24"/>
        </w:rPr>
      </w:pPr>
    </w:p>
    <w:p w14:paraId="59CE35EC" w14:textId="311A509B" w:rsidR="00404B61" w:rsidRPr="000D618A" w:rsidRDefault="00404B61"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b/>
          <w:szCs w:val="24"/>
        </w:rPr>
        <w:t>436.03.19</w:t>
      </w:r>
      <w:r w:rsidR="007E041B" w:rsidRPr="000D618A">
        <w:rPr>
          <w:rFonts w:ascii="Times New Roman" w:hAnsi="Times New Roman"/>
          <w:b/>
          <w:szCs w:val="24"/>
        </w:rPr>
        <w:t> </w:t>
      </w:r>
      <w:r w:rsidRPr="000D618A">
        <w:rPr>
          <w:rFonts w:ascii="Times New Roman" w:hAnsi="Times New Roman"/>
          <w:b/>
          <w:szCs w:val="24"/>
        </w:rPr>
        <w:t>Weather Requirements for Painting.</w:t>
      </w:r>
      <w:r w:rsidRPr="000D618A">
        <w:rPr>
          <w:rFonts w:ascii="Times New Roman" w:hAnsi="Times New Roman"/>
          <w:szCs w:val="24"/>
        </w:rPr>
        <w:t xml:space="preserve">  </w:t>
      </w:r>
      <w:r w:rsidR="00215A55" w:rsidRPr="000D618A">
        <w:rPr>
          <w:rFonts w:ascii="Times New Roman" w:hAnsi="Times New Roman"/>
          <w:szCs w:val="24"/>
        </w:rPr>
        <w:t>All surfaces to be painted shall be sound and cleaned</w:t>
      </w:r>
      <w:r w:rsidR="0057234D" w:rsidRPr="000D618A">
        <w:rPr>
          <w:rFonts w:ascii="Times New Roman" w:hAnsi="Times New Roman"/>
          <w:szCs w:val="24"/>
        </w:rPr>
        <w:t xml:space="preserve"> as specified</w:t>
      </w:r>
      <w:r w:rsidR="00215A55" w:rsidRPr="000D618A">
        <w:rPr>
          <w:rFonts w:ascii="Times New Roman" w:hAnsi="Times New Roman"/>
          <w:szCs w:val="24"/>
        </w:rPr>
        <w:t>.  Painting is allowed when:</w:t>
      </w:r>
    </w:p>
    <w:p w14:paraId="59CE35ED" w14:textId="77777777" w:rsidR="00215A55" w:rsidRPr="000D618A" w:rsidRDefault="00215A55" w:rsidP="007E247D">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EE" w14:textId="46F8E8FA" w:rsidR="00215A55" w:rsidRPr="000D618A" w:rsidRDefault="00215A55" w:rsidP="00215A55">
      <w:pPr>
        <w:pStyle w:val="EndnoteText"/>
        <w:numPr>
          <w:ilvl w:val="0"/>
          <w:numId w:val="5"/>
        </w:numPr>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lastRenderedPageBreak/>
        <w:t xml:space="preserve">There is no </w:t>
      </w:r>
      <w:r w:rsidR="0057234D" w:rsidRPr="000D618A">
        <w:rPr>
          <w:rFonts w:ascii="Times New Roman" w:hAnsi="Times New Roman"/>
          <w:szCs w:val="24"/>
        </w:rPr>
        <w:t xml:space="preserve">presence of </w:t>
      </w:r>
      <w:r w:rsidRPr="000D618A">
        <w:rPr>
          <w:rFonts w:ascii="Times New Roman" w:hAnsi="Times New Roman"/>
          <w:szCs w:val="24"/>
        </w:rPr>
        <w:t xml:space="preserve">rain, snow, fog, or mist dampening </w:t>
      </w:r>
      <w:r w:rsidR="0057234D" w:rsidRPr="000D618A">
        <w:rPr>
          <w:rFonts w:ascii="Times New Roman" w:hAnsi="Times New Roman"/>
          <w:szCs w:val="24"/>
        </w:rPr>
        <w:t xml:space="preserve">or condensing on </w:t>
      </w:r>
      <w:r w:rsidRPr="000D618A">
        <w:rPr>
          <w:rFonts w:ascii="Times New Roman" w:hAnsi="Times New Roman"/>
          <w:szCs w:val="24"/>
        </w:rPr>
        <w:t>the surface.</w:t>
      </w:r>
    </w:p>
    <w:p w14:paraId="59CE35EF" w14:textId="77777777" w:rsidR="00215A55" w:rsidRPr="000D618A" w:rsidRDefault="00215A55" w:rsidP="00215A55">
      <w:pPr>
        <w:pStyle w:val="EndnoteText"/>
        <w:tabs>
          <w:tab w:val="left" w:pos="0"/>
          <w:tab w:val="left" w:pos="180"/>
          <w:tab w:val="left" w:pos="547"/>
          <w:tab w:val="left" w:pos="907"/>
          <w:tab w:val="left" w:pos="1267"/>
        </w:tabs>
        <w:spacing w:line="240" w:lineRule="exact"/>
        <w:jc w:val="both"/>
        <w:rPr>
          <w:rFonts w:ascii="Times New Roman" w:hAnsi="Times New Roman"/>
          <w:szCs w:val="24"/>
        </w:rPr>
      </w:pPr>
    </w:p>
    <w:p w14:paraId="59CE35F0" w14:textId="77777777" w:rsidR="00215A55" w:rsidRPr="000D618A" w:rsidRDefault="00215A55" w:rsidP="00215A55">
      <w:pPr>
        <w:pStyle w:val="EndnoteText"/>
        <w:numPr>
          <w:ilvl w:val="0"/>
          <w:numId w:val="5"/>
        </w:numPr>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t>The relative humidity does not exceed the maximum humidity specified by the paint manufacturer.</w:t>
      </w:r>
    </w:p>
    <w:p w14:paraId="59CE35F1" w14:textId="77777777" w:rsidR="00215A55" w:rsidRPr="000D618A" w:rsidRDefault="00215A55" w:rsidP="00215A55">
      <w:pPr>
        <w:pStyle w:val="ListParagraph"/>
        <w:rPr>
          <w:szCs w:val="24"/>
        </w:rPr>
      </w:pPr>
    </w:p>
    <w:p w14:paraId="59CE35F2" w14:textId="77777777" w:rsidR="00215A55" w:rsidRPr="000D618A" w:rsidRDefault="00215A55" w:rsidP="00215A55">
      <w:pPr>
        <w:pStyle w:val="EndnoteText"/>
        <w:numPr>
          <w:ilvl w:val="0"/>
          <w:numId w:val="5"/>
        </w:numPr>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t>The ambient temperature in the shade is above 40 F.</w:t>
      </w:r>
    </w:p>
    <w:p w14:paraId="59CE35F3" w14:textId="77777777" w:rsidR="00215A55" w:rsidRPr="000D618A" w:rsidRDefault="00215A55" w:rsidP="00215A55">
      <w:pPr>
        <w:pStyle w:val="ListParagraph"/>
        <w:rPr>
          <w:szCs w:val="24"/>
        </w:rPr>
      </w:pPr>
    </w:p>
    <w:p w14:paraId="59CE35F4" w14:textId="58CB96D6" w:rsidR="00215A55" w:rsidRPr="000D618A" w:rsidRDefault="00215A55" w:rsidP="00215A55">
      <w:pPr>
        <w:pStyle w:val="EndnoteText"/>
        <w:numPr>
          <w:ilvl w:val="0"/>
          <w:numId w:val="5"/>
        </w:numPr>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t>The surface temperature is above 35 </w:t>
      </w:r>
      <w:proofErr w:type="gramStart"/>
      <w:r w:rsidRPr="000D618A">
        <w:rPr>
          <w:rFonts w:ascii="Times New Roman" w:hAnsi="Times New Roman"/>
          <w:szCs w:val="24"/>
        </w:rPr>
        <w:t>F</w:t>
      </w:r>
      <w:proofErr w:type="gramEnd"/>
      <w:r w:rsidRPr="000D618A">
        <w:rPr>
          <w:rFonts w:ascii="Times New Roman" w:hAnsi="Times New Roman"/>
          <w:szCs w:val="24"/>
        </w:rPr>
        <w:t xml:space="preserve"> or the minimum temperature specified by the manufacturer, whichever is greater, and </w:t>
      </w:r>
      <w:r w:rsidR="0057234D" w:rsidRPr="000D618A">
        <w:rPr>
          <w:rFonts w:ascii="Times New Roman" w:hAnsi="Times New Roman"/>
          <w:szCs w:val="24"/>
        </w:rPr>
        <w:t>will be constant or higher until the paint cures to readiness for recoating.</w:t>
      </w:r>
    </w:p>
    <w:p w14:paraId="59CE35F5" w14:textId="77777777" w:rsidR="00231302" w:rsidRPr="000D618A" w:rsidRDefault="00231302" w:rsidP="00231302">
      <w:pPr>
        <w:pStyle w:val="ListParagraph"/>
        <w:rPr>
          <w:szCs w:val="24"/>
        </w:rPr>
      </w:pPr>
    </w:p>
    <w:p w14:paraId="59CE35F6" w14:textId="668171AC" w:rsidR="00231302" w:rsidRPr="000D618A" w:rsidRDefault="00E64216" w:rsidP="00E64216">
      <w:pPr>
        <w:pStyle w:val="EndnoteText"/>
        <w:numPr>
          <w:ilvl w:val="0"/>
          <w:numId w:val="5"/>
        </w:numPr>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t>The surface temperature is</w:t>
      </w:r>
      <w:r w:rsidR="0057234D" w:rsidRPr="000D618A">
        <w:rPr>
          <w:rFonts w:ascii="Times New Roman" w:hAnsi="Times New Roman"/>
          <w:szCs w:val="24"/>
        </w:rPr>
        <w:t xml:space="preserve"> a minimum of</w:t>
      </w:r>
      <w:r w:rsidRPr="000D618A">
        <w:rPr>
          <w:rFonts w:ascii="Times New Roman" w:hAnsi="Times New Roman"/>
          <w:szCs w:val="24"/>
        </w:rPr>
        <w:t xml:space="preserve"> 5 F above the dew point until cure</w:t>
      </w:r>
      <w:r w:rsidR="007D016B" w:rsidRPr="000D618A">
        <w:rPr>
          <w:rFonts w:ascii="Times New Roman" w:hAnsi="Times New Roman"/>
          <w:szCs w:val="24"/>
        </w:rPr>
        <w:t xml:space="preserve"> </w:t>
      </w:r>
      <w:r w:rsidRPr="000D618A">
        <w:rPr>
          <w:rFonts w:ascii="Times New Roman" w:hAnsi="Times New Roman"/>
          <w:szCs w:val="24"/>
        </w:rPr>
        <w:t>or intermediate coats have been top coated.</w:t>
      </w:r>
    </w:p>
    <w:p w14:paraId="59CE35F7" w14:textId="77777777" w:rsidR="00E64216" w:rsidRPr="000D618A" w:rsidRDefault="00E64216" w:rsidP="00E64216">
      <w:pPr>
        <w:pStyle w:val="ListParagraph"/>
        <w:rPr>
          <w:szCs w:val="24"/>
        </w:rPr>
      </w:pPr>
    </w:p>
    <w:p w14:paraId="59CE35F8" w14:textId="7712BB9A" w:rsidR="00E64216" w:rsidRPr="000D618A" w:rsidRDefault="00E64216" w:rsidP="00E64216">
      <w:pPr>
        <w:pStyle w:val="EndnoteText"/>
        <w:numPr>
          <w:ilvl w:val="0"/>
          <w:numId w:val="5"/>
        </w:numPr>
        <w:tabs>
          <w:tab w:val="left" w:pos="0"/>
          <w:tab w:val="left" w:pos="180"/>
          <w:tab w:val="left" w:pos="547"/>
          <w:tab w:val="left" w:pos="907"/>
          <w:tab w:val="left" w:pos="1267"/>
        </w:tabs>
        <w:spacing w:line="240" w:lineRule="exact"/>
        <w:jc w:val="both"/>
        <w:rPr>
          <w:rFonts w:ascii="Times New Roman" w:hAnsi="Times New Roman"/>
          <w:szCs w:val="24"/>
        </w:rPr>
      </w:pPr>
      <w:r w:rsidRPr="000D618A">
        <w:rPr>
          <w:rFonts w:ascii="Times New Roman" w:hAnsi="Times New Roman"/>
          <w:szCs w:val="24"/>
        </w:rPr>
        <w:t>The surface temperature is below 120 </w:t>
      </w:r>
      <w:proofErr w:type="gramStart"/>
      <w:r w:rsidRPr="000D618A">
        <w:rPr>
          <w:rFonts w:ascii="Times New Roman" w:hAnsi="Times New Roman"/>
          <w:szCs w:val="24"/>
        </w:rPr>
        <w:t>F</w:t>
      </w:r>
      <w:proofErr w:type="gramEnd"/>
      <w:r w:rsidRPr="000D618A">
        <w:rPr>
          <w:rFonts w:ascii="Times New Roman" w:hAnsi="Times New Roman"/>
          <w:szCs w:val="24"/>
        </w:rPr>
        <w:t xml:space="preserve"> or </w:t>
      </w:r>
      <w:r w:rsidR="0057234D" w:rsidRPr="000D618A">
        <w:rPr>
          <w:rFonts w:ascii="Times New Roman" w:hAnsi="Times New Roman"/>
          <w:szCs w:val="24"/>
        </w:rPr>
        <w:t xml:space="preserve">the </w:t>
      </w:r>
      <w:r w:rsidRPr="000D618A">
        <w:rPr>
          <w:rFonts w:ascii="Times New Roman" w:hAnsi="Times New Roman"/>
          <w:szCs w:val="24"/>
        </w:rPr>
        <w:t>temperature recommended by the pain</w:t>
      </w:r>
      <w:r w:rsidR="0057234D" w:rsidRPr="000D618A">
        <w:rPr>
          <w:rFonts w:ascii="Times New Roman" w:hAnsi="Times New Roman"/>
          <w:szCs w:val="24"/>
        </w:rPr>
        <w:t>t</w:t>
      </w:r>
      <w:r w:rsidRPr="000D618A">
        <w:rPr>
          <w:rFonts w:ascii="Times New Roman" w:hAnsi="Times New Roman"/>
          <w:szCs w:val="24"/>
        </w:rPr>
        <w:t xml:space="preserve"> manufacturer</w:t>
      </w:r>
      <w:r w:rsidR="0057234D" w:rsidRPr="000D618A">
        <w:rPr>
          <w:rFonts w:ascii="Times New Roman" w:hAnsi="Times New Roman"/>
          <w:szCs w:val="24"/>
        </w:rPr>
        <w:t>,</w:t>
      </w:r>
      <w:r w:rsidRPr="000D618A">
        <w:rPr>
          <w:rFonts w:ascii="Times New Roman" w:hAnsi="Times New Roman"/>
          <w:szCs w:val="24"/>
        </w:rPr>
        <w:t xml:space="preserve"> whichever is less.</w:t>
      </w:r>
    </w:p>
    <w:p w14:paraId="59CE35F9" w14:textId="340F4CFB" w:rsidR="00A128F1" w:rsidRPr="000D618A" w:rsidRDefault="00A128F1" w:rsidP="00A128F1">
      <w:pPr>
        <w:pStyle w:val="ListParagraph"/>
        <w:rPr>
          <w:szCs w:val="24"/>
        </w:rPr>
      </w:pPr>
    </w:p>
    <w:p w14:paraId="59CE35FB" w14:textId="0343BE07" w:rsidR="00A128F1" w:rsidRPr="000D618A" w:rsidRDefault="00A128F1" w:rsidP="00A128F1">
      <w:pPr>
        <w:tabs>
          <w:tab w:val="left" w:pos="187"/>
          <w:tab w:val="left" w:pos="547"/>
          <w:tab w:val="left" w:pos="907"/>
          <w:tab w:val="left" w:pos="1267"/>
        </w:tabs>
        <w:kinsoku w:val="0"/>
        <w:overflowPunct w:val="0"/>
        <w:autoSpaceDE w:val="0"/>
        <w:autoSpaceDN w:val="0"/>
        <w:adjustRightInd w:val="0"/>
        <w:ind w:right="110" w:firstLine="1"/>
        <w:jc w:val="both"/>
      </w:pPr>
      <w:r w:rsidRPr="000D618A">
        <w:t>Whenever</w:t>
      </w:r>
      <w:r w:rsidRPr="000D618A">
        <w:rPr>
          <w:spacing w:val="-1"/>
        </w:rPr>
        <w:t xml:space="preserve"> </w:t>
      </w:r>
      <w:r w:rsidRPr="000D618A">
        <w:t>it is suspected that</w:t>
      </w:r>
      <w:r w:rsidRPr="000D618A">
        <w:rPr>
          <w:spacing w:val="1"/>
        </w:rPr>
        <w:t xml:space="preserve"> </w:t>
      </w:r>
      <w:r w:rsidRPr="000D618A">
        <w:rPr>
          <w:spacing w:val="-1"/>
        </w:rPr>
        <w:t>moisture</w:t>
      </w:r>
      <w:r w:rsidRPr="000D618A">
        <w:t xml:space="preserve"> is condensing upon </w:t>
      </w:r>
      <w:r w:rsidRPr="000D618A">
        <w:rPr>
          <w:spacing w:val="-1"/>
        </w:rPr>
        <w:t>the</w:t>
      </w:r>
      <w:r w:rsidRPr="000D618A">
        <w:t xml:space="preserve"> surface,</w:t>
      </w:r>
      <w:r w:rsidRPr="000D618A">
        <w:rPr>
          <w:spacing w:val="28"/>
          <w:w w:val="99"/>
        </w:rPr>
        <w:t xml:space="preserve"> </w:t>
      </w:r>
      <w:r w:rsidRPr="000D618A">
        <w:t>the</w:t>
      </w:r>
      <w:r w:rsidRPr="000D618A">
        <w:rPr>
          <w:spacing w:val="12"/>
        </w:rPr>
        <w:t xml:space="preserve"> </w:t>
      </w:r>
      <w:r w:rsidRPr="000D618A">
        <w:rPr>
          <w:spacing w:val="-1"/>
        </w:rPr>
        <w:t>psychrometer</w:t>
      </w:r>
      <w:r w:rsidRPr="000D618A">
        <w:rPr>
          <w:spacing w:val="13"/>
        </w:rPr>
        <w:t xml:space="preserve"> </w:t>
      </w:r>
      <w:r w:rsidRPr="000D618A">
        <w:t>will</w:t>
      </w:r>
      <w:r w:rsidRPr="000D618A">
        <w:rPr>
          <w:spacing w:val="13"/>
        </w:rPr>
        <w:t xml:space="preserve"> </w:t>
      </w:r>
      <w:r w:rsidRPr="000D618A">
        <w:t>be</w:t>
      </w:r>
      <w:r w:rsidRPr="000D618A">
        <w:rPr>
          <w:spacing w:val="13"/>
        </w:rPr>
        <w:t xml:space="preserve"> </w:t>
      </w:r>
      <w:r w:rsidRPr="000D618A">
        <w:t>used</w:t>
      </w:r>
      <w:r w:rsidRPr="000D618A">
        <w:rPr>
          <w:spacing w:val="13"/>
        </w:rPr>
        <w:t xml:space="preserve"> </w:t>
      </w:r>
      <w:r w:rsidRPr="000D618A">
        <w:t>to</w:t>
      </w:r>
      <w:r w:rsidRPr="000D618A">
        <w:rPr>
          <w:spacing w:val="13"/>
        </w:rPr>
        <w:t xml:space="preserve"> </w:t>
      </w:r>
      <w:r w:rsidRPr="000D618A">
        <w:t>check</w:t>
      </w:r>
      <w:r w:rsidRPr="000D618A">
        <w:rPr>
          <w:spacing w:val="13"/>
        </w:rPr>
        <w:t xml:space="preserve"> </w:t>
      </w:r>
      <w:r w:rsidRPr="000D618A">
        <w:t>dew</w:t>
      </w:r>
      <w:r w:rsidRPr="000D618A">
        <w:rPr>
          <w:spacing w:val="13"/>
        </w:rPr>
        <w:t xml:space="preserve"> </w:t>
      </w:r>
      <w:r w:rsidRPr="000D618A">
        <w:t>point,</w:t>
      </w:r>
      <w:r w:rsidRPr="000D618A">
        <w:rPr>
          <w:spacing w:val="13"/>
        </w:rPr>
        <w:t xml:space="preserve"> </w:t>
      </w:r>
      <w:r w:rsidRPr="000D618A">
        <w:rPr>
          <w:spacing w:val="-1"/>
        </w:rPr>
        <w:t>etc.</w:t>
      </w:r>
      <w:r w:rsidRPr="000D618A">
        <w:rPr>
          <w:spacing w:val="26"/>
        </w:rPr>
        <w:t xml:space="preserve"> </w:t>
      </w:r>
      <w:r w:rsidRPr="000D618A">
        <w:t>If</w:t>
      </w:r>
      <w:r w:rsidRPr="000D618A">
        <w:rPr>
          <w:spacing w:val="13"/>
        </w:rPr>
        <w:t xml:space="preserve"> </w:t>
      </w:r>
      <w:r w:rsidRPr="000D618A">
        <w:t>the</w:t>
      </w:r>
      <w:r w:rsidRPr="000D618A">
        <w:rPr>
          <w:spacing w:val="13"/>
        </w:rPr>
        <w:t xml:space="preserve"> </w:t>
      </w:r>
      <w:r w:rsidRPr="000D618A">
        <w:t>conditions</w:t>
      </w:r>
      <w:r w:rsidRPr="000D618A">
        <w:rPr>
          <w:spacing w:val="27"/>
          <w:w w:val="99"/>
        </w:rPr>
        <w:t xml:space="preserve"> </w:t>
      </w:r>
      <w:r w:rsidRPr="000D618A">
        <w:rPr>
          <w:spacing w:val="-1"/>
        </w:rPr>
        <w:t>measured</w:t>
      </w:r>
      <w:r w:rsidRPr="000D618A">
        <w:rPr>
          <w:spacing w:val="19"/>
        </w:rPr>
        <w:t xml:space="preserve"> </w:t>
      </w:r>
      <w:r w:rsidRPr="000D618A">
        <w:t>by</w:t>
      </w:r>
      <w:r w:rsidRPr="000D618A">
        <w:rPr>
          <w:spacing w:val="21"/>
        </w:rPr>
        <w:t xml:space="preserve"> </w:t>
      </w:r>
      <w:r w:rsidRPr="000D618A">
        <w:t>the</w:t>
      </w:r>
      <w:r w:rsidRPr="000D618A">
        <w:rPr>
          <w:spacing w:val="20"/>
        </w:rPr>
        <w:t xml:space="preserve"> </w:t>
      </w:r>
      <w:r w:rsidRPr="000D618A">
        <w:t>psychrometer</w:t>
      </w:r>
      <w:r w:rsidRPr="000D618A">
        <w:rPr>
          <w:spacing w:val="20"/>
        </w:rPr>
        <w:t xml:space="preserve"> </w:t>
      </w:r>
      <w:r w:rsidRPr="000D618A">
        <w:t>are</w:t>
      </w:r>
      <w:r w:rsidRPr="000D618A">
        <w:rPr>
          <w:spacing w:val="21"/>
        </w:rPr>
        <w:t xml:space="preserve"> </w:t>
      </w:r>
      <w:r w:rsidRPr="000D618A">
        <w:rPr>
          <w:spacing w:val="-1"/>
        </w:rPr>
        <w:t>marginal,</w:t>
      </w:r>
      <w:r w:rsidRPr="000D618A">
        <w:rPr>
          <w:spacing w:val="19"/>
        </w:rPr>
        <w:t xml:space="preserve"> </w:t>
      </w:r>
      <w:r w:rsidRPr="000D618A">
        <w:t>the</w:t>
      </w:r>
      <w:r w:rsidRPr="000D618A">
        <w:rPr>
          <w:spacing w:val="20"/>
        </w:rPr>
        <w:t xml:space="preserve"> </w:t>
      </w:r>
      <w:r w:rsidRPr="000D618A">
        <w:t>Engineer</w:t>
      </w:r>
      <w:r w:rsidRPr="000D618A">
        <w:rPr>
          <w:spacing w:val="21"/>
        </w:rPr>
        <w:t xml:space="preserve"> </w:t>
      </w:r>
      <w:r w:rsidRPr="000D618A">
        <w:rPr>
          <w:spacing w:val="-1"/>
        </w:rPr>
        <w:t>may</w:t>
      </w:r>
      <w:r w:rsidRPr="000D618A">
        <w:rPr>
          <w:spacing w:val="22"/>
        </w:rPr>
        <w:t xml:space="preserve"> </w:t>
      </w:r>
      <w:r w:rsidRPr="000D618A">
        <w:rPr>
          <w:spacing w:val="-1"/>
        </w:rPr>
        <w:t>permit</w:t>
      </w:r>
      <w:r w:rsidRPr="000D618A">
        <w:rPr>
          <w:spacing w:val="19"/>
        </w:rPr>
        <w:t xml:space="preserve"> </w:t>
      </w:r>
      <w:r w:rsidRPr="000D618A">
        <w:t>a</w:t>
      </w:r>
      <w:r w:rsidRPr="000D618A">
        <w:rPr>
          <w:spacing w:val="41"/>
          <w:w w:val="99"/>
        </w:rPr>
        <w:t xml:space="preserve"> </w:t>
      </w:r>
      <w:r w:rsidR="003E165C" w:rsidRPr="000D618A">
        <w:t>well</w:t>
      </w:r>
      <w:r w:rsidR="003E165C" w:rsidRPr="000D618A">
        <w:rPr>
          <w:spacing w:val="1"/>
        </w:rPr>
        <w:t>-</w:t>
      </w:r>
      <w:r w:rsidR="003E165C" w:rsidRPr="000D618A">
        <w:t>defined</w:t>
      </w:r>
      <w:r w:rsidRPr="000D618A">
        <w:rPr>
          <w:spacing w:val="1"/>
        </w:rPr>
        <w:t xml:space="preserve"> </w:t>
      </w:r>
      <w:r w:rsidRPr="000D618A">
        <w:t>area</w:t>
      </w:r>
      <w:r w:rsidRPr="000D618A">
        <w:rPr>
          <w:spacing w:val="1"/>
        </w:rPr>
        <w:t xml:space="preserve"> </w:t>
      </w:r>
      <w:r w:rsidRPr="000D618A">
        <w:t>of</w:t>
      </w:r>
      <w:r w:rsidRPr="000D618A">
        <w:rPr>
          <w:spacing w:val="2"/>
        </w:rPr>
        <w:t xml:space="preserve"> </w:t>
      </w:r>
      <w:r w:rsidRPr="000D618A">
        <w:t>the</w:t>
      </w:r>
      <w:r w:rsidRPr="000D618A">
        <w:rPr>
          <w:spacing w:val="1"/>
        </w:rPr>
        <w:t xml:space="preserve"> </w:t>
      </w:r>
      <w:r w:rsidRPr="000D618A">
        <w:t>surface</w:t>
      </w:r>
      <w:r w:rsidRPr="000D618A">
        <w:rPr>
          <w:spacing w:val="2"/>
        </w:rPr>
        <w:t xml:space="preserve"> </w:t>
      </w:r>
      <w:r w:rsidRPr="000D618A">
        <w:t>to</w:t>
      </w:r>
      <w:r w:rsidRPr="000D618A">
        <w:rPr>
          <w:spacing w:val="1"/>
        </w:rPr>
        <w:t xml:space="preserve"> </w:t>
      </w:r>
      <w:r w:rsidRPr="000D618A">
        <w:t xml:space="preserve">be </w:t>
      </w:r>
      <w:r w:rsidRPr="000D618A">
        <w:rPr>
          <w:spacing w:val="-1"/>
        </w:rPr>
        <w:t>lightly</w:t>
      </w:r>
      <w:r w:rsidRPr="000D618A">
        <w:rPr>
          <w:spacing w:val="2"/>
        </w:rPr>
        <w:t xml:space="preserve"> </w:t>
      </w:r>
      <w:r w:rsidRPr="000D618A">
        <w:rPr>
          <w:spacing w:val="-1"/>
        </w:rPr>
        <w:t>moistened</w:t>
      </w:r>
      <w:r w:rsidRPr="000D618A">
        <w:rPr>
          <w:spacing w:val="1"/>
        </w:rPr>
        <w:t xml:space="preserve"> </w:t>
      </w:r>
      <w:r w:rsidRPr="000D618A">
        <w:t>with</w:t>
      </w:r>
      <w:r w:rsidRPr="000D618A">
        <w:rPr>
          <w:spacing w:val="1"/>
        </w:rPr>
        <w:t xml:space="preserve"> </w:t>
      </w:r>
      <w:r w:rsidRPr="000D618A">
        <w:t>a</w:t>
      </w:r>
      <w:r w:rsidRPr="000D618A">
        <w:rPr>
          <w:spacing w:val="1"/>
        </w:rPr>
        <w:t xml:space="preserve"> </w:t>
      </w:r>
      <w:r w:rsidRPr="000D618A">
        <w:rPr>
          <w:spacing w:val="-1"/>
        </w:rPr>
        <w:t>damp</w:t>
      </w:r>
      <w:r w:rsidRPr="000D618A">
        <w:rPr>
          <w:spacing w:val="2"/>
        </w:rPr>
        <w:t xml:space="preserve"> </w:t>
      </w:r>
      <w:r w:rsidRPr="000D618A">
        <w:t>cloth</w:t>
      </w:r>
      <w:r w:rsidRPr="000D618A">
        <w:rPr>
          <w:spacing w:val="33"/>
          <w:w w:val="99"/>
        </w:rPr>
        <w:t xml:space="preserve"> </w:t>
      </w:r>
      <w:r w:rsidRPr="000D618A">
        <w:t>and</w:t>
      </w:r>
      <w:r w:rsidRPr="000D618A">
        <w:rPr>
          <w:spacing w:val="4"/>
        </w:rPr>
        <w:t xml:space="preserve"> </w:t>
      </w:r>
      <w:r w:rsidRPr="000D618A">
        <w:t>observed.</w:t>
      </w:r>
      <w:r w:rsidR="00715506" w:rsidRPr="000D618A">
        <w:t xml:space="preserve"> </w:t>
      </w:r>
      <w:r w:rsidRPr="000D618A">
        <w:rPr>
          <w:spacing w:val="10"/>
        </w:rPr>
        <w:t xml:space="preserve"> </w:t>
      </w:r>
      <w:r w:rsidRPr="000D618A">
        <w:t>If</w:t>
      </w:r>
      <w:r w:rsidRPr="000D618A">
        <w:rPr>
          <w:spacing w:val="5"/>
        </w:rPr>
        <w:t xml:space="preserve"> </w:t>
      </w:r>
      <w:r w:rsidRPr="000D618A">
        <w:t>the</w:t>
      </w:r>
      <w:r w:rsidRPr="000D618A">
        <w:rPr>
          <w:spacing w:val="4"/>
        </w:rPr>
        <w:t xml:space="preserve"> </w:t>
      </w:r>
      <w:r w:rsidRPr="000D618A">
        <w:t>dampness</w:t>
      </w:r>
      <w:r w:rsidRPr="000D618A">
        <w:rPr>
          <w:spacing w:val="5"/>
        </w:rPr>
        <w:t xml:space="preserve"> </w:t>
      </w:r>
      <w:r w:rsidRPr="000D618A">
        <w:t>evaporates</w:t>
      </w:r>
      <w:r w:rsidRPr="000D618A">
        <w:rPr>
          <w:spacing w:val="5"/>
        </w:rPr>
        <w:t xml:space="preserve"> </w:t>
      </w:r>
      <w:r w:rsidR="0057234D" w:rsidRPr="000D618A">
        <w:rPr>
          <w:spacing w:val="5"/>
        </w:rPr>
        <w:t>with</w:t>
      </w:r>
      <w:r w:rsidRPr="000D618A">
        <w:t>in</w:t>
      </w:r>
      <w:r w:rsidRPr="000D618A">
        <w:rPr>
          <w:spacing w:val="4"/>
        </w:rPr>
        <w:t xml:space="preserve"> </w:t>
      </w:r>
      <w:r w:rsidRPr="000D618A">
        <w:t>15</w:t>
      </w:r>
      <w:r w:rsidRPr="000D618A">
        <w:rPr>
          <w:spacing w:val="-3"/>
        </w:rPr>
        <w:t xml:space="preserve"> </w:t>
      </w:r>
      <w:r w:rsidRPr="000D618A">
        <w:rPr>
          <w:spacing w:val="-1"/>
        </w:rPr>
        <w:t>minutes,</w:t>
      </w:r>
      <w:r w:rsidRPr="000D618A">
        <w:rPr>
          <w:spacing w:val="5"/>
        </w:rPr>
        <w:t xml:space="preserve"> </w:t>
      </w:r>
      <w:r w:rsidRPr="000D618A">
        <w:t>the</w:t>
      </w:r>
      <w:r w:rsidRPr="000D618A">
        <w:rPr>
          <w:spacing w:val="6"/>
        </w:rPr>
        <w:t xml:space="preserve"> </w:t>
      </w:r>
      <w:r w:rsidRPr="000D618A">
        <w:t>surface</w:t>
      </w:r>
      <w:r w:rsidRPr="000D618A">
        <w:rPr>
          <w:spacing w:val="7"/>
        </w:rPr>
        <w:t xml:space="preserve"> </w:t>
      </w:r>
      <w:r w:rsidRPr="000D618A">
        <w:t>will</w:t>
      </w:r>
      <w:r w:rsidRPr="000D618A">
        <w:rPr>
          <w:spacing w:val="29"/>
          <w:w w:val="99"/>
        </w:rPr>
        <w:t xml:space="preserve"> </w:t>
      </w:r>
      <w:r w:rsidRPr="000D618A">
        <w:t>be</w:t>
      </w:r>
      <w:r w:rsidRPr="000D618A">
        <w:rPr>
          <w:spacing w:val="6"/>
        </w:rPr>
        <w:t xml:space="preserve"> </w:t>
      </w:r>
      <w:r w:rsidRPr="000D618A">
        <w:t>considered</w:t>
      </w:r>
      <w:r w:rsidRPr="000D618A">
        <w:rPr>
          <w:spacing w:val="6"/>
        </w:rPr>
        <w:t xml:space="preserve"> </w:t>
      </w:r>
      <w:r w:rsidRPr="000D618A">
        <w:t>satisfactory</w:t>
      </w:r>
      <w:r w:rsidRPr="000D618A">
        <w:rPr>
          <w:spacing w:val="7"/>
        </w:rPr>
        <w:t xml:space="preserve"> </w:t>
      </w:r>
      <w:r w:rsidRPr="000D618A">
        <w:t>for</w:t>
      </w:r>
      <w:r w:rsidRPr="000D618A">
        <w:rPr>
          <w:spacing w:val="6"/>
        </w:rPr>
        <w:t xml:space="preserve"> </w:t>
      </w:r>
      <w:r w:rsidRPr="000D618A">
        <w:t>the</w:t>
      </w:r>
      <w:r w:rsidRPr="000D618A">
        <w:rPr>
          <w:spacing w:val="6"/>
        </w:rPr>
        <w:t xml:space="preserve"> </w:t>
      </w:r>
      <w:r w:rsidRPr="000D618A">
        <w:rPr>
          <w:spacing w:val="-1"/>
        </w:rPr>
        <w:t>application</w:t>
      </w:r>
      <w:r w:rsidRPr="000D618A">
        <w:rPr>
          <w:spacing w:val="7"/>
        </w:rPr>
        <w:t xml:space="preserve"> </w:t>
      </w:r>
      <w:r w:rsidRPr="000D618A">
        <w:t>of</w:t>
      </w:r>
      <w:r w:rsidRPr="000D618A">
        <w:rPr>
          <w:spacing w:val="6"/>
        </w:rPr>
        <w:t xml:space="preserve"> </w:t>
      </w:r>
      <w:r w:rsidRPr="000D618A">
        <w:t>paint.</w:t>
      </w:r>
      <w:r w:rsidR="00715506" w:rsidRPr="000D618A">
        <w:t xml:space="preserve"> </w:t>
      </w:r>
      <w:r w:rsidRPr="000D618A">
        <w:rPr>
          <w:spacing w:val="11"/>
        </w:rPr>
        <w:t xml:space="preserve"> </w:t>
      </w:r>
      <w:r w:rsidRPr="000D618A">
        <w:t>Regardless</w:t>
      </w:r>
      <w:r w:rsidRPr="000D618A">
        <w:rPr>
          <w:spacing w:val="7"/>
        </w:rPr>
        <w:t xml:space="preserve"> </w:t>
      </w:r>
      <w:r w:rsidRPr="000D618A">
        <w:t>of</w:t>
      </w:r>
      <w:r w:rsidRPr="000D618A">
        <w:rPr>
          <w:spacing w:val="6"/>
        </w:rPr>
        <w:t xml:space="preserve"> </w:t>
      </w:r>
      <w:r w:rsidRPr="000D618A">
        <w:t>any</w:t>
      </w:r>
      <w:r w:rsidRPr="000D618A">
        <w:rPr>
          <w:spacing w:val="24"/>
          <w:w w:val="99"/>
        </w:rPr>
        <w:t xml:space="preserve"> </w:t>
      </w:r>
      <w:r w:rsidRPr="000D618A">
        <w:rPr>
          <w:spacing w:val="-1"/>
        </w:rPr>
        <w:t>environmental</w:t>
      </w:r>
      <w:r w:rsidRPr="000D618A">
        <w:rPr>
          <w:spacing w:val="11"/>
        </w:rPr>
        <w:t xml:space="preserve"> </w:t>
      </w:r>
      <w:r w:rsidRPr="000D618A">
        <w:t>test</w:t>
      </w:r>
      <w:r w:rsidRPr="000D618A">
        <w:rPr>
          <w:spacing w:val="12"/>
        </w:rPr>
        <w:t xml:space="preserve"> </w:t>
      </w:r>
      <w:r w:rsidRPr="000D618A">
        <w:t>results,</w:t>
      </w:r>
      <w:r w:rsidRPr="000D618A">
        <w:rPr>
          <w:spacing w:val="13"/>
        </w:rPr>
        <w:t xml:space="preserve"> </w:t>
      </w:r>
      <w:r w:rsidRPr="000D618A">
        <w:t>when</w:t>
      </w:r>
      <w:r w:rsidRPr="000D618A">
        <w:rPr>
          <w:spacing w:val="11"/>
        </w:rPr>
        <w:t xml:space="preserve"> </w:t>
      </w:r>
      <w:r w:rsidRPr="000D618A">
        <w:t>fresh</w:t>
      </w:r>
      <w:r w:rsidRPr="000D618A">
        <w:rPr>
          <w:spacing w:val="12"/>
        </w:rPr>
        <w:t xml:space="preserve"> </w:t>
      </w:r>
      <w:r w:rsidRPr="000D618A">
        <w:t>paint</w:t>
      </w:r>
      <w:r w:rsidRPr="000D618A">
        <w:rPr>
          <w:spacing w:val="12"/>
        </w:rPr>
        <w:t xml:space="preserve"> </w:t>
      </w:r>
      <w:r w:rsidRPr="000D618A">
        <w:t>is</w:t>
      </w:r>
      <w:r w:rsidRPr="000D618A">
        <w:rPr>
          <w:spacing w:val="12"/>
        </w:rPr>
        <w:t xml:space="preserve"> </w:t>
      </w:r>
      <w:r w:rsidRPr="000D618A">
        <w:t>damaged,</w:t>
      </w:r>
      <w:r w:rsidRPr="000D618A">
        <w:rPr>
          <w:spacing w:val="24"/>
          <w:w w:val="99"/>
        </w:rPr>
        <w:t xml:space="preserve"> </w:t>
      </w:r>
      <w:r w:rsidRPr="000D618A">
        <w:t>replace</w:t>
      </w:r>
      <w:r w:rsidRPr="000D618A">
        <w:rPr>
          <w:spacing w:val="-5"/>
        </w:rPr>
        <w:t xml:space="preserve"> </w:t>
      </w:r>
      <w:r w:rsidRPr="000D618A">
        <w:t>or</w:t>
      </w:r>
      <w:r w:rsidRPr="000D618A">
        <w:rPr>
          <w:spacing w:val="-5"/>
        </w:rPr>
        <w:t xml:space="preserve"> </w:t>
      </w:r>
      <w:r w:rsidRPr="000D618A">
        <w:t>repair</w:t>
      </w:r>
      <w:r w:rsidRPr="000D618A">
        <w:rPr>
          <w:spacing w:val="-5"/>
        </w:rPr>
        <w:t xml:space="preserve"> </w:t>
      </w:r>
      <w:r w:rsidRPr="000D618A">
        <w:t>the</w:t>
      </w:r>
      <w:r w:rsidRPr="000D618A">
        <w:rPr>
          <w:spacing w:val="-5"/>
        </w:rPr>
        <w:t xml:space="preserve"> </w:t>
      </w:r>
      <w:r w:rsidRPr="000D618A">
        <w:t>paint</w:t>
      </w:r>
      <w:r w:rsidRPr="000D618A">
        <w:rPr>
          <w:spacing w:val="-5"/>
        </w:rPr>
        <w:t xml:space="preserve"> </w:t>
      </w:r>
      <w:r w:rsidRPr="000D618A">
        <w:t>at</w:t>
      </w:r>
      <w:r w:rsidRPr="000D618A">
        <w:rPr>
          <w:spacing w:val="-5"/>
        </w:rPr>
        <w:t xml:space="preserve"> </w:t>
      </w:r>
      <w:r w:rsidRPr="000D618A">
        <w:t>no</w:t>
      </w:r>
      <w:r w:rsidRPr="000D618A">
        <w:rPr>
          <w:spacing w:val="-5"/>
        </w:rPr>
        <w:t xml:space="preserve"> </w:t>
      </w:r>
      <w:r w:rsidRPr="000D618A">
        <w:rPr>
          <w:spacing w:val="-1"/>
        </w:rPr>
        <w:t>additional</w:t>
      </w:r>
      <w:r w:rsidRPr="000D618A">
        <w:rPr>
          <w:spacing w:val="-5"/>
        </w:rPr>
        <w:t xml:space="preserve"> </w:t>
      </w:r>
      <w:r w:rsidRPr="000D618A">
        <w:t>cost</w:t>
      </w:r>
      <w:r w:rsidRPr="000D618A">
        <w:rPr>
          <w:spacing w:val="-5"/>
        </w:rPr>
        <w:t xml:space="preserve"> </w:t>
      </w:r>
      <w:r w:rsidRPr="000D618A">
        <w:t>to</w:t>
      </w:r>
      <w:r w:rsidRPr="000D618A">
        <w:rPr>
          <w:spacing w:val="-5"/>
        </w:rPr>
        <w:t xml:space="preserve"> </w:t>
      </w:r>
      <w:r w:rsidRPr="000D618A">
        <w:t>the</w:t>
      </w:r>
      <w:r w:rsidRPr="000D618A">
        <w:rPr>
          <w:spacing w:val="-6"/>
        </w:rPr>
        <w:t xml:space="preserve"> </w:t>
      </w:r>
      <w:r w:rsidRPr="000D618A">
        <w:rPr>
          <w:spacing w:val="-1"/>
        </w:rPr>
        <w:t>Administration.</w:t>
      </w:r>
    </w:p>
    <w:p w14:paraId="3B2EB2D0" w14:textId="77777777" w:rsidR="00096275" w:rsidRDefault="00096275" w:rsidP="00A128F1">
      <w:pPr>
        <w:tabs>
          <w:tab w:val="left" w:pos="187"/>
          <w:tab w:val="left" w:pos="547"/>
          <w:tab w:val="left" w:pos="907"/>
          <w:tab w:val="left" w:pos="1267"/>
        </w:tabs>
        <w:kinsoku w:val="0"/>
        <w:overflowPunct w:val="0"/>
        <w:autoSpaceDE w:val="0"/>
        <w:autoSpaceDN w:val="0"/>
        <w:adjustRightInd w:val="0"/>
        <w:ind w:right="109"/>
        <w:jc w:val="both"/>
      </w:pPr>
    </w:p>
    <w:p w14:paraId="59CE35FD" w14:textId="055F7C42" w:rsidR="00A128F1" w:rsidRPr="000D618A" w:rsidRDefault="00A128F1" w:rsidP="00A128F1">
      <w:pPr>
        <w:tabs>
          <w:tab w:val="left" w:pos="187"/>
          <w:tab w:val="left" w:pos="547"/>
          <w:tab w:val="left" w:pos="907"/>
          <w:tab w:val="left" w:pos="1267"/>
        </w:tabs>
        <w:kinsoku w:val="0"/>
        <w:overflowPunct w:val="0"/>
        <w:autoSpaceDE w:val="0"/>
        <w:autoSpaceDN w:val="0"/>
        <w:adjustRightInd w:val="0"/>
        <w:ind w:right="109"/>
        <w:jc w:val="both"/>
      </w:pPr>
      <w:r w:rsidRPr="000D618A">
        <w:t>Schedule</w:t>
      </w:r>
      <w:r w:rsidRPr="000D618A">
        <w:rPr>
          <w:spacing w:val="6"/>
        </w:rPr>
        <w:t xml:space="preserve"> </w:t>
      </w:r>
      <w:r w:rsidRPr="000D618A">
        <w:t>the</w:t>
      </w:r>
      <w:r w:rsidRPr="000D618A">
        <w:rPr>
          <w:spacing w:val="7"/>
        </w:rPr>
        <w:t xml:space="preserve"> </w:t>
      </w:r>
      <w:r w:rsidRPr="000D618A">
        <w:t>operations</w:t>
      </w:r>
      <w:r w:rsidRPr="000D618A">
        <w:rPr>
          <w:spacing w:val="7"/>
        </w:rPr>
        <w:t xml:space="preserve"> </w:t>
      </w:r>
      <w:r w:rsidRPr="000D618A">
        <w:t>so</w:t>
      </w:r>
      <w:r w:rsidRPr="000D618A">
        <w:rPr>
          <w:spacing w:val="7"/>
        </w:rPr>
        <w:t xml:space="preserve"> </w:t>
      </w:r>
      <w:r w:rsidRPr="000D618A">
        <w:t>that</w:t>
      </w:r>
      <w:r w:rsidRPr="000D618A">
        <w:rPr>
          <w:spacing w:val="7"/>
        </w:rPr>
        <w:t xml:space="preserve"> </w:t>
      </w:r>
      <w:r w:rsidRPr="000D618A">
        <w:t>all</w:t>
      </w:r>
      <w:r w:rsidRPr="000D618A">
        <w:rPr>
          <w:spacing w:val="7"/>
        </w:rPr>
        <w:t xml:space="preserve"> </w:t>
      </w:r>
      <w:r w:rsidRPr="000D618A">
        <w:t>cleaned</w:t>
      </w:r>
      <w:r w:rsidRPr="000D618A">
        <w:rPr>
          <w:spacing w:val="6"/>
        </w:rPr>
        <w:t xml:space="preserve"> </w:t>
      </w:r>
      <w:r w:rsidRPr="000D618A">
        <w:t>surfaces</w:t>
      </w:r>
      <w:r w:rsidRPr="000D618A">
        <w:rPr>
          <w:spacing w:val="8"/>
        </w:rPr>
        <w:t xml:space="preserve"> </w:t>
      </w:r>
      <w:r w:rsidRPr="000D618A">
        <w:t>are</w:t>
      </w:r>
      <w:r w:rsidRPr="000D618A">
        <w:rPr>
          <w:spacing w:val="7"/>
        </w:rPr>
        <w:t xml:space="preserve"> </w:t>
      </w:r>
      <w:r w:rsidRPr="000D618A">
        <w:t>painted</w:t>
      </w:r>
      <w:r w:rsidRPr="000D618A">
        <w:rPr>
          <w:spacing w:val="7"/>
        </w:rPr>
        <w:t xml:space="preserve"> </w:t>
      </w:r>
      <w:r w:rsidRPr="000D618A">
        <w:t>within</w:t>
      </w:r>
      <w:r w:rsidRPr="000D618A">
        <w:rPr>
          <w:spacing w:val="21"/>
          <w:w w:val="99"/>
        </w:rPr>
        <w:t xml:space="preserve"> </w:t>
      </w:r>
      <w:r w:rsidRPr="000D618A">
        <w:t>24</w:t>
      </w:r>
      <w:r w:rsidRPr="000D618A">
        <w:rPr>
          <w:spacing w:val="-4"/>
        </w:rPr>
        <w:t xml:space="preserve"> </w:t>
      </w:r>
      <w:r w:rsidRPr="000D618A">
        <w:t>hours.</w:t>
      </w:r>
      <w:r w:rsidR="00715506" w:rsidRPr="000D618A">
        <w:t xml:space="preserve"> </w:t>
      </w:r>
      <w:r w:rsidRPr="000D618A">
        <w:rPr>
          <w:spacing w:val="3"/>
        </w:rPr>
        <w:t xml:space="preserve"> </w:t>
      </w:r>
      <w:r w:rsidRPr="000D618A">
        <w:t>If</w:t>
      </w:r>
      <w:r w:rsidRPr="000D618A">
        <w:rPr>
          <w:spacing w:val="1"/>
        </w:rPr>
        <w:t xml:space="preserve"> </w:t>
      </w:r>
      <w:r w:rsidRPr="000D618A">
        <w:t>rust</w:t>
      </w:r>
      <w:r w:rsidRPr="000D618A">
        <w:rPr>
          <w:spacing w:val="1"/>
        </w:rPr>
        <w:t xml:space="preserve"> </w:t>
      </w:r>
      <w:r w:rsidRPr="000D618A">
        <w:t>bloom</w:t>
      </w:r>
      <w:r w:rsidRPr="000D618A">
        <w:rPr>
          <w:spacing w:val="-1"/>
        </w:rPr>
        <w:t xml:space="preserve"> </w:t>
      </w:r>
      <w:r w:rsidRPr="000D618A">
        <w:t>appears</w:t>
      </w:r>
      <w:r w:rsidRPr="000D618A">
        <w:rPr>
          <w:spacing w:val="2"/>
        </w:rPr>
        <w:t xml:space="preserve"> </w:t>
      </w:r>
      <w:r w:rsidRPr="000D618A">
        <w:t>or</w:t>
      </w:r>
      <w:r w:rsidRPr="000D618A">
        <w:rPr>
          <w:spacing w:val="1"/>
        </w:rPr>
        <w:t xml:space="preserve"> </w:t>
      </w:r>
      <w:r w:rsidRPr="000D618A">
        <w:t>the</w:t>
      </w:r>
      <w:r w:rsidRPr="000D618A">
        <w:rPr>
          <w:spacing w:val="2"/>
        </w:rPr>
        <w:t xml:space="preserve"> </w:t>
      </w:r>
      <w:r w:rsidRPr="000D618A">
        <w:t>air</w:t>
      </w:r>
      <w:r w:rsidRPr="000D618A">
        <w:rPr>
          <w:spacing w:val="1"/>
        </w:rPr>
        <w:t xml:space="preserve"> </w:t>
      </w:r>
      <w:r w:rsidRPr="000D618A">
        <w:t>or</w:t>
      </w:r>
      <w:r w:rsidRPr="000D618A">
        <w:rPr>
          <w:spacing w:val="1"/>
        </w:rPr>
        <w:t xml:space="preserve"> </w:t>
      </w:r>
      <w:r w:rsidRPr="000D618A">
        <w:t>steel</w:t>
      </w:r>
      <w:r w:rsidRPr="000D618A">
        <w:rPr>
          <w:spacing w:val="3"/>
        </w:rPr>
        <w:t xml:space="preserve"> </w:t>
      </w:r>
      <w:r w:rsidRPr="000D618A">
        <w:rPr>
          <w:spacing w:val="-1"/>
        </w:rPr>
        <w:t>temperature</w:t>
      </w:r>
      <w:r w:rsidRPr="000D618A">
        <w:rPr>
          <w:spacing w:val="1"/>
        </w:rPr>
        <w:t xml:space="preserve"> </w:t>
      </w:r>
      <w:r w:rsidRPr="000D618A">
        <w:t>falls</w:t>
      </w:r>
      <w:r w:rsidRPr="000D618A">
        <w:rPr>
          <w:spacing w:val="1"/>
        </w:rPr>
        <w:t xml:space="preserve"> </w:t>
      </w:r>
      <w:r w:rsidRPr="000D618A">
        <w:t>below</w:t>
      </w:r>
      <w:r w:rsidRPr="000D618A">
        <w:rPr>
          <w:spacing w:val="26"/>
          <w:w w:val="99"/>
        </w:rPr>
        <w:t xml:space="preserve"> </w:t>
      </w:r>
      <w:r w:rsidRPr="000D618A">
        <w:t>five</w:t>
      </w:r>
      <w:r w:rsidRPr="000D618A">
        <w:rPr>
          <w:spacing w:val="-2"/>
        </w:rPr>
        <w:t xml:space="preserve"> </w:t>
      </w:r>
      <w:r w:rsidRPr="000D618A">
        <w:t>degrees</w:t>
      </w:r>
      <w:r w:rsidRPr="000D618A">
        <w:rPr>
          <w:spacing w:val="-1"/>
        </w:rPr>
        <w:t xml:space="preserve"> </w:t>
      </w:r>
      <w:r w:rsidRPr="000D618A">
        <w:t>above</w:t>
      </w:r>
      <w:r w:rsidRPr="000D618A">
        <w:rPr>
          <w:spacing w:val="-2"/>
        </w:rPr>
        <w:t xml:space="preserve"> </w:t>
      </w:r>
      <w:r w:rsidRPr="000D618A">
        <w:t>the</w:t>
      </w:r>
      <w:r w:rsidRPr="000D618A">
        <w:rPr>
          <w:spacing w:val="-2"/>
        </w:rPr>
        <w:t xml:space="preserve"> </w:t>
      </w:r>
      <w:r w:rsidRPr="000D618A">
        <w:t>dew</w:t>
      </w:r>
      <w:r w:rsidRPr="000D618A">
        <w:rPr>
          <w:spacing w:val="-2"/>
        </w:rPr>
        <w:t xml:space="preserve"> </w:t>
      </w:r>
      <w:r w:rsidRPr="000D618A">
        <w:t>point</w:t>
      </w:r>
      <w:r w:rsidRPr="000D618A">
        <w:rPr>
          <w:spacing w:val="-1"/>
        </w:rPr>
        <w:t xml:space="preserve"> </w:t>
      </w:r>
      <w:r w:rsidRPr="000D618A">
        <w:t>after</w:t>
      </w:r>
      <w:r w:rsidRPr="000D618A">
        <w:rPr>
          <w:spacing w:val="-1"/>
        </w:rPr>
        <w:t xml:space="preserve"> </w:t>
      </w:r>
      <w:r w:rsidRPr="000D618A">
        <w:t>cleaning and</w:t>
      </w:r>
      <w:r w:rsidRPr="000D618A">
        <w:rPr>
          <w:spacing w:val="-2"/>
        </w:rPr>
        <w:t xml:space="preserve"> </w:t>
      </w:r>
      <w:r w:rsidRPr="000D618A">
        <w:rPr>
          <w:spacing w:val="-1"/>
        </w:rPr>
        <w:t xml:space="preserve">prior </w:t>
      </w:r>
      <w:r w:rsidRPr="000D618A">
        <w:t>to application</w:t>
      </w:r>
      <w:r w:rsidRPr="000D618A">
        <w:rPr>
          <w:spacing w:val="-3"/>
        </w:rPr>
        <w:t xml:space="preserve"> </w:t>
      </w:r>
      <w:r w:rsidRPr="000D618A">
        <w:t>of</w:t>
      </w:r>
      <w:r w:rsidRPr="000D618A">
        <w:rPr>
          <w:spacing w:val="23"/>
          <w:w w:val="99"/>
        </w:rPr>
        <w:t xml:space="preserve"> </w:t>
      </w:r>
      <w:r w:rsidRPr="000D618A">
        <w:t>the</w:t>
      </w:r>
      <w:r w:rsidRPr="000D618A">
        <w:rPr>
          <w:spacing w:val="5"/>
        </w:rPr>
        <w:t xml:space="preserve"> </w:t>
      </w:r>
      <w:r w:rsidRPr="000D618A">
        <w:rPr>
          <w:spacing w:val="-1"/>
        </w:rPr>
        <w:t>primer</w:t>
      </w:r>
      <w:r w:rsidRPr="000D618A">
        <w:rPr>
          <w:spacing w:val="6"/>
        </w:rPr>
        <w:t xml:space="preserve"> </w:t>
      </w:r>
      <w:r w:rsidRPr="000D618A">
        <w:t>coat,</w:t>
      </w:r>
      <w:r w:rsidRPr="000D618A">
        <w:rPr>
          <w:spacing w:val="6"/>
        </w:rPr>
        <w:t xml:space="preserve"> </w:t>
      </w:r>
      <w:r w:rsidRPr="000D618A">
        <w:t>reclean</w:t>
      </w:r>
      <w:r w:rsidRPr="000D618A">
        <w:rPr>
          <w:spacing w:val="6"/>
        </w:rPr>
        <w:t xml:space="preserve"> </w:t>
      </w:r>
      <w:r w:rsidRPr="000D618A">
        <w:t>the</w:t>
      </w:r>
      <w:r w:rsidRPr="000D618A">
        <w:rPr>
          <w:spacing w:val="6"/>
        </w:rPr>
        <w:t xml:space="preserve"> </w:t>
      </w:r>
      <w:r w:rsidRPr="000D618A">
        <w:t>affected</w:t>
      </w:r>
      <w:r w:rsidRPr="000D618A">
        <w:rPr>
          <w:spacing w:val="6"/>
        </w:rPr>
        <w:t xml:space="preserve"> </w:t>
      </w:r>
      <w:r w:rsidRPr="000D618A">
        <w:t>areas</w:t>
      </w:r>
      <w:r w:rsidRPr="000D618A">
        <w:rPr>
          <w:spacing w:val="5"/>
        </w:rPr>
        <w:t xml:space="preserve"> </w:t>
      </w:r>
      <w:r w:rsidRPr="000D618A">
        <w:t>to</w:t>
      </w:r>
      <w:r w:rsidRPr="000D618A">
        <w:rPr>
          <w:spacing w:val="6"/>
        </w:rPr>
        <w:t xml:space="preserve"> </w:t>
      </w:r>
      <w:r w:rsidRPr="000D618A">
        <w:t>the</w:t>
      </w:r>
      <w:r w:rsidRPr="000D618A">
        <w:rPr>
          <w:spacing w:val="5"/>
        </w:rPr>
        <w:t xml:space="preserve"> </w:t>
      </w:r>
      <w:r w:rsidRPr="000D618A">
        <w:t>satisfaction</w:t>
      </w:r>
      <w:r w:rsidRPr="000D618A">
        <w:rPr>
          <w:spacing w:val="6"/>
        </w:rPr>
        <w:t xml:space="preserve"> </w:t>
      </w:r>
      <w:r w:rsidRPr="000D618A">
        <w:t>of</w:t>
      </w:r>
      <w:r w:rsidRPr="000D618A">
        <w:rPr>
          <w:spacing w:val="5"/>
        </w:rPr>
        <w:t xml:space="preserve"> </w:t>
      </w:r>
      <w:r w:rsidRPr="000D618A">
        <w:t>the</w:t>
      </w:r>
      <w:r w:rsidRPr="000D618A">
        <w:rPr>
          <w:spacing w:val="24"/>
          <w:w w:val="99"/>
        </w:rPr>
        <w:t xml:space="preserve"> </w:t>
      </w:r>
      <w:r w:rsidRPr="000D618A">
        <w:t>Engineer</w:t>
      </w:r>
      <w:r w:rsidRPr="000D618A">
        <w:rPr>
          <w:spacing w:val="-7"/>
        </w:rPr>
        <w:t xml:space="preserve"> </w:t>
      </w:r>
      <w:r w:rsidRPr="000D618A">
        <w:t>at</w:t>
      </w:r>
      <w:r w:rsidRPr="000D618A">
        <w:rPr>
          <w:spacing w:val="-6"/>
        </w:rPr>
        <w:t xml:space="preserve"> </w:t>
      </w:r>
      <w:r w:rsidRPr="000D618A">
        <w:t>no</w:t>
      </w:r>
      <w:r w:rsidRPr="000D618A">
        <w:rPr>
          <w:spacing w:val="-6"/>
        </w:rPr>
        <w:t xml:space="preserve"> </w:t>
      </w:r>
      <w:r w:rsidRPr="000D618A">
        <w:t>additional</w:t>
      </w:r>
      <w:r w:rsidRPr="000D618A">
        <w:rPr>
          <w:spacing w:val="-6"/>
        </w:rPr>
        <w:t xml:space="preserve"> </w:t>
      </w:r>
      <w:r w:rsidRPr="000D618A">
        <w:t>cost</w:t>
      </w:r>
      <w:r w:rsidRPr="000D618A">
        <w:rPr>
          <w:spacing w:val="-6"/>
        </w:rPr>
        <w:t xml:space="preserve"> </w:t>
      </w:r>
      <w:r w:rsidRPr="000D618A">
        <w:t>to</w:t>
      </w:r>
      <w:r w:rsidRPr="000D618A">
        <w:rPr>
          <w:spacing w:val="-6"/>
        </w:rPr>
        <w:t xml:space="preserve"> </w:t>
      </w:r>
      <w:r w:rsidRPr="000D618A">
        <w:t>the</w:t>
      </w:r>
      <w:r w:rsidRPr="000D618A">
        <w:rPr>
          <w:spacing w:val="-6"/>
        </w:rPr>
        <w:t xml:space="preserve"> </w:t>
      </w:r>
      <w:r w:rsidRPr="000D618A">
        <w:t>Administration.</w:t>
      </w:r>
    </w:p>
    <w:p w14:paraId="59CE35FE" w14:textId="77777777" w:rsidR="00A128F1" w:rsidRPr="000D618A" w:rsidRDefault="00A128F1" w:rsidP="00834DA7">
      <w:pPr>
        <w:tabs>
          <w:tab w:val="left" w:pos="187"/>
          <w:tab w:val="left" w:pos="547"/>
          <w:tab w:val="left" w:pos="907"/>
          <w:tab w:val="left" w:pos="1267"/>
        </w:tabs>
        <w:kinsoku w:val="0"/>
        <w:overflowPunct w:val="0"/>
        <w:autoSpaceDE w:val="0"/>
        <w:autoSpaceDN w:val="0"/>
        <w:adjustRightInd w:val="0"/>
        <w:ind w:left="540" w:right="109" w:hanging="540"/>
        <w:jc w:val="both"/>
      </w:pPr>
    </w:p>
    <w:p w14:paraId="59CE35FF" w14:textId="09153BE9" w:rsidR="00834DA7" w:rsidRPr="000D618A" w:rsidRDefault="00834DA7" w:rsidP="00834DA7">
      <w:pPr>
        <w:tabs>
          <w:tab w:val="left" w:pos="187"/>
          <w:tab w:val="left" w:pos="547"/>
          <w:tab w:val="left" w:pos="907"/>
          <w:tab w:val="left" w:pos="1267"/>
        </w:tabs>
        <w:kinsoku w:val="0"/>
        <w:overflowPunct w:val="0"/>
        <w:autoSpaceDE w:val="0"/>
        <w:autoSpaceDN w:val="0"/>
        <w:adjustRightInd w:val="0"/>
        <w:ind w:left="540" w:right="109" w:hanging="540"/>
        <w:jc w:val="both"/>
      </w:pPr>
      <w:r w:rsidRPr="000D618A">
        <w:rPr>
          <w:b/>
          <w:u w:val="single"/>
        </w:rPr>
        <w:t>DELETE</w:t>
      </w:r>
      <w:r w:rsidRPr="000D618A">
        <w:rPr>
          <w:b/>
        </w:rPr>
        <w:t>:</w:t>
      </w:r>
      <w:r w:rsidR="00715506" w:rsidRPr="000D618A">
        <w:tab/>
      </w:r>
      <w:r w:rsidRPr="000D618A">
        <w:t>436.03.20</w:t>
      </w:r>
      <w:r w:rsidR="00715506" w:rsidRPr="000D618A">
        <w:t> </w:t>
      </w:r>
      <w:r w:rsidRPr="000D618A">
        <w:t>Weather Restrictions for Painting</w:t>
      </w:r>
      <w:r w:rsidR="00352B33" w:rsidRPr="000D618A">
        <w:t xml:space="preserve">, in its </w:t>
      </w:r>
      <w:r w:rsidR="00D3711B" w:rsidRPr="000D618A">
        <w:t>entirety.</w:t>
      </w:r>
    </w:p>
    <w:p w14:paraId="59CE3600" w14:textId="77777777" w:rsidR="00834DA7" w:rsidRPr="000D618A" w:rsidRDefault="00834DA7" w:rsidP="00834DA7">
      <w:pPr>
        <w:tabs>
          <w:tab w:val="left" w:pos="187"/>
          <w:tab w:val="left" w:pos="547"/>
          <w:tab w:val="left" w:pos="907"/>
          <w:tab w:val="left" w:pos="1267"/>
        </w:tabs>
        <w:kinsoku w:val="0"/>
        <w:overflowPunct w:val="0"/>
        <w:autoSpaceDE w:val="0"/>
        <w:autoSpaceDN w:val="0"/>
        <w:adjustRightInd w:val="0"/>
        <w:ind w:left="540" w:right="109" w:hanging="540"/>
        <w:jc w:val="both"/>
      </w:pPr>
    </w:p>
    <w:p w14:paraId="59CE3601" w14:textId="77777777" w:rsidR="00834DA7" w:rsidRPr="000D618A" w:rsidRDefault="00834DA7" w:rsidP="00834DA7">
      <w:pPr>
        <w:tabs>
          <w:tab w:val="left" w:pos="187"/>
          <w:tab w:val="left" w:pos="547"/>
          <w:tab w:val="left" w:pos="907"/>
          <w:tab w:val="left" w:pos="1267"/>
        </w:tabs>
        <w:kinsoku w:val="0"/>
        <w:overflowPunct w:val="0"/>
        <w:autoSpaceDE w:val="0"/>
        <w:autoSpaceDN w:val="0"/>
        <w:adjustRightInd w:val="0"/>
        <w:ind w:left="540" w:right="109" w:hanging="540"/>
        <w:jc w:val="both"/>
      </w:pPr>
      <w:r w:rsidRPr="000D618A">
        <w:rPr>
          <w:b/>
          <w:u w:val="single"/>
        </w:rPr>
        <w:t>INSERT</w:t>
      </w:r>
      <w:r w:rsidRPr="000D618A">
        <w:rPr>
          <w:b/>
        </w:rPr>
        <w:t>:</w:t>
      </w:r>
      <w:r w:rsidR="00715506" w:rsidRPr="000D618A">
        <w:tab/>
      </w:r>
      <w:r w:rsidRPr="000D618A">
        <w:t>The following.</w:t>
      </w:r>
    </w:p>
    <w:p w14:paraId="59CE3602" w14:textId="77777777" w:rsidR="00834DA7" w:rsidRPr="000D618A" w:rsidRDefault="00834DA7" w:rsidP="00834DA7">
      <w:pPr>
        <w:tabs>
          <w:tab w:val="left" w:pos="187"/>
          <w:tab w:val="left" w:pos="547"/>
          <w:tab w:val="left" w:pos="907"/>
          <w:tab w:val="left" w:pos="1267"/>
        </w:tabs>
        <w:kinsoku w:val="0"/>
        <w:overflowPunct w:val="0"/>
        <w:autoSpaceDE w:val="0"/>
        <w:autoSpaceDN w:val="0"/>
        <w:adjustRightInd w:val="0"/>
        <w:ind w:left="540" w:right="109" w:hanging="540"/>
        <w:jc w:val="both"/>
      </w:pPr>
    </w:p>
    <w:p w14:paraId="59CE3603" w14:textId="77777777" w:rsidR="00834DA7" w:rsidRPr="000D618A" w:rsidRDefault="00834DA7" w:rsidP="00834DA7">
      <w:pPr>
        <w:tabs>
          <w:tab w:val="left" w:pos="187"/>
          <w:tab w:val="left" w:pos="547"/>
          <w:tab w:val="left" w:pos="907"/>
          <w:tab w:val="left" w:pos="1267"/>
        </w:tabs>
        <w:kinsoku w:val="0"/>
        <w:overflowPunct w:val="0"/>
        <w:autoSpaceDE w:val="0"/>
        <w:autoSpaceDN w:val="0"/>
        <w:adjustRightInd w:val="0"/>
        <w:ind w:left="540" w:right="109" w:hanging="540"/>
        <w:jc w:val="both"/>
        <w:rPr>
          <w:b/>
        </w:rPr>
      </w:pPr>
      <w:r w:rsidRPr="000D618A">
        <w:rPr>
          <w:b/>
        </w:rPr>
        <w:t>436.03.20</w:t>
      </w:r>
      <w:r w:rsidR="00715506" w:rsidRPr="000D618A">
        <w:rPr>
          <w:b/>
        </w:rPr>
        <w:t> </w:t>
      </w:r>
      <w:r w:rsidRPr="000D618A">
        <w:rPr>
          <w:b/>
        </w:rPr>
        <w:t>Artificial Climate Controls.</w:t>
      </w:r>
    </w:p>
    <w:p w14:paraId="59CE3604" w14:textId="77777777" w:rsidR="00AB6D5E" w:rsidRPr="000D618A" w:rsidRDefault="00AB6D5E" w:rsidP="00834DA7">
      <w:pPr>
        <w:tabs>
          <w:tab w:val="left" w:pos="187"/>
          <w:tab w:val="left" w:pos="547"/>
          <w:tab w:val="left" w:pos="907"/>
          <w:tab w:val="left" w:pos="1267"/>
        </w:tabs>
        <w:kinsoku w:val="0"/>
        <w:overflowPunct w:val="0"/>
        <w:autoSpaceDE w:val="0"/>
        <w:autoSpaceDN w:val="0"/>
        <w:adjustRightInd w:val="0"/>
        <w:ind w:left="540" w:right="109" w:hanging="540"/>
        <w:jc w:val="both"/>
        <w:rPr>
          <w:b/>
        </w:rPr>
      </w:pPr>
    </w:p>
    <w:p w14:paraId="59CE3605" w14:textId="7641D83C" w:rsidR="00AB6D5E" w:rsidRPr="000D618A" w:rsidRDefault="00AB6D5E" w:rsidP="00AB6D5E">
      <w:pPr>
        <w:numPr>
          <w:ilvl w:val="0"/>
          <w:numId w:val="6"/>
        </w:numPr>
        <w:tabs>
          <w:tab w:val="left" w:pos="187"/>
          <w:tab w:val="left" w:pos="547"/>
          <w:tab w:val="left" w:pos="907"/>
          <w:tab w:val="left" w:pos="1267"/>
        </w:tabs>
        <w:kinsoku w:val="0"/>
        <w:overflowPunct w:val="0"/>
        <w:autoSpaceDE w:val="0"/>
        <w:autoSpaceDN w:val="0"/>
        <w:adjustRightInd w:val="0"/>
        <w:ind w:left="540" w:right="109"/>
        <w:jc w:val="both"/>
      </w:pPr>
      <w:r w:rsidRPr="000D618A">
        <w:t>Minimum temperature</w:t>
      </w:r>
      <w:r w:rsidR="00C33AF2" w:rsidRPr="000D618A">
        <w:t xml:space="preserve"> </w:t>
      </w:r>
      <w:r w:rsidRPr="000D618A">
        <w:t xml:space="preserve">(substrate, air, and material) and all other environmental restrictions shall be maintained </w:t>
      </w:r>
      <w:r w:rsidR="0057234D" w:rsidRPr="000D618A">
        <w:t>as specified</w:t>
      </w:r>
      <w:r w:rsidRPr="000D618A">
        <w:t>.  Refer to 436.03.19.</w:t>
      </w:r>
    </w:p>
    <w:p w14:paraId="59CE3606" w14:textId="77777777" w:rsidR="00AB6D5E" w:rsidRPr="000D618A" w:rsidRDefault="00AB6D5E" w:rsidP="00AB6D5E">
      <w:pPr>
        <w:tabs>
          <w:tab w:val="left" w:pos="187"/>
          <w:tab w:val="left" w:pos="547"/>
          <w:tab w:val="left" w:pos="907"/>
          <w:tab w:val="left" w:pos="1267"/>
        </w:tabs>
        <w:kinsoku w:val="0"/>
        <w:overflowPunct w:val="0"/>
        <w:autoSpaceDE w:val="0"/>
        <w:autoSpaceDN w:val="0"/>
        <w:adjustRightInd w:val="0"/>
        <w:ind w:left="540" w:right="109"/>
        <w:jc w:val="both"/>
      </w:pPr>
    </w:p>
    <w:p w14:paraId="59CE3609" w14:textId="171DF28F" w:rsidR="00DB4D0D" w:rsidRPr="000D618A" w:rsidRDefault="00AB6D5E" w:rsidP="00672BA7">
      <w:pPr>
        <w:numPr>
          <w:ilvl w:val="0"/>
          <w:numId w:val="6"/>
        </w:numPr>
        <w:tabs>
          <w:tab w:val="left" w:pos="187"/>
          <w:tab w:val="left" w:pos="547"/>
          <w:tab w:val="left" w:pos="907"/>
          <w:tab w:val="left" w:pos="1267"/>
        </w:tabs>
        <w:kinsoku w:val="0"/>
        <w:overflowPunct w:val="0"/>
        <w:autoSpaceDE w:val="0"/>
        <w:autoSpaceDN w:val="0"/>
        <w:adjustRightInd w:val="0"/>
        <w:ind w:left="540" w:right="109"/>
        <w:jc w:val="both"/>
      </w:pPr>
      <w:r w:rsidRPr="000D618A">
        <w:t xml:space="preserve">If heat is to be used to reach environmental conditions, </w:t>
      </w:r>
      <w:r w:rsidR="0057234D" w:rsidRPr="000D618A">
        <w:t xml:space="preserve">use </w:t>
      </w:r>
      <w:r w:rsidRPr="000D618A">
        <w:t>only an indirect heat source that will disperse the heat evenly throughout containment area.</w:t>
      </w:r>
    </w:p>
    <w:p w14:paraId="41652A59" w14:textId="595B036E" w:rsidR="00672BA7" w:rsidRPr="000D618A" w:rsidRDefault="00672BA7" w:rsidP="00672BA7">
      <w:pPr>
        <w:tabs>
          <w:tab w:val="left" w:pos="187"/>
          <w:tab w:val="left" w:pos="547"/>
          <w:tab w:val="left" w:pos="907"/>
          <w:tab w:val="left" w:pos="1267"/>
        </w:tabs>
        <w:kinsoku w:val="0"/>
        <w:overflowPunct w:val="0"/>
        <w:autoSpaceDE w:val="0"/>
        <w:autoSpaceDN w:val="0"/>
        <w:adjustRightInd w:val="0"/>
        <w:ind w:left="540" w:right="109"/>
        <w:jc w:val="both"/>
      </w:pPr>
    </w:p>
    <w:p w14:paraId="59CE360A" w14:textId="410E8730" w:rsidR="00AB6D5E" w:rsidRPr="000D618A" w:rsidRDefault="00AB6D5E" w:rsidP="00AB6D5E">
      <w:pPr>
        <w:numPr>
          <w:ilvl w:val="0"/>
          <w:numId w:val="6"/>
        </w:numPr>
        <w:tabs>
          <w:tab w:val="left" w:pos="187"/>
          <w:tab w:val="left" w:pos="547"/>
          <w:tab w:val="left" w:pos="907"/>
          <w:tab w:val="left" w:pos="1267"/>
        </w:tabs>
        <w:kinsoku w:val="0"/>
        <w:overflowPunct w:val="0"/>
        <w:autoSpaceDE w:val="0"/>
        <w:autoSpaceDN w:val="0"/>
        <w:adjustRightInd w:val="0"/>
        <w:ind w:left="540" w:right="109"/>
        <w:jc w:val="both"/>
      </w:pPr>
      <w:r w:rsidRPr="000D618A">
        <w:t xml:space="preserve">Heat shall be maintained in accordance with the manufacturer’s recommendations or time </w:t>
      </w:r>
      <w:r w:rsidR="00AB48E8" w:rsidRPr="000D618A">
        <w:t xml:space="preserve">at </w:t>
      </w:r>
      <w:r w:rsidRPr="000D618A">
        <w:t xml:space="preserve">recoat, whichever is greater, </w:t>
      </w:r>
      <w:r w:rsidRPr="000D618A">
        <w:tab/>
        <w:t>after the coating is completed in the desired areas.</w:t>
      </w:r>
    </w:p>
    <w:p w14:paraId="1EA134AD" w14:textId="77777777" w:rsidR="0006659F" w:rsidRPr="000D618A" w:rsidRDefault="0006659F" w:rsidP="00183DD4">
      <w:pPr>
        <w:pStyle w:val="ListParagraph"/>
      </w:pPr>
      <w:bookmarkStart w:id="0" w:name="_GoBack"/>
      <w:bookmarkEnd w:id="0"/>
    </w:p>
    <w:p w14:paraId="59CE360C" w14:textId="5E368F59" w:rsidR="00183DD4" w:rsidRPr="000D618A" w:rsidRDefault="00EB598E" w:rsidP="00183DD4">
      <w:pPr>
        <w:numPr>
          <w:ilvl w:val="0"/>
          <w:numId w:val="6"/>
        </w:numPr>
        <w:tabs>
          <w:tab w:val="left" w:pos="187"/>
          <w:tab w:val="left" w:pos="547"/>
          <w:tab w:val="left" w:pos="907"/>
          <w:tab w:val="left" w:pos="1267"/>
        </w:tabs>
        <w:kinsoku w:val="0"/>
        <w:overflowPunct w:val="0"/>
        <w:autoSpaceDE w:val="0"/>
        <w:autoSpaceDN w:val="0"/>
        <w:adjustRightInd w:val="0"/>
        <w:ind w:left="540" w:right="109"/>
        <w:jc w:val="both"/>
      </w:pPr>
      <w:r w:rsidRPr="000D618A">
        <w:t>Install a</w:t>
      </w:r>
      <w:r w:rsidR="00183DD4" w:rsidRPr="000D618A">
        <w:t xml:space="preserve">n </w:t>
      </w:r>
      <w:r w:rsidRPr="000D618A">
        <w:t xml:space="preserve">operational </w:t>
      </w:r>
      <w:r w:rsidR="00183DD4" w:rsidRPr="000D618A">
        <w:t>automatic temperature data recorder inside the containment area until time to recoat, or manufacturer’s recommendations</w:t>
      </w:r>
      <w:r w:rsidRPr="000D618A">
        <w:t>,</w:t>
      </w:r>
      <w:r w:rsidR="00183DD4" w:rsidRPr="000D618A">
        <w:t xml:space="preserve"> whichever is greater.  The placement </w:t>
      </w:r>
      <w:r w:rsidRPr="000D618A">
        <w:t>will</w:t>
      </w:r>
      <w:r w:rsidR="00183DD4" w:rsidRPr="000D618A">
        <w:t xml:space="preserve"> be determined by the Engineer.</w:t>
      </w:r>
    </w:p>
    <w:p w14:paraId="59CE360D" w14:textId="77777777" w:rsidR="002A7597" w:rsidRPr="000D618A" w:rsidRDefault="002A7597" w:rsidP="002A7597">
      <w:pPr>
        <w:pStyle w:val="ListParagraph"/>
      </w:pPr>
    </w:p>
    <w:p w14:paraId="59CE360E" w14:textId="77777777" w:rsidR="002A7597" w:rsidRPr="000D618A" w:rsidRDefault="002A7597" w:rsidP="002A7597">
      <w:pPr>
        <w:numPr>
          <w:ilvl w:val="0"/>
          <w:numId w:val="6"/>
        </w:numPr>
        <w:tabs>
          <w:tab w:val="left" w:pos="187"/>
          <w:tab w:val="left" w:pos="547"/>
          <w:tab w:val="left" w:pos="907"/>
          <w:tab w:val="left" w:pos="1267"/>
        </w:tabs>
        <w:kinsoku w:val="0"/>
        <w:overflowPunct w:val="0"/>
        <w:autoSpaceDE w:val="0"/>
        <w:autoSpaceDN w:val="0"/>
        <w:adjustRightInd w:val="0"/>
        <w:ind w:left="540" w:right="109"/>
        <w:jc w:val="both"/>
      </w:pPr>
      <w:r w:rsidRPr="000D618A">
        <w:lastRenderedPageBreak/>
        <w:t>Artificial Climate Controls will be at no additional cost to the Administration and no additional time will be added to the contract.</w:t>
      </w:r>
    </w:p>
    <w:p w14:paraId="59CE360F" w14:textId="77777777" w:rsidR="002A7597" w:rsidRPr="000D618A" w:rsidRDefault="002A7597" w:rsidP="002A7597">
      <w:pPr>
        <w:pStyle w:val="ListParagraph"/>
      </w:pPr>
    </w:p>
    <w:p w14:paraId="59CE3610" w14:textId="158C0727" w:rsidR="002A7597" w:rsidRPr="000D618A" w:rsidRDefault="002A7597" w:rsidP="002A7597">
      <w:pPr>
        <w:numPr>
          <w:ilvl w:val="0"/>
          <w:numId w:val="6"/>
        </w:numPr>
        <w:tabs>
          <w:tab w:val="left" w:pos="187"/>
          <w:tab w:val="left" w:pos="547"/>
          <w:tab w:val="left" w:pos="907"/>
          <w:tab w:val="left" w:pos="1267"/>
        </w:tabs>
        <w:kinsoku w:val="0"/>
        <w:overflowPunct w:val="0"/>
        <w:autoSpaceDE w:val="0"/>
        <w:autoSpaceDN w:val="0"/>
        <w:adjustRightInd w:val="0"/>
        <w:ind w:left="540" w:right="109"/>
        <w:jc w:val="both"/>
      </w:pPr>
      <w:r w:rsidRPr="000D618A">
        <w:t>Failure to maintain artificial</w:t>
      </w:r>
      <w:r w:rsidR="00D41E5A" w:rsidRPr="000D618A">
        <w:t xml:space="preserve"> climate controls will be </w:t>
      </w:r>
      <w:proofErr w:type="gramStart"/>
      <w:r w:rsidR="00D41E5A" w:rsidRPr="000D618A">
        <w:t>cause</w:t>
      </w:r>
      <w:proofErr w:type="gramEnd"/>
      <w:r w:rsidR="00D41E5A" w:rsidRPr="000D618A">
        <w:t xml:space="preserve"> to be denied work until weather dictates that artificial climate controls are not needed.</w:t>
      </w:r>
    </w:p>
    <w:p w14:paraId="59CE3611" w14:textId="77777777" w:rsidR="00C0012E" w:rsidRPr="000D618A" w:rsidRDefault="00C0012E" w:rsidP="00C0012E">
      <w:pPr>
        <w:pStyle w:val="ListParagraph"/>
      </w:pPr>
    </w:p>
    <w:p w14:paraId="59CE3612" w14:textId="3BD9FFF1" w:rsidR="00C0012E" w:rsidRPr="000D618A" w:rsidRDefault="00C0012E" w:rsidP="00C0012E">
      <w:pPr>
        <w:tabs>
          <w:tab w:val="left" w:pos="187"/>
          <w:tab w:val="left" w:pos="547"/>
          <w:tab w:val="left" w:pos="907"/>
          <w:tab w:val="left" w:pos="1267"/>
        </w:tabs>
        <w:kinsoku w:val="0"/>
        <w:overflowPunct w:val="0"/>
        <w:autoSpaceDE w:val="0"/>
        <w:autoSpaceDN w:val="0"/>
        <w:adjustRightInd w:val="0"/>
        <w:ind w:left="540" w:right="109" w:hanging="540"/>
        <w:jc w:val="both"/>
        <w:rPr>
          <w:b/>
        </w:rPr>
      </w:pPr>
      <w:r w:rsidRPr="000D618A">
        <w:rPr>
          <w:b/>
        </w:rPr>
        <w:t>436.03.21</w:t>
      </w:r>
      <w:r w:rsidR="003277DD" w:rsidRPr="000D618A">
        <w:rPr>
          <w:b/>
        </w:rPr>
        <w:t> </w:t>
      </w:r>
      <w:r w:rsidRPr="000D618A">
        <w:rPr>
          <w:b/>
        </w:rPr>
        <w:t>Application of Prime, Intermediate, and Finish Coats.</w:t>
      </w:r>
    </w:p>
    <w:p w14:paraId="59CE3613" w14:textId="77777777" w:rsidR="00C0012E" w:rsidRPr="000D618A" w:rsidRDefault="00C0012E" w:rsidP="00C0012E">
      <w:pPr>
        <w:tabs>
          <w:tab w:val="left" w:pos="187"/>
          <w:tab w:val="left" w:pos="547"/>
          <w:tab w:val="left" w:pos="907"/>
          <w:tab w:val="left" w:pos="1267"/>
        </w:tabs>
        <w:kinsoku w:val="0"/>
        <w:overflowPunct w:val="0"/>
        <w:autoSpaceDE w:val="0"/>
        <w:autoSpaceDN w:val="0"/>
        <w:adjustRightInd w:val="0"/>
        <w:ind w:left="540" w:right="109" w:hanging="540"/>
        <w:jc w:val="both"/>
        <w:rPr>
          <w:b/>
        </w:rPr>
      </w:pPr>
    </w:p>
    <w:p w14:paraId="59CE3615" w14:textId="3F772B40" w:rsidR="00C0012E" w:rsidRPr="000D618A" w:rsidRDefault="00C0012E" w:rsidP="00C0012E">
      <w:pPr>
        <w:tabs>
          <w:tab w:val="left" w:pos="187"/>
          <w:tab w:val="left" w:pos="547"/>
          <w:tab w:val="left" w:pos="907"/>
          <w:tab w:val="left" w:pos="1267"/>
        </w:tabs>
        <w:kinsoku w:val="0"/>
        <w:overflowPunct w:val="0"/>
        <w:autoSpaceDE w:val="0"/>
        <w:autoSpaceDN w:val="0"/>
        <w:adjustRightInd w:val="0"/>
        <w:ind w:left="540" w:right="109" w:hanging="540"/>
        <w:jc w:val="both"/>
      </w:pPr>
      <w:r w:rsidRPr="000D618A">
        <w:rPr>
          <w:b/>
          <w:u w:val="single"/>
        </w:rPr>
        <w:t>ADD</w:t>
      </w:r>
      <w:r w:rsidRPr="000D618A">
        <w:rPr>
          <w:b/>
        </w:rPr>
        <w:t>:</w:t>
      </w:r>
      <w:r w:rsidR="003277DD" w:rsidRPr="000D618A">
        <w:rPr>
          <w:b/>
        </w:rPr>
        <w:tab/>
      </w:r>
      <w:r w:rsidRPr="000D618A">
        <w:t>After the second paragraph “Apply all paint…proper coating thickness.”</w:t>
      </w:r>
    </w:p>
    <w:p w14:paraId="72764318" w14:textId="77777777" w:rsidR="002D72E6" w:rsidRPr="000D618A" w:rsidRDefault="002D72E6" w:rsidP="00C0012E">
      <w:pPr>
        <w:tabs>
          <w:tab w:val="left" w:pos="180"/>
          <w:tab w:val="left" w:pos="907"/>
          <w:tab w:val="left" w:pos="1267"/>
        </w:tabs>
        <w:kinsoku w:val="0"/>
        <w:overflowPunct w:val="0"/>
        <w:autoSpaceDE w:val="0"/>
        <w:autoSpaceDN w:val="0"/>
        <w:adjustRightInd w:val="0"/>
        <w:ind w:right="109"/>
        <w:jc w:val="both"/>
      </w:pPr>
    </w:p>
    <w:p w14:paraId="59CE3616" w14:textId="7E4C4C42" w:rsidR="00C0012E" w:rsidRPr="000D618A" w:rsidRDefault="000D3981" w:rsidP="00C0012E">
      <w:pPr>
        <w:tabs>
          <w:tab w:val="left" w:pos="180"/>
          <w:tab w:val="left" w:pos="907"/>
          <w:tab w:val="left" w:pos="1267"/>
        </w:tabs>
        <w:kinsoku w:val="0"/>
        <w:overflowPunct w:val="0"/>
        <w:autoSpaceDE w:val="0"/>
        <w:autoSpaceDN w:val="0"/>
        <w:adjustRightInd w:val="0"/>
        <w:ind w:right="109"/>
        <w:jc w:val="both"/>
      </w:pPr>
      <w:r w:rsidRPr="000D618A">
        <w:t>Move h</w:t>
      </w:r>
      <w:r w:rsidR="00C0012E" w:rsidRPr="000D618A">
        <w:t xml:space="preserve">ooks, cables, beam clamps, </w:t>
      </w:r>
      <w:r w:rsidRPr="000D618A">
        <w:t xml:space="preserve">and </w:t>
      </w:r>
      <w:r w:rsidR="00C0012E" w:rsidRPr="000D618A">
        <w:t>outriggers whenever possible to allow cleaning and application of all three coats of paint to these areas.</w:t>
      </w:r>
    </w:p>
    <w:p w14:paraId="59CE3617" w14:textId="77777777" w:rsidR="003A3123" w:rsidRPr="000D618A" w:rsidRDefault="003A3123" w:rsidP="00C0012E">
      <w:pPr>
        <w:tabs>
          <w:tab w:val="left" w:pos="180"/>
          <w:tab w:val="left" w:pos="907"/>
          <w:tab w:val="left" w:pos="1267"/>
        </w:tabs>
        <w:kinsoku w:val="0"/>
        <w:overflowPunct w:val="0"/>
        <w:autoSpaceDE w:val="0"/>
        <w:autoSpaceDN w:val="0"/>
        <w:adjustRightInd w:val="0"/>
        <w:ind w:right="109"/>
        <w:jc w:val="both"/>
      </w:pPr>
    </w:p>
    <w:p w14:paraId="1C8499FC" w14:textId="026C6F0A" w:rsidR="002D72E6" w:rsidRPr="000D618A" w:rsidRDefault="003A3123" w:rsidP="00C0012E">
      <w:pPr>
        <w:tabs>
          <w:tab w:val="left" w:pos="180"/>
          <w:tab w:val="left" w:pos="907"/>
          <w:tab w:val="left" w:pos="1267"/>
        </w:tabs>
        <w:kinsoku w:val="0"/>
        <w:overflowPunct w:val="0"/>
        <w:autoSpaceDE w:val="0"/>
        <w:autoSpaceDN w:val="0"/>
        <w:adjustRightInd w:val="0"/>
        <w:ind w:right="109"/>
        <w:jc w:val="both"/>
      </w:pPr>
      <w:r w:rsidRPr="000D618A">
        <w:rPr>
          <w:b/>
          <w:u w:val="single"/>
        </w:rPr>
        <w:t>ADD</w:t>
      </w:r>
      <w:r w:rsidRPr="000D618A">
        <w:rPr>
          <w:b/>
        </w:rPr>
        <w:t>:</w:t>
      </w:r>
      <w:r w:rsidR="003277DD" w:rsidRPr="000D618A">
        <w:rPr>
          <w:b/>
        </w:rPr>
        <w:tab/>
      </w:r>
      <w:r w:rsidRPr="000D618A">
        <w:t>After the last paragraph “Apply each coat…and the Engineer.”</w:t>
      </w:r>
      <w:r w:rsidR="002A306E" w:rsidRPr="000D618A">
        <w:rPr>
          <w:noProof/>
        </w:rPr>
        <w:t xml:space="preserve"> </w:t>
      </w:r>
    </w:p>
    <w:p w14:paraId="4B4F6DAD" w14:textId="77777777" w:rsidR="00096275" w:rsidRDefault="00096275" w:rsidP="00C0012E">
      <w:pPr>
        <w:tabs>
          <w:tab w:val="left" w:pos="180"/>
          <w:tab w:val="left" w:pos="907"/>
          <w:tab w:val="left" w:pos="1267"/>
        </w:tabs>
        <w:kinsoku w:val="0"/>
        <w:overflowPunct w:val="0"/>
        <w:autoSpaceDE w:val="0"/>
        <w:autoSpaceDN w:val="0"/>
        <w:adjustRightInd w:val="0"/>
        <w:ind w:right="109"/>
        <w:jc w:val="both"/>
      </w:pPr>
    </w:p>
    <w:p w14:paraId="59CE361A" w14:textId="2A564986" w:rsidR="003A3123" w:rsidRPr="000D618A" w:rsidRDefault="00096275" w:rsidP="00C0012E">
      <w:pPr>
        <w:tabs>
          <w:tab w:val="left" w:pos="180"/>
          <w:tab w:val="left" w:pos="907"/>
          <w:tab w:val="left" w:pos="1267"/>
        </w:tabs>
        <w:kinsoku w:val="0"/>
        <w:overflowPunct w:val="0"/>
        <w:autoSpaceDE w:val="0"/>
        <w:autoSpaceDN w:val="0"/>
        <w:adjustRightInd w:val="0"/>
        <w:ind w:right="109"/>
        <w:jc w:val="both"/>
      </w:pPr>
      <w:r>
        <w:t>A</w:t>
      </w:r>
      <w:r w:rsidR="00724012" w:rsidRPr="000D618A">
        <w:t xml:space="preserve">t project </w:t>
      </w:r>
      <w:r w:rsidR="00D3711B" w:rsidRPr="000D618A">
        <w:t>completion,</w:t>
      </w:r>
      <w:r w:rsidR="00724012" w:rsidRPr="000D618A">
        <w:t xml:space="preserve"> all fascia beams shall have a smooth and uniform appearance throughout.  Should any fascia have runs, sags, heavy film build, blisters, bubbles, orange peel or any other coating defect which does not give the appearance of a smooth uniform surface</w:t>
      </w:r>
      <w:r w:rsidR="00F67597" w:rsidRPr="000D618A">
        <w:t>,</w:t>
      </w:r>
      <w:r w:rsidR="00724012" w:rsidRPr="000D618A">
        <w:t xml:space="preserve"> reclean and paint specific areas or the entire fascia as directed by the Engineer.</w:t>
      </w:r>
    </w:p>
    <w:p w14:paraId="59CE361B" w14:textId="291C873E" w:rsidR="005A3A14" w:rsidRPr="000D618A" w:rsidRDefault="005A3A14" w:rsidP="00C0012E">
      <w:pPr>
        <w:tabs>
          <w:tab w:val="left" w:pos="180"/>
          <w:tab w:val="left" w:pos="907"/>
          <w:tab w:val="left" w:pos="1267"/>
        </w:tabs>
        <w:kinsoku w:val="0"/>
        <w:overflowPunct w:val="0"/>
        <w:autoSpaceDE w:val="0"/>
        <w:autoSpaceDN w:val="0"/>
        <w:adjustRightInd w:val="0"/>
        <w:ind w:right="109"/>
        <w:jc w:val="both"/>
      </w:pPr>
    </w:p>
    <w:p w14:paraId="59CE361C" w14:textId="77777777" w:rsidR="000E63D3" w:rsidRPr="000D618A" w:rsidRDefault="000E63D3" w:rsidP="00C0012E">
      <w:pPr>
        <w:tabs>
          <w:tab w:val="left" w:pos="180"/>
          <w:tab w:val="left" w:pos="907"/>
          <w:tab w:val="left" w:pos="1267"/>
        </w:tabs>
        <w:kinsoku w:val="0"/>
        <w:overflowPunct w:val="0"/>
        <w:autoSpaceDE w:val="0"/>
        <w:autoSpaceDN w:val="0"/>
        <w:adjustRightInd w:val="0"/>
        <w:ind w:right="109"/>
        <w:jc w:val="both"/>
        <w:rPr>
          <w:b/>
        </w:rPr>
      </w:pPr>
      <w:r w:rsidRPr="000D618A">
        <w:rPr>
          <w:b/>
        </w:rPr>
        <w:t>436.03.28 Field Cleaning Containment System Plan Guidelines.</w:t>
      </w:r>
    </w:p>
    <w:p w14:paraId="59CE361D" w14:textId="77777777" w:rsidR="000E63D3" w:rsidRPr="000D618A" w:rsidRDefault="000E63D3" w:rsidP="00C0012E">
      <w:pPr>
        <w:tabs>
          <w:tab w:val="left" w:pos="180"/>
          <w:tab w:val="left" w:pos="907"/>
          <w:tab w:val="left" w:pos="1267"/>
        </w:tabs>
        <w:kinsoku w:val="0"/>
        <w:overflowPunct w:val="0"/>
        <w:autoSpaceDE w:val="0"/>
        <w:autoSpaceDN w:val="0"/>
        <w:adjustRightInd w:val="0"/>
        <w:ind w:right="109"/>
        <w:jc w:val="both"/>
        <w:rPr>
          <w:b/>
        </w:rPr>
      </w:pPr>
    </w:p>
    <w:p w14:paraId="59CE361E" w14:textId="77777777" w:rsidR="000E63D3" w:rsidRPr="000D618A" w:rsidRDefault="000E63D3" w:rsidP="00C0012E">
      <w:pPr>
        <w:tabs>
          <w:tab w:val="left" w:pos="180"/>
          <w:tab w:val="left" w:pos="907"/>
          <w:tab w:val="left" w:pos="1267"/>
        </w:tabs>
        <w:kinsoku w:val="0"/>
        <w:overflowPunct w:val="0"/>
        <w:autoSpaceDE w:val="0"/>
        <w:autoSpaceDN w:val="0"/>
        <w:adjustRightInd w:val="0"/>
        <w:ind w:right="109"/>
        <w:jc w:val="both"/>
      </w:pPr>
      <w:r w:rsidRPr="000D618A">
        <w:rPr>
          <w:b/>
          <w:u w:val="single"/>
        </w:rPr>
        <w:t>ADD</w:t>
      </w:r>
      <w:r w:rsidRPr="000D618A">
        <w:rPr>
          <w:b/>
        </w:rPr>
        <w:t>:</w:t>
      </w:r>
      <w:r w:rsidRPr="000D618A">
        <w:rPr>
          <w:b/>
        </w:rPr>
        <w:tab/>
      </w:r>
      <w:r w:rsidRPr="000D618A">
        <w:t>The following after (</w:t>
      </w:r>
      <w:proofErr w:type="spellStart"/>
      <w:r w:rsidRPr="000D618A">
        <w:t>i</w:t>
      </w:r>
      <w:proofErr w:type="spellEnd"/>
      <w:r w:rsidRPr="000D618A">
        <w:t>).</w:t>
      </w:r>
    </w:p>
    <w:p w14:paraId="59CE361F" w14:textId="77777777" w:rsidR="000E63D3" w:rsidRPr="000D618A" w:rsidRDefault="000E63D3" w:rsidP="00C0012E">
      <w:pPr>
        <w:tabs>
          <w:tab w:val="left" w:pos="180"/>
          <w:tab w:val="left" w:pos="907"/>
          <w:tab w:val="left" w:pos="1267"/>
        </w:tabs>
        <w:kinsoku w:val="0"/>
        <w:overflowPunct w:val="0"/>
        <w:autoSpaceDE w:val="0"/>
        <w:autoSpaceDN w:val="0"/>
        <w:adjustRightInd w:val="0"/>
        <w:ind w:right="109"/>
        <w:jc w:val="both"/>
      </w:pPr>
    </w:p>
    <w:p w14:paraId="59CE3620" w14:textId="77777777" w:rsidR="000E63D3" w:rsidRPr="000D618A" w:rsidRDefault="000E63D3" w:rsidP="000E63D3">
      <w:pPr>
        <w:tabs>
          <w:tab w:val="left" w:pos="187"/>
          <w:tab w:val="left" w:pos="547"/>
          <w:tab w:val="left" w:pos="907"/>
          <w:tab w:val="left" w:pos="1267"/>
        </w:tabs>
        <w:kinsoku w:val="0"/>
        <w:overflowPunct w:val="0"/>
        <w:autoSpaceDE w:val="0"/>
        <w:autoSpaceDN w:val="0"/>
        <w:adjustRightInd w:val="0"/>
        <w:ind w:left="540" w:right="111" w:hanging="360"/>
        <w:jc w:val="both"/>
        <w:rPr>
          <w:sz w:val="22"/>
        </w:rPr>
      </w:pPr>
      <w:r w:rsidRPr="000D618A">
        <w:rPr>
          <w:b/>
        </w:rPr>
        <w:t>(j)</w:t>
      </w:r>
      <w:r w:rsidRPr="000D618A">
        <w:rPr>
          <w:b/>
        </w:rPr>
        <w:tab/>
      </w:r>
      <w:r w:rsidRPr="000D618A">
        <w:t xml:space="preserve">All steel corrugated decking containment materials shall have either </w:t>
      </w:r>
      <w:proofErr w:type="gramStart"/>
      <w:r w:rsidRPr="000D618A">
        <w:t>fire retardant</w:t>
      </w:r>
      <w:proofErr w:type="gramEnd"/>
      <w:r w:rsidRPr="000D618A">
        <w:t xml:space="preserve"> plastic, impermeable screen or tarpaulins laid on top to prevent the leaking of grit, dust, toxic metals and debris during blast cleaning activities.</w:t>
      </w:r>
    </w:p>
    <w:p w14:paraId="59CE3621" w14:textId="77777777" w:rsidR="000E63D3" w:rsidRPr="000D618A" w:rsidRDefault="000E63D3" w:rsidP="000E63D3">
      <w:pPr>
        <w:tabs>
          <w:tab w:val="left" w:pos="180"/>
          <w:tab w:val="left" w:pos="547"/>
          <w:tab w:val="left" w:pos="907"/>
          <w:tab w:val="left" w:pos="1267"/>
        </w:tabs>
        <w:kinsoku w:val="0"/>
        <w:overflowPunct w:val="0"/>
        <w:autoSpaceDE w:val="0"/>
        <w:autoSpaceDN w:val="0"/>
        <w:adjustRightInd w:val="0"/>
        <w:ind w:right="109" w:firstLine="180"/>
        <w:jc w:val="both"/>
      </w:pPr>
    </w:p>
    <w:p w14:paraId="59CE3622" w14:textId="77777777" w:rsidR="00925948" w:rsidRPr="000D618A" w:rsidRDefault="00925948" w:rsidP="00C0012E">
      <w:pPr>
        <w:tabs>
          <w:tab w:val="left" w:pos="180"/>
          <w:tab w:val="left" w:pos="907"/>
          <w:tab w:val="left" w:pos="1267"/>
        </w:tabs>
        <w:kinsoku w:val="0"/>
        <w:overflowPunct w:val="0"/>
        <w:autoSpaceDE w:val="0"/>
        <w:autoSpaceDN w:val="0"/>
        <w:adjustRightInd w:val="0"/>
        <w:ind w:right="109"/>
        <w:jc w:val="both"/>
      </w:pPr>
      <w:r w:rsidRPr="000D618A">
        <w:rPr>
          <w:b/>
          <w:u w:val="single"/>
        </w:rPr>
        <w:t>DELETE</w:t>
      </w:r>
      <w:r w:rsidRPr="000D618A">
        <w:rPr>
          <w:b/>
        </w:rPr>
        <w:t>:</w:t>
      </w:r>
      <w:r w:rsidR="000E63D3" w:rsidRPr="000D618A">
        <w:tab/>
      </w:r>
      <w:r w:rsidRPr="000D618A">
        <w:t>436.03.30</w:t>
      </w:r>
      <w:r w:rsidR="000E63D3" w:rsidRPr="000D618A">
        <w:t> </w:t>
      </w:r>
      <w:r w:rsidRPr="000D618A">
        <w:t>Worker Protection and Exposure Monitoring, in its entirety.</w:t>
      </w:r>
    </w:p>
    <w:p w14:paraId="59CE3623" w14:textId="77777777" w:rsidR="00925948" w:rsidRPr="000D618A" w:rsidRDefault="00925948" w:rsidP="00C0012E">
      <w:pPr>
        <w:tabs>
          <w:tab w:val="left" w:pos="180"/>
          <w:tab w:val="left" w:pos="907"/>
          <w:tab w:val="left" w:pos="1267"/>
        </w:tabs>
        <w:kinsoku w:val="0"/>
        <w:overflowPunct w:val="0"/>
        <w:autoSpaceDE w:val="0"/>
        <w:autoSpaceDN w:val="0"/>
        <w:adjustRightInd w:val="0"/>
        <w:ind w:right="109"/>
        <w:jc w:val="both"/>
      </w:pPr>
    </w:p>
    <w:p w14:paraId="59CE3624" w14:textId="77777777" w:rsidR="00925948" w:rsidRPr="000D618A" w:rsidRDefault="00925948" w:rsidP="00C0012E">
      <w:pPr>
        <w:tabs>
          <w:tab w:val="left" w:pos="180"/>
          <w:tab w:val="left" w:pos="907"/>
          <w:tab w:val="left" w:pos="1267"/>
        </w:tabs>
        <w:kinsoku w:val="0"/>
        <w:overflowPunct w:val="0"/>
        <w:autoSpaceDE w:val="0"/>
        <w:autoSpaceDN w:val="0"/>
        <w:adjustRightInd w:val="0"/>
        <w:ind w:right="109"/>
        <w:jc w:val="both"/>
      </w:pPr>
      <w:r w:rsidRPr="000D618A">
        <w:rPr>
          <w:b/>
          <w:u w:val="single"/>
        </w:rPr>
        <w:t>INSERT</w:t>
      </w:r>
      <w:r w:rsidRPr="000D618A">
        <w:rPr>
          <w:b/>
        </w:rPr>
        <w:t>:</w:t>
      </w:r>
      <w:r w:rsidR="000E63D3" w:rsidRPr="000D618A">
        <w:tab/>
      </w:r>
      <w:r w:rsidRPr="000D618A">
        <w:t>The following.</w:t>
      </w:r>
    </w:p>
    <w:p w14:paraId="59CE3625" w14:textId="77777777" w:rsidR="00925948" w:rsidRPr="000D618A" w:rsidRDefault="00925948" w:rsidP="00C0012E">
      <w:pPr>
        <w:tabs>
          <w:tab w:val="left" w:pos="180"/>
          <w:tab w:val="left" w:pos="907"/>
          <w:tab w:val="left" w:pos="1267"/>
        </w:tabs>
        <w:kinsoku w:val="0"/>
        <w:overflowPunct w:val="0"/>
        <w:autoSpaceDE w:val="0"/>
        <w:autoSpaceDN w:val="0"/>
        <w:adjustRightInd w:val="0"/>
        <w:ind w:right="109"/>
        <w:jc w:val="both"/>
      </w:pPr>
    </w:p>
    <w:p w14:paraId="59CE362B" w14:textId="4434D05F" w:rsidR="003E165C" w:rsidRPr="000D618A" w:rsidRDefault="00925948" w:rsidP="002D72E6">
      <w:pPr>
        <w:tabs>
          <w:tab w:val="left" w:pos="1048"/>
        </w:tabs>
        <w:kinsoku w:val="0"/>
        <w:overflowPunct w:val="0"/>
        <w:autoSpaceDE w:val="0"/>
        <w:autoSpaceDN w:val="0"/>
        <w:adjustRightInd w:val="0"/>
        <w:ind w:left="187" w:right="110"/>
        <w:jc w:val="both"/>
        <w:rPr>
          <w:spacing w:val="41"/>
        </w:rPr>
      </w:pPr>
      <w:r w:rsidRPr="000D618A">
        <w:rPr>
          <w:b/>
          <w:bCs/>
          <w:spacing w:val="-1"/>
        </w:rPr>
        <w:t>436.03.30</w:t>
      </w:r>
      <w:r w:rsidR="00B22522" w:rsidRPr="000D618A">
        <w:rPr>
          <w:b/>
          <w:bCs/>
          <w:spacing w:val="-1"/>
        </w:rPr>
        <w:t> </w:t>
      </w:r>
      <w:r w:rsidRPr="000D618A">
        <w:rPr>
          <w:b/>
          <w:bCs/>
          <w:spacing w:val="-1"/>
        </w:rPr>
        <w:t>Worker</w:t>
      </w:r>
      <w:r w:rsidRPr="000D618A">
        <w:rPr>
          <w:b/>
          <w:bCs/>
          <w:spacing w:val="-6"/>
        </w:rPr>
        <w:t xml:space="preserve"> </w:t>
      </w:r>
      <w:r w:rsidRPr="000D618A">
        <w:rPr>
          <w:b/>
          <w:bCs/>
        </w:rPr>
        <w:t>Protection</w:t>
      </w:r>
      <w:r w:rsidRPr="000D618A">
        <w:rPr>
          <w:b/>
          <w:bCs/>
          <w:spacing w:val="-6"/>
        </w:rPr>
        <w:t xml:space="preserve"> </w:t>
      </w:r>
      <w:r w:rsidRPr="000D618A">
        <w:rPr>
          <w:b/>
          <w:bCs/>
        </w:rPr>
        <w:t>and</w:t>
      </w:r>
      <w:r w:rsidRPr="000D618A">
        <w:rPr>
          <w:b/>
          <w:bCs/>
          <w:spacing w:val="-5"/>
        </w:rPr>
        <w:t xml:space="preserve"> </w:t>
      </w:r>
      <w:r w:rsidRPr="000D618A">
        <w:rPr>
          <w:b/>
          <w:bCs/>
          <w:spacing w:val="-1"/>
        </w:rPr>
        <w:t>Exposure</w:t>
      </w:r>
      <w:r w:rsidRPr="000D618A">
        <w:rPr>
          <w:b/>
          <w:bCs/>
          <w:spacing w:val="-6"/>
        </w:rPr>
        <w:t xml:space="preserve"> </w:t>
      </w:r>
      <w:r w:rsidRPr="000D618A">
        <w:rPr>
          <w:b/>
          <w:bCs/>
        </w:rPr>
        <w:t>Monitoring.</w:t>
      </w:r>
      <w:r w:rsidRPr="000D618A">
        <w:rPr>
          <w:bCs/>
          <w:spacing w:val="45"/>
        </w:rPr>
        <w:t xml:space="preserve"> </w:t>
      </w:r>
      <w:r w:rsidR="0064007D" w:rsidRPr="000D618A">
        <w:rPr>
          <w:bCs/>
          <w:spacing w:val="45"/>
        </w:rPr>
        <w:t xml:space="preserve"> </w:t>
      </w:r>
      <w:r w:rsidRPr="000D618A">
        <w:t>In</w:t>
      </w:r>
      <w:r w:rsidRPr="000D618A">
        <w:rPr>
          <w:spacing w:val="-6"/>
        </w:rPr>
        <w:t xml:space="preserve"> </w:t>
      </w:r>
      <w:r w:rsidRPr="000D618A">
        <w:t>addition</w:t>
      </w:r>
      <w:r w:rsidRPr="000D618A">
        <w:rPr>
          <w:spacing w:val="-5"/>
        </w:rPr>
        <w:t xml:space="preserve"> </w:t>
      </w:r>
      <w:r w:rsidRPr="000D618A">
        <w:t>to</w:t>
      </w:r>
      <w:r w:rsidRPr="000D618A">
        <w:rPr>
          <w:spacing w:val="23"/>
          <w:w w:val="99"/>
        </w:rPr>
        <w:t xml:space="preserve"> </w:t>
      </w:r>
      <w:r w:rsidRPr="000D618A">
        <w:rPr>
          <w:spacing w:val="-1"/>
        </w:rPr>
        <w:t>complying</w:t>
      </w:r>
      <w:r w:rsidRPr="000D618A">
        <w:rPr>
          <w:spacing w:val="24"/>
        </w:rPr>
        <w:t xml:space="preserve"> </w:t>
      </w:r>
      <w:r w:rsidRPr="000D618A">
        <w:rPr>
          <w:spacing w:val="-1"/>
        </w:rPr>
        <w:t>with</w:t>
      </w:r>
      <w:r w:rsidRPr="000D618A">
        <w:rPr>
          <w:spacing w:val="24"/>
        </w:rPr>
        <w:t xml:space="preserve"> </w:t>
      </w:r>
      <w:r w:rsidRPr="000D618A">
        <w:t>all</w:t>
      </w:r>
      <w:r w:rsidRPr="000D618A">
        <w:rPr>
          <w:spacing w:val="24"/>
        </w:rPr>
        <w:t xml:space="preserve"> </w:t>
      </w:r>
      <w:r w:rsidRPr="000D618A">
        <w:t>applicable</w:t>
      </w:r>
      <w:r w:rsidRPr="000D618A">
        <w:rPr>
          <w:spacing w:val="24"/>
        </w:rPr>
        <w:t xml:space="preserve"> </w:t>
      </w:r>
      <w:r w:rsidRPr="000D618A">
        <w:t>OSHA</w:t>
      </w:r>
      <w:r w:rsidRPr="000D618A">
        <w:rPr>
          <w:spacing w:val="25"/>
        </w:rPr>
        <w:t xml:space="preserve"> </w:t>
      </w:r>
      <w:r w:rsidRPr="000D618A">
        <w:t>and</w:t>
      </w:r>
      <w:r w:rsidRPr="000D618A">
        <w:rPr>
          <w:spacing w:val="24"/>
        </w:rPr>
        <w:t xml:space="preserve"> </w:t>
      </w:r>
      <w:r w:rsidRPr="000D618A">
        <w:t>MOSH</w:t>
      </w:r>
      <w:r w:rsidRPr="000D618A">
        <w:rPr>
          <w:spacing w:val="24"/>
        </w:rPr>
        <w:t xml:space="preserve"> </w:t>
      </w:r>
      <w:r w:rsidRPr="000D618A">
        <w:t>regulations,</w:t>
      </w:r>
      <w:r w:rsidRPr="000D618A">
        <w:rPr>
          <w:spacing w:val="25"/>
        </w:rPr>
        <w:t xml:space="preserve"> </w:t>
      </w:r>
      <w:r w:rsidRPr="000D618A">
        <w:t>when</w:t>
      </w:r>
      <w:r w:rsidRPr="000D618A">
        <w:rPr>
          <w:spacing w:val="24"/>
        </w:rPr>
        <w:t xml:space="preserve"> </w:t>
      </w:r>
      <w:r w:rsidRPr="000D618A">
        <w:t>the</w:t>
      </w:r>
      <w:r w:rsidRPr="000D618A">
        <w:rPr>
          <w:spacing w:val="21"/>
          <w:w w:val="99"/>
        </w:rPr>
        <w:t xml:space="preserve"> </w:t>
      </w:r>
      <w:r w:rsidRPr="000D618A">
        <w:t>project</w:t>
      </w:r>
      <w:r w:rsidRPr="000D618A">
        <w:rPr>
          <w:spacing w:val="-3"/>
        </w:rPr>
        <w:t xml:space="preserve"> </w:t>
      </w:r>
      <w:r w:rsidRPr="000D618A">
        <w:t>involves</w:t>
      </w:r>
      <w:r w:rsidRPr="000D618A">
        <w:rPr>
          <w:spacing w:val="-2"/>
        </w:rPr>
        <w:t xml:space="preserve"> </w:t>
      </w:r>
      <w:r w:rsidRPr="000D618A">
        <w:t>coatings</w:t>
      </w:r>
      <w:r w:rsidRPr="000D618A">
        <w:rPr>
          <w:spacing w:val="-3"/>
        </w:rPr>
        <w:t xml:space="preserve"> </w:t>
      </w:r>
      <w:r w:rsidRPr="000D618A">
        <w:t>that</w:t>
      </w:r>
      <w:r w:rsidRPr="000D618A">
        <w:rPr>
          <w:spacing w:val="-2"/>
        </w:rPr>
        <w:t xml:space="preserve"> </w:t>
      </w:r>
      <w:r w:rsidRPr="000D618A">
        <w:t>contain</w:t>
      </w:r>
      <w:r w:rsidRPr="000D618A">
        <w:rPr>
          <w:spacing w:val="-2"/>
        </w:rPr>
        <w:t xml:space="preserve"> </w:t>
      </w:r>
      <w:r w:rsidRPr="000D618A">
        <w:t>toxic</w:t>
      </w:r>
      <w:r w:rsidRPr="000D618A">
        <w:rPr>
          <w:spacing w:val="-3"/>
        </w:rPr>
        <w:t xml:space="preserve"> </w:t>
      </w:r>
      <w:r w:rsidRPr="000D618A">
        <w:t>metals,</w:t>
      </w:r>
      <w:r w:rsidRPr="000D618A">
        <w:rPr>
          <w:spacing w:val="-2"/>
        </w:rPr>
        <w:t xml:space="preserve"> </w:t>
      </w:r>
      <w:r w:rsidRPr="000D618A">
        <w:t>provide</w:t>
      </w:r>
      <w:r w:rsidRPr="000D618A">
        <w:rPr>
          <w:spacing w:val="-2"/>
        </w:rPr>
        <w:t xml:space="preserve"> </w:t>
      </w:r>
      <w:r w:rsidRPr="000D618A">
        <w:t>the</w:t>
      </w:r>
      <w:r w:rsidRPr="000D618A">
        <w:rPr>
          <w:spacing w:val="-3"/>
        </w:rPr>
        <w:t xml:space="preserve"> </w:t>
      </w:r>
      <w:r w:rsidRPr="000D618A">
        <w:t>services</w:t>
      </w:r>
      <w:r w:rsidRPr="000D618A">
        <w:rPr>
          <w:spacing w:val="-2"/>
        </w:rPr>
        <w:t xml:space="preserve"> </w:t>
      </w:r>
      <w:r w:rsidRPr="000D618A">
        <w:t>of</w:t>
      </w:r>
      <w:r w:rsidRPr="000D618A">
        <w:rPr>
          <w:spacing w:val="21"/>
          <w:w w:val="99"/>
        </w:rPr>
        <w:t xml:space="preserve"> </w:t>
      </w:r>
      <w:r w:rsidRPr="000D618A">
        <w:t>a</w:t>
      </w:r>
      <w:r w:rsidRPr="000D618A">
        <w:rPr>
          <w:spacing w:val="52"/>
        </w:rPr>
        <w:t xml:space="preserve"> </w:t>
      </w:r>
      <w:r w:rsidRPr="000D618A">
        <w:t>CIH</w:t>
      </w:r>
      <w:r w:rsidR="00B94275" w:rsidRPr="000D618A">
        <w:t xml:space="preserve"> or </w:t>
      </w:r>
      <w:r w:rsidRPr="000D618A">
        <w:t>CSP</w:t>
      </w:r>
      <w:r w:rsidRPr="000D618A">
        <w:rPr>
          <w:spacing w:val="52"/>
        </w:rPr>
        <w:t xml:space="preserve"> </w:t>
      </w:r>
      <w:r w:rsidRPr="000D618A">
        <w:t>per</w:t>
      </w:r>
      <w:r w:rsidRPr="000D618A">
        <w:rPr>
          <w:spacing w:val="52"/>
        </w:rPr>
        <w:t xml:space="preserve"> </w:t>
      </w:r>
      <w:r w:rsidRPr="000D618A">
        <w:rPr>
          <w:spacing w:val="-1"/>
        </w:rPr>
        <w:t>436.03.02(c)</w:t>
      </w:r>
      <w:r w:rsidRPr="000D618A">
        <w:rPr>
          <w:spacing w:val="53"/>
        </w:rPr>
        <w:t xml:space="preserve"> </w:t>
      </w:r>
      <w:r w:rsidRPr="000D618A">
        <w:t>and</w:t>
      </w:r>
      <w:r w:rsidRPr="000D618A">
        <w:rPr>
          <w:spacing w:val="52"/>
        </w:rPr>
        <w:t xml:space="preserve"> </w:t>
      </w:r>
      <w:r w:rsidRPr="000D618A">
        <w:rPr>
          <w:spacing w:val="-1"/>
        </w:rPr>
        <w:t>submit</w:t>
      </w:r>
      <w:r w:rsidRPr="000D618A">
        <w:rPr>
          <w:spacing w:val="52"/>
        </w:rPr>
        <w:t xml:space="preserve"> </w:t>
      </w:r>
      <w:r w:rsidRPr="000D618A">
        <w:t>a</w:t>
      </w:r>
      <w:r w:rsidRPr="000D618A">
        <w:rPr>
          <w:spacing w:val="52"/>
        </w:rPr>
        <w:t xml:space="preserve"> </w:t>
      </w:r>
      <w:r w:rsidRPr="000D618A">
        <w:t>Worker</w:t>
      </w:r>
      <w:r w:rsidRPr="000D618A">
        <w:rPr>
          <w:spacing w:val="53"/>
        </w:rPr>
        <w:t xml:space="preserve"> </w:t>
      </w:r>
      <w:r w:rsidRPr="000D618A">
        <w:t>Protection</w:t>
      </w:r>
      <w:r w:rsidRPr="000D618A">
        <w:rPr>
          <w:spacing w:val="52"/>
        </w:rPr>
        <w:t xml:space="preserve"> </w:t>
      </w:r>
      <w:r w:rsidRPr="000D618A">
        <w:t>Compliance</w:t>
      </w:r>
      <w:r w:rsidRPr="000D618A">
        <w:rPr>
          <w:spacing w:val="32"/>
          <w:w w:val="99"/>
        </w:rPr>
        <w:t xml:space="preserve"> </w:t>
      </w:r>
      <w:r w:rsidRPr="000D618A">
        <w:t>Program</w:t>
      </w:r>
      <w:r w:rsidRPr="000D618A">
        <w:rPr>
          <w:spacing w:val="41"/>
        </w:rPr>
        <w:t xml:space="preserve"> </w:t>
      </w:r>
      <w:r w:rsidRPr="000D618A">
        <w:t>per</w:t>
      </w:r>
      <w:r w:rsidRPr="000D618A">
        <w:rPr>
          <w:spacing w:val="41"/>
        </w:rPr>
        <w:t xml:space="preserve"> </w:t>
      </w:r>
      <w:r w:rsidRPr="000D618A">
        <w:rPr>
          <w:spacing w:val="-1"/>
        </w:rPr>
        <w:t>436.03.31.</w:t>
      </w:r>
      <w:r w:rsidRPr="000D618A">
        <w:rPr>
          <w:spacing w:val="26"/>
        </w:rPr>
        <w:t xml:space="preserve"> </w:t>
      </w:r>
      <w:r w:rsidR="00B22522" w:rsidRPr="000D618A">
        <w:rPr>
          <w:spacing w:val="26"/>
        </w:rPr>
        <w:t xml:space="preserve"> </w:t>
      </w:r>
      <w:r w:rsidRPr="000D618A">
        <w:t>The</w:t>
      </w:r>
      <w:r w:rsidRPr="000D618A">
        <w:rPr>
          <w:spacing w:val="41"/>
        </w:rPr>
        <w:t xml:space="preserve"> </w:t>
      </w:r>
      <w:r w:rsidRPr="000D618A">
        <w:t>CIH</w:t>
      </w:r>
      <w:r w:rsidR="00B94275" w:rsidRPr="000D618A">
        <w:t xml:space="preserve"> or </w:t>
      </w:r>
      <w:r w:rsidRPr="000D618A">
        <w:t>CSP,</w:t>
      </w:r>
      <w:r w:rsidRPr="000D618A">
        <w:rPr>
          <w:spacing w:val="42"/>
        </w:rPr>
        <w:t xml:space="preserve"> </w:t>
      </w:r>
      <w:r w:rsidRPr="000D618A">
        <w:t>or</w:t>
      </w:r>
      <w:r w:rsidRPr="000D618A">
        <w:rPr>
          <w:spacing w:val="40"/>
        </w:rPr>
        <w:t xml:space="preserve"> </w:t>
      </w:r>
      <w:r w:rsidRPr="000D618A">
        <w:t>a</w:t>
      </w:r>
      <w:r w:rsidRPr="000D618A">
        <w:rPr>
          <w:spacing w:val="42"/>
        </w:rPr>
        <w:t xml:space="preserve"> </w:t>
      </w:r>
      <w:r w:rsidRPr="000D618A">
        <w:t>technician</w:t>
      </w:r>
      <w:r w:rsidRPr="000D618A">
        <w:rPr>
          <w:spacing w:val="41"/>
        </w:rPr>
        <w:t xml:space="preserve"> </w:t>
      </w:r>
      <w:r w:rsidRPr="000D618A">
        <w:t>working</w:t>
      </w:r>
      <w:r w:rsidRPr="000D618A">
        <w:rPr>
          <w:spacing w:val="41"/>
        </w:rPr>
        <w:t xml:space="preserve"> </w:t>
      </w:r>
      <w:r w:rsidRPr="000D618A">
        <w:rPr>
          <w:spacing w:val="-1"/>
        </w:rPr>
        <w:t>under</w:t>
      </w:r>
      <w:r w:rsidRPr="000D618A">
        <w:rPr>
          <w:spacing w:val="42"/>
        </w:rPr>
        <w:t xml:space="preserve"> </w:t>
      </w:r>
      <w:r w:rsidRPr="000D618A">
        <w:t>the</w:t>
      </w:r>
      <w:r w:rsidRPr="000D618A">
        <w:rPr>
          <w:spacing w:val="28"/>
          <w:w w:val="99"/>
        </w:rPr>
        <w:t xml:space="preserve"> </w:t>
      </w:r>
      <w:r w:rsidRPr="000D618A">
        <w:t>direction</w:t>
      </w:r>
      <w:r w:rsidRPr="000D618A">
        <w:rPr>
          <w:spacing w:val="29"/>
        </w:rPr>
        <w:t xml:space="preserve"> </w:t>
      </w:r>
      <w:r w:rsidRPr="000D618A">
        <w:t>of</w:t>
      </w:r>
      <w:r w:rsidRPr="000D618A">
        <w:rPr>
          <w:spacing w:val="29"/>
        </w:rPr>
        <w:t xml:space="preserve"> </w:t>
      </w:r>
      <w:r w:rsidRPr="000D618A">
        <w:t>the</w:t>
      </w:r>
      <w:r w:rsidRPr="000D618A">
        <w:rPr>
          <w:spacing w:val="30"/>
        </w:rPr>
        <w:t xml:space="preserve"> </w:t>
      </w:r>
      <w:r w:rsidRPr="000D618A">
        <w:t>CIH/CSP</w:t>
      </w:r>
      <w:r w:rsidRPr="000D618A">
        <w:rPr>
          <w:spacing w:val="29"/>
        </w:rPr>
        <w:t xml:space="preserve"> </w:t>
      </w:r>
      <w:r w:rsidRPr="000D618A">
        <w:t>shall</w:t>
      </w:r>
      <w:r w:rsidRPr="000D618A">
        <w:rPr>
          <w:spacing w:val="31"/>
        </w:rPr>
        <w:t xml:space="preserve"> </w:t>
      </w:r>
      <w:r w:rsidRPr="000D618A">
        <w:rPr>
          <w:spacing w:val="-1"/>
        </w:rPr>
        <w:t>monitor</w:t>
      </w:r>
      <w:r w:rsidRPr="000D618A">
        <w:rPr>
          <w:spacing w:val="29"/>
        </w:rPr>
        <w:t xml:space="preserve"> </w:t>
      </w:r>
      <w:r w:rsidRPr="000D618A">
        <w:t>worker</w:t>
      </w:r>
      <w:r w:rsidRPr="000D618A">
        <w:rPr>
          <w:spacing w:val="30"/>
        </w:rPr>
        <w:t xml:space="preserve"> </w:t>
      </w:r>
      <w:r w:rsidRPr="000D618A">
        <w:t>exposures</w:t>
      </w:r>
      <w:r w:rsidRPr="000D618A">
        <w:rPr>
          <w:spacing w:val="29"/>
        </w:rPr>
        <w:t xml:space="preserve"> </w:t>
      </w:r>
      <w:r w:rsidRPr="000D618A">
        <w:t>during</w:t>
      </w:r>
      <w:r w:rsidRPr="000D618A">
        <w:rPr>
          <w:spacing w:val="30"/>
        </w:rPr>
        <w:t xml:space="preserve"> </w:t>
      </w:r>
      <w:r w:rsidRPr="000D618A">
        <w:rPr>
          <w:spacing w:val="-1"/>
        </w:rPr>
        <w:t>paint</w:t>
      </w:r>
      <w:r w:rsidRPr="000D618A">
        <w:rPr>
          <w:spacing w:val="20"/>
          <w:w w:val="99"/>
        </w:rPr>
        <w:t xml:space="preserve"> </w:t>
      </w:r>
      <w:r w:rsidRPr="000D618A">
        <w:t>disturbance</w:t>
      </w:r>
      <w:r w:rsidRPr="000D618A">
        <w:rPr>
          <w:spacing w:val="36"/>
        </w:rPr>
        <w:t xml:space="preserve"> </w:t>
      </w:r>
      <w:r w:rsidRPr="000D618A">
        <w:t>operations</w:t>
      </w:r>
      <w:r w:rsidRPr="000D618A">
        <w:rPr>
          <w:spacing w:val="36"/>
        </w:rPr>
        <w:t xml:space="preserve"> </w:t>
      </w:r>
      <w:r w:rsidRPr="000D618A">
        <w:t>at</w:t>
      </w:r>
      <w:r w:rsidRPr="000D618A">
        <w:rPr>
          <w:spacing w:val="36"/>
        </w:rPr>
        <w:t xml:space="preserve"> </w:t>
      </w:r>
      <w:r w:rsidRPr="000D618A">
        <w:t>each</w:t>
      </w:r>
      <w:r w:rsidRPr="000D618A">
        <w:rPr>
          <w:spacing w:val="37"/>
        </w:rPr>
        <w:t xml:space="preserve"> </w:t>
      </w:r>
      <w:r w:rsidRPr="000D618A">
        <w:t>structure</w:t>
      </w:r>
      <w:r w:rsidRPr="000D618A">
        <w:rPr>
          <w:spacing w:val="36"/>
        </w:rPr>
        <w:t xml:space="preserve"> </w:t>
      </w:r>
      <w:r w:rsidRPr="000D618A">
        <w:t>and</w:t>
      </w:r>
      <w:r w:rsidRPr="000D618A">
        <w:rPr>
          <w:spacing w:val="36"/>
        </w:rPr>
        <w:t xml:space="preserve"> </w:t>
      </w:r>
      <w:r w:rsidRPr="000D618A">
        <w:t>provide</w:t>
      </w:r>
      <w:r w:rsidRPr="000D618A">
        <w:rPr>
          <w:spacing w:val="37"/>
        </w:rPr>
        <w:t xml:space="preserve"> </w:t>
      </w:r>
      <w:r w:rsidRPr="000D618A">
        <w:t>worker</w:t>
      </w:r>
      <w:r w:rsidRPr="000D618A">
        <w:rPr>
          <w:spacing w:val="36"/>
        </w:rPr>
        <w:t xml:space="preserve"> </w:t>
      </w:r>
      <w:r w:rsidRPr="000D618A">
        <w:t>protection</w:t>
      </w:r>
      <w:r w:rsidRPr="000D618A">
        <w:rPr>
          <w:spacing w:val="21"/>
          <w:w w:val="99"/>
        </w:rPr>
        <w:t xml:space="preserve"> </w:t>
      </w:r>
      <w:r w:rsidRPr="000D618A">
        <w:t>oversight.</w:t>
      </w:r>
    </w:p>
    <w:p w14:paraId="7382AC04" w14:textId="77777777" w:rsidR="00B94275" w:rsidRPr="000D618A" w:rsidRDefault="00B94275" w:rsidP="0006659F">
      <w:pPr>
        <w:kinsoku w:val="0"/>
        <w:overflowPunct w:val="0"/>
        <w:autoSpaceDE w:val="0"/>
        <w:autoSpaceDN w:val="0"/>
        <w:adjustRightInd w:val="0"/>
        <w:ind w:left="187"/>
        <w:jc w:val="both"/>
      </w:pPr>
    </w:p>
    <w:p w14:paraId="2CC4D08C" w14:textId="3F5057D6" w:rsidR="003E165C" w:rsidRPr="000D618A" w:rsidRDefault="00925948" w:rsidP="0006659F">
      <w:pPr>
        <w:kinsoku w:val="0"/>
        <w:overflowPunct w:val="0"/>
        <w:autoSpaceDE w:val="0"/>
        <w:autoSpaceDN w:val="0"/>
        <w:adjustRightInd w:val="0"/>
        <w:ind w:left="187"/>
        <w:jc w:val="both"/>
        <w:rPr>
          <w:spacing w:val="47"/>
        </w:rPr>
      </w:pPr>
      <w:r w:rsidRPr="000D618A">
        <w:t>Regardless</w:t>
      </w:r>
      <w:r w:rsidRPr="000D618A">
        <w:rPr>
          <w:spacing w:val="3"/>
        </w:rPr>
        <w:t xml:space="preserve"> </w:t>
      </w:r>
      <w:r w:rsidR="00C7263F" w:rsidRPr="000D618A">
        <w:rPr>
          <w:spacing w:val="3"/>
        </w:rPr>
        <w:t xml:space="preserve">of </w:t>
      </w:r>
      <w:proofErr w:type="gramStart"/>
      <w:r w:rsidR="00FF50AA" w:rsidRPr="000D618A">
        <w:t>whether or not</w:t>
      </w:r>
      <w:proofErr w:type="gramEnd"/>
      <w:r w:rsidRPr="000D618A">
        <w:rPr>
          <w:spacing w:val="3"/>
        </w:rPr>
        <w:t xml:space="preserve"> </w:t>
      </w:r>
      <w:r w:rsidRPr="000D618A">
        <w:t>toxic</w:t>
      </w:r>
      <w:r w:rsidRPr="000D618A">
        <w:rPr>
          <w:spacing w:val="4"/>
        </w:rPr>
        <w:t xml:space="preserve"> </w:t>
      </w:r>
      <w:r w:rsidRPr="000D618A">
        <w:t>metals</w:t>
      </w:r>
      <w:r w:rsidR="00FF50AA" w:rsidRPr="000D618A">
        <w:t xml:space="preserve"> are present</w:t>
      </w:r>
      <w:r w:rsidRPr="000D618A">
        <w:t>,</w:t>
      </w:r>
      <w:r w:rsidRPr="000D618A">
        <w:rPr>
          <w:spacing w:val="3"/>
        </w:rPr>
        <w:t xml:space="preserve"> </w:t>
      </w:r>
      <w:r w:rsidRPr="000D618A">
        <w:t>provide</w:t>
      </w:r>
      <w:r w:rsidRPr="000D618A">
        <w:rPr>
          <w:spacing w:val="3"/>
        </w:rPr>
        <w:t xml:space="preserve"> </w:t>
      </w:r>
      <w:r w:rsidRPr="000D618A">
        <w:t>a</w:t>
      </w:r>
      <w:r w:rsidRPr="000D618A">
        <w:rPr>
          <w:spacing w:val="3"/>
        </w:rPr>
        <w:t xml:space="preserve"> </w:t>
      </w:r>
      <w:r w:rsidRPr="000D618A">
        <w:t>hand wash</w:t>
      </w:r>
      <w:r w:rsidRPr="000D618A">
        <w:rPr>
          <w:spacing w:val="22"/>
          <w:w w:val="99"/>
        </w:rPr>
        <w:t xml:space="preserve"> </w:t>
      </w:r>
      <w:r w:rsidRPr="000D618A">
        <w:t>station with</w:t>
      </w:r>
      <w:r w:rsidRPr="000D618A">
        <w:rPr>
          <w:spacing w:val="53"/>
        </w:rPr>
        <w:t xml:space="preserve"> </w:t>
      </w:r>
      <w:r w:rsidRPr="000D618A">
        <w:t>soap and towels</w:t>
      </w:r>
      <w:r w:rsidRPr="000D618A">
        <w:rPr>
          <w:spacing w:val="1"/>
        </w:rPr>
        <w:t xml:space="preserve"> </w:t>
      </w:r>
      <w:r w:rsidRPr="000D618A">
        <w:t>at each</w:t>
      </w:r>
      <w:r w:rsidRPr="000D618A">
        <w:rPr>
          <w:spacing w:val="54"/>
        </w:rPr>
        <w:t xml:space="preserve"> </w:t>
      </w:r>
      <w:r w:rsidRPr="000D618A">
        <w:t>work site.  As dictated by the</w:t>
      </w:r>
      <w:r w:rsidRPr="000D618A">
        <w:rPr>
          <w:w w:val="99"/>
        </w:rPr>
        <w:t xml:space="preserve"> </w:t>
      </w:r>
      <w:r w:rsidRPr="000D618A">
        <w:rPr>
          <w:spacing w:val="-1"/>
        </w:rPr>
        <w:t>monitoring</w:t>
      </w:r>
      <w:r w:rsidRPr="000D618A">
        <w:rPr>
          <w:spacing w:val="-4"/>
        </w:rPr>
        <w:t xml:space="preserve"> </w:t>
      </w:r>
      <w:r w:rsidRPr="000D618A">
        <w:t>results</w:t>
      </w:r>
      <w:r w:rsidRPr="000D618A">
        <w:rPr>
          <w:spacing w:val="-3"/>
        </w:rPr>
        <w:t xml:space="preserve"> </w:t>
      </w:r>
      <w:r w:rsidRPr="000D618A">
        <w:t>and</w:t>
      </w:r>
      <w:r w:rsidRPr="000D618A">
        <w:rPr>
          <w:spacing w:val="-3"/>
        </w:rPr>
        <w:t xml:space="preserve"> </w:t>
      </w:r>
      <w:r w:rsidRPr="000D618A">
        <w:t>the</w:t>
      </w:r>
      <w:r w:rsidRPr="000D618A">
        <w:rPr>
          <w:spacing w:val="-5"/>
        </w:rPr>
        <w:t xml:space="preserve"> </w:t>
      </w:r>
      <w:r w:rsidRPr="000D618A">
        <w:t>applicable</w:t>
      </w:r>
      <w:r w:rsidRPr="000D618A">
        <w:rPr>
          <w:spacing w:val="-3"/>
        </w:rPr>
        <w:t xml:space="preserve"> </w:t>
      </w:r>
      <w:r w:rsidRPr="000D618A">
        <w:t>OSHA</w:t>
      </w:r>
      <w:r w:rsidRPr="000D618A">
        <w:rPr>
          <w:spacing w:val="-3"/>
        </w:rPr>
        <w:t xml:space="preserve"> </w:t>
      </w:r>
      <w:r w:rsidRPr="000D618A">
        <w:t>standards,</w:t>
      </w:r>
      <w:r w:rsidRPr="000D618A">
        <w:rPr>
          <w:spacing w:val="-4"/>
        </w:rPr>
        <w:t xml:space="preserve"> </w:t>
      </w:r>
      <w:r w:rsidRPr="000D618A">
        <w:t>provide</w:t>
      </w:r>
      <w:r w:rsidRPr="000D618A">
        <w:rPr>
          <w:spacing w:val="-3"/>
        </w:rPr>
        <w:t xml:space="preserve"> </w:t>
      </w:r>
      <w:r w:rsidRPr="000D618A">
        <w:t>a</w:t>
      </w:r>
      <w:r w:rsidRPr="000D618A">
        <w:rPr>
          <w:spacing w:val="-4"/>
        </w:rPr>
        <w:t xml:space="preserve"> </w:t>
      </w:r>
      <w:r w:rsidRPr="000D618A">
        <w:t>cleanup</w:t>
      </w:r>
      <w:r w:rsidRPr="000D618A">
        <w:rPr>
          <w:spacing w:val="29"/>
          <w:w w:val="99"/>
        </w:rPr>
        <w:t xml:space="preserve"> </w:t>
      </w:r>
      <w:r w:rsidRPr="000D618A">
        <w:t>area</w:t>
      </w:r>
      <w:r w:rsidRPr="000D618A">
        <w:rPr>
          <w:spacing w:val="1"/>
        </w:rPr>
        <w:t xml:space="preserve"> </w:t>
      </w:r>
      <w:r w:rsidRPr="000D618A">
        <w:t>with</w:t>
      </w:r>
      <w:r w:rsidRPr="000D618A">
        <w:rPr>
          <w:spacing w:val="1"/>
        </w:rPr>
        <w:t xml:space="preserve"> </w:t>
      </w:r>
      <w:r w:rsidRPr="000D618A">
        <w:t>a</w:t>
      </w:r>
      <w:r w:rsidRPr="000D618A">
        <w:rPr>
          <w:spacing w:val="2"/>
        </w:rPr>
        <w:t xml:space="preserve"> </w:t>
      </w:r>
      <w:r w:rsidRPr="000D618A">
        <w:t>shower,</w:t>
      </w:r>
      <w:r w:rsidRPr="000D618A">
        <w:rPr>
          <w:spacing w:val="1"/>
        </w:rPr>
        <w:t xml:space="preserve"> </w:t>
      </w:r>
      <w:r w:rsidRPr="000D618A">
        <w:t>soap,</w:t>
      </w:r>
      <w:r w:rsidRPr="000D618A">
        <w:rPr>
          <w:spacing w:val="1"/>
        </w:rPr>
        <w:t xml:space="preserve"> </w:t>
      </w:r>
      <w:r w:rsidRPr="000D618A">
        <w:t>hot</w:t>
      </w:r>
      <w:r w:rsidRPr="000D618A">
        <w:rPr>
          <w:spacing w:val="2"/>
        </w:rPr>
        <w:t xml:space="preserve"> </w:t>
      </w:r>
      <w:r w:rsidRPr="000D618A">
        <w:t>and</w:t>
      </w:r>
      <w:r w:rsidRPr="000D618A">
        <w:rPr>
          <w:spacing w:val="2"/>
        </w:rPr>
        <w:t xml:space="preserve"> </w:t>
      </w:r>
      <w:r w:rsidRPr="000D618A">
        <w:t>cold</w:t>
      </w:r>
      <w:r w:rsidRPr="000D618A">
        <w:rPr>
          <w:spacing w:val="2"/>
        </w:rPr>
        <w:t xml:space="preserve"> </w:t>
      </w:r>
      <w:r w:rsidRPr="000D618A">
        <w:t>potable</w:t>
      </w:r>
      <w:r w:rsidRPr="000D618A">
        <w:rPr>
          <w:spacing w:val="1"/>
        </w:rPr>
        <w:t xml:space="preserve"> </w:t>
      </w:r>
      <w:r w:rsidRPr="000D618A">
        <w:t>pressurized</w:t>
      </w:r>
      <w:r w:rsidRPr="000D618A">
        <w:rPr>
          <w:spacing w:val="1"/>
        </w:rPr>
        <w:t xml:space="preserve"> </w:t>
      </w:r>
      <w:r w:rsidRPr="000D618A">
        <w:t>water</w:t>
      </w:r>
      <w:r w:rsidR="00FF50AA" w:rsidRPr="000D618A">
        <w:t xml:space="preserve">, </w:t>
      </w:r>
      <w:r w:rsidRPr="000D618A">
        <w:t>a</w:t>
      </w:r>
      <w:r w:rsidRPr="000D618A">
        <w:rPr>
          <w:w w:val="99"/>
        </w:rPr>
        <w:t xml:space="preserve"> </w:t>
      </w:r>
      <w:r w:rsidRPr="000D618A">
        <w:t>change</w:t>
      </w:r>
      <w:r w:rsidRPr="000D618A">
        <w:rPr>
          <w:spacing w:val="18"/>
        </w:rPr>
        <w:t xml:space="preserve"> </w:t>
      </w:r>
      <w:r w:rsidRPr="000D618A">
        <w:t>area</w:t>
      </w:r>
      <w:r w:rsidRPr="000D618A">
        <w:rPr>
          <w:spacing w:val="19"/>
        </w:rPr>
        <w:t xml:space="preserve"> </w:t>
      </w:r>
      <w:r w:rsidRPr="000D618A">
        <w:t>with</w:t>
      </w:r>
      <w:r w:rsidRPr="000D618A">
        <w:rPr>
          <w:spacing w:val="18"/>
        </w:rPr>
        <w:t xml:space="preserve"> </w:t>
      </w:r>
      <w:r w:rsidRPr="000D618A">
        <w:t>a</w:t>
      </w:r>
      <w:r w:rsidRPr="000D618A">
        <w:rPr>
          <w:spacing w:val="18"/>
        </w:rPr>
        <w:t xml:space="preserve"> </w:t>
      </w:r>
      <w:r w:rsidRPr="000D618A">
        <w:t>locker</w:t>
      </w:r>
      <w:r w:rsidR="00FF50AA" w:rsidRPr="000D618A">
        <w:t>,</w:t>
      </w:r>
      <w:r w:rsidRPr="000D618A">
        <w:rPr>
          <w:spacing w:val="18"/>
        </w:rPr>
        <w:t xml:space="preserve"> </w:t>
      </w:r>
      <w:r w:rsidRPr="000D618A">
        <w:t>and</w:t>
      </w:r>
      <w:r w:rsidRPr="000D618A">
        <w:rPr>
          <w:spacing w:val="18"/>
        </w:rPr>
        <w:t xml:space="preserve"> </w:t>
      </w:r>
      <w:r w:rsidRPr="000D618A">
        <w:t>an</w:t>
      </w:r>
      <w:r w:rsidRPr="000D618A">
        <w:rPr>
          <w:spacing w:val="19"/>
        </w:rPr>
        <w:t xml:space="preserve"> </w:t>
      </w:r>
      <w:r w:rsidRPr="000D618A">
        <w:t>approved</w:t>
      </w:r>
      <w:r w:rsidRPr="000D618A">
        <w:rPr>
          <w:spacing w:val="18"/>
        </w:rPr>
        <w:t xml:space="preserve"> </w:t>
      </w:r>
      <w:r w:rsidRPr="000D618A">
        <w:t>container</w:t>
      </w:r>
      <w:r w:rsidRPr="000D618A">
        <w:rPr>
          <w:spacing w:val="18"/>
        </w:rPr>
        <w:t xml:space="preserve"> </w:t>
      </w:r>
      <w:r w:rsidRPr="000D618A">
        <w:t>for</w:t>
      </w:r>
      <w:r w:rsidRPr="000D618A">
        <w:rPr>
          <w:spacing w:val="18"/>
        </w:rPr>
        <w:t xml:space="preserve"> </w:t>
      </w:r>
      <w:r w:rsidRPr="000D618A">
        <w:t>collecting</w:t>
      </w:r>
      <w:r w:rsidRPr="000D618A">
        <w:rPr>
          <w:spacing w:val="18"/>
        </w:rPr>
        <w:t xml:space="preserve"> </w:t>
      </w:r>
      <w:r w:rsidRPr="000D618A">
        <w:t>and</w:t>
      </w:r>
      <w:r w:rsidRPr="000D618A">
        <w:rPr>
          <w:spacing w:val="22"/>
          <w:w w:val="99"/>
        </w:rPr>
        <w:t xml:space="preserve"> </w:t>
      </w:r>
      <w:r w:rsidRPr="000D618A">
        <w:t>disposing</w:t>
      </w:r>
      <w:r w:rsidRPr="000D618A">
        <w:rPr>
          <w:spacing w:val="-5"/>
        </w:rPr>
        <w:t xml:space="preserve"> </w:t>
      </w:r>
      <w:r w:rsidRPr="000D618A">
        <w:t>of</w:t>
      </w:r>
      <w:r w:rsidRPr="000D618A">
        <w:rPr>
          <w:spacing w:val="-5"/>
        </w:rPr>
        <w:t xml:space="preserve"> </w:t>
      </w:r>
      <w:r w:rsidRPr="000D618A">
        <w:t>waste</w:t>
      </w:r>
      <w:r w:rsidRPr="000D618A">
        <w:rPr>
          <w:spacing w:val="-3"/>
        </w:rPr>
        <w:t xml:space="preserve"> </w:t>
      </w:r>
      <w:r w:rsidRPr="000D618A">
        <w:t>at</w:t>
      </w:r>
      <w:r w:rsidRPr="000D618A">
        <w:rPr>
          <w:spacing w:val="-4"/>
        </w:rPr>
        <w:t xml:space="preserve"> </w:t>
      </w:r>
      <w:r w:rsidRPr="000D618A">
        <w:t>each</w:t>
      </w:r>
      <w:r w:rsidRPr="000D618A">
        <w:rPr>
          <w:spacing w:val="-4"/>
        </w:rPr>
        <w:t xml:space="preserve"> </w:t>
      </w:r>
      <w:r w:rsidRPr="000D618A">
        <w:t>work</w:t>
      </w:r>
      <w:r w:rsidRPr="000D618A">
        <w:rPr>
          <w:spacing w:val="-4"/>
        </w:rPr>
        <w:t xml:space="preserve"> </w:t>
      </w:r>
      <w:r w:rsidRPr="000D618A">
        <w:t>site.</w:t>
      </w:r>
      <w:r w:rsidRPr="000D618A">
        <w:rPr>
          <w:spacing w:val="47"/>
        </w:rPr>
        <w:t xml:space="preserve"> </w:t>
      </w:r>
      <w:r w:rsidR="00B22522" w:rsidRPr="000D618A">
        <w:rPr>
          <w:spacing w:val="47"/>
        </w:rPr>
        <w:t xml:space="preserve"> </w:t>
      </w:r>
      <w:r w:rsidR="003E165C" w:rsidRPr="000D618A">
        <w:rPr>
          <w:spacing w:val="47"/>
        </w:rPr>
        <w:t xml:space="preserve">              </w:t>
      </w:r>
    </w:p>
    <w:p w14:paraId="7DEAB975" w14:textId="77777777" w:rsidR="0006659F" w:rsidRPr="000D618A" w:rsidRDefault="0006659F" w:rsidP="0006659F">
      <w:pPr>
        <w:kinsoku w:val="0"/>
        <w:overflowPunct w:val="0"/>
        <w:autoSpaceDE w:val="0"/>
        <w:autoSpaceDN w:val="0"/>
        <w:adjustRightInd w:val="0"/>
        <w:ind w:left="187"/>
        <w:jc w:val="both"/>
        <w:rPr>
          <w:spacing w:val="47"/>
        </w:rPr>
      </w:pPr>
    </w:p>
    <w:p w14:paraId="59CE362C" w14:textId="46A24A2D" w:rsidR="00925948" w:rsidRPr="000D618A" w:rsidRDefault="00FF50AA" w:rsidP="003E165C">
      <w:pPr>
        <w:kinsoku w:val="0"/>
        <w:overflowPunct w:val="0"/>
        <w:autoSpaceDE w:val="0"/>
        <w:autoSpaceDN w:val="0"/>
        <w:adjustRightInd w:val="0"/>
        <w:ind w:right="110"/>
        <w:jc w:val="both"/>
      </w:pPr>
      <w:r w:rsidRPr="000D618A">
        <w:lastRenderedPageBreak/>
        <w:t xml:space="preserve">Ensure that </w:t>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0006659F" w:rsidRPr="000D618A">
        <w:tab/>
      </w:r>
      <w:r w:rsidRPr="000D618A">
        <w:t>the</w:t>
      </w:r>
      <w:r w:rsidRPr="000D618A">
        <w:rPr>
          <w:spacing w:val="-5"/>
        </w:rPr>
        <w:t xml:space="preserve"> </w:t>
      </w:r>
      <w:r w:rsidR="00925948" w:rsidRPr="000D618A">
        <w:t>hand</w:t>
      </w:r>
      <w:r w:rsidR="00925948" w:rsidRPr="000D618A">
        <w:rPr>
          <w:spacing w:val="-4"/>
        </w:rPr>
        <w:t xml:space="preserve"> </w:t>
      </w:r>
      <w:r w:rsidR="00925948" w:rsidRPr="000D618A">
        <w:t>wash</w:t>
      </w:r>
      <w:r w:rsidR="00925948" w:rsidRPr="000D618A">
        <w:rPr>
          <w:spacing w:val="-3"/>
        </w:rPr>
        <w:t xml:space="preserve"> </w:t>
      </w:r>
      <w:r w:rsidR="00925948" w:rsidRPr="000D618A">
        <w:t>and</w:t>
      </w:r>
      <w:r w:rsidR="00925948" w:rsidRPr="000D618A">
        <w:rPr>
          <w:spacing w:val="-4"/>
        </w:rPr>
        <w:t xml:space="preserve"> </w:t>
      </w:r>
      <w:r w:rsidR="00925948" w:rsidRPr="000D618A">
        <w:t>shower</w:t>
      </w:r>
      <w:r w:rsidR="00925948" w:rsidRPr="000D618A">
        <w:rPr>
          <w:spacing w:val="-4"/>
        </w:rPr>
        <w:t xml:space="preserve"> </w:t>
      </w:r>
      <w:r w:rsidR="00925948" w:rsidRPr="000D618A">
        <w:t>facilities</w:t>
      </w:r>
      <w:r w:rsidR="00925948" w:rsidRPr="000D618A">
        <w:rPr>
          <w:w w:val="99"/>
        </w:rPr>
        <w:t xml:space="preserve"> </w:t>
      </w:r>
      <w:r w:rsidRPr="000D618A">
        <w:t>are</w:t>
      </w:r>
      <w:r w:rsidR="00925948" w:rsidRPr="000D618A">
        <w:rPr>
          <w:spacing w:val="9"/>
        </w:rPr>
        <w:t xml:space="preserve"> </w:t>
      </w:r>
      <w:r w:rsidR="00925948" w:rsidRPr="000D618A">
        <w:t>available</w:t>
      </w:r>
      <w:r w:rsidR="00925948" w:rsidRPr="000D618A">
        <w:rPr>
          <w:spacing w:val="9"/>
        </w:rPr>
        <w:t xml:space="preserve"> </w:t>
      </w:r>
      <w:r w:rsidRPr="000D618A">
        <w:t>to all site</w:t>
      </w:r>
      <w:r w:rsidR="00925948" w:rsidRPr="000D618A">
        <w:rPr>
          <w:spacing w:val="11"/>
        </w:rPr>
        <w:t xml:space="preserve"> </w:t>
      </w:r>
      <w:r w:rsidR="00925948" w:rsidRPr="000D618A">
        <w:t>personnel.</w:t>
      </w:r>
      <w:r w:rsidR="00925948" w:rsidRPr="000D618A">
        <w:rPr>
          <w:spacing w:val="17"/>
        </w:rPr>
        <w:t xml:space="preserve"> </w:t>
      </w:r>
      <w:r w:rsidR="00B22522" w:rsidRPr="000D618A">
        <w:rPr>
          <w:spacing w:val="17"/>
        </w:rPr>
        <w:t xml:space="preserve"> </w:t>
      </w:r>
      <w:r w:rsidR="00925948" w:rsidRPr="000D618A">
        <w:t>Hygiene</w:t>
      </w:r>
      <w:r w:rsidR="00925948" w:rsidRPr="000D618A">
        <w:rPr>
          <w:spacing w:val="43"/>
          <w:w w:val="99"/>
        </w:rPr>
        <w:t xml:space="preserve"> </w:t>
      </w:r>
      <w:r w:rsidR="00925948" w:rsidRPr="000D618A">
        <w:t>facilities</w:t>
      </w:r>
      <w:r w:rsidR="00925948" w:rsidRPr="000D618A">
        <w:rPr>
          <w:spacing w:val="-7"/>
        </w:rPr>
        <w:t xml:space="preserve"> </w:t>
      </w:r>
      <w:r w:rsidR="00925948" w:rsidRPr="000D618A">
        <w:t>shall</w:t>
      </w:r>
      <w:r w:rsidR="00925948" w:rsidRPr="000D618A">
        <w:rPr>
          <w:spacing w:val="-7"/>
        </w:rPr>
        <w:t xml:space="preserve"> </w:t>
      </w:r>
      <w:r w:rsidR="00925948" w:rsidRPr="000D618A">
        <w:t>meet</w:t>
      </w:r>
      <w:r w:rsidR="00925948" w:rsidRPr="000D618A">
        <w:rPr>
          <w:spacing w:val="-7"/>
        </w:rPr>
        <w:t xml:space="preserve"> </w:t>
      </w:r>
      <w:r w:rsidR="00925948" w:rsidRPr="000D618A">
        <w:t>29</w:t>
      </w:r>
      <w:r w:rsidR="00925948" w:rsidRPr="000D618A">
        <w:rPr>
          <w:spacing w:val="-7"/>
        </w:rPr>
        <w:t xml:space="preserve"> </w:t>
      </w:r>
      <w:r w:rsidR="00925948" w:rsidRPr="000D618A">
        <w:t>CFR</w:t>
      </w:r>
      <w:r w:rsidR="00925948" w:rsidRPr="000D618A">
        <w:rPr>
          <w:spacing w:val="-6"/>
        </w:rPr>
        <w:t xml:space="preserve"> </w:t>
      </w:r>
      <w:r w:rsidR="00925948" w:rsidRPr="000D618A">
        <w:rPr>
          <w:spacing w:val="-1"/>
        </w:rPr>
        <w:t>1926.51,</w:t>
      </w:r>
      <w:r w:rsidR="00925948" w:rsidRPr="000D618A">
        <w:rPr>
          <w:spacing w:val="-7"/>
        </w:rPr>
        <w:t xml:space="preserve"> </w:t>
      </w:r>
      <w:r w:rsidR="00925948" w:rsidRPr="000D618A">
        <w:rPr>
          <w:spacing w:val="-1"/>
        </w:rPr>
        <w:t>Sanitation</w:t>
      </w:r>
      <w:r w:rsidR="00925948" w:rsidRPr="000D618A">
        <w:rPr>
          <w:spacing w:val="-7"/>
        </w:rPr>
        <w:t xml:space="preserve"> </w:t>
      </w:r>
      <w:r w:rsidR="00925948" w:rsidRPr="000D618A">
        <w:t>Standard.</w:t>
      </w:r>
    </w:p>
    <w:p w14:paraId="59CE362D" w14:textId="77777777" w:rsidR="00925948" w:rsidRPr="000D618A" w:rsidRDefault="00925948" w:rsidP="00C0012E">
      <w:pPr>
        <w:tabs>
          <w:tab w:val="left" w:pos="180"/>
          <w:tab w:val="left" w:pos="907"/>
          <w:tab w:val="left" w:pos="1267"/>
        </w:tabs>
        <w:kinsoku w:val="0"/>
        <w:overflowPunct w:val="0"/>
        <w:autoSpaceDE w:val="0"/>
        <w:autoSpaceDN w:val="0"/>
        <w:adjustRightInd w:val="0"/>
        <w:ind w:right="109"/>
        <w:jc w:val="both"/>
      </w:pPr>
    </w:p>
    <w:p w14:paraId="59CE362E" w14:textId="1A95C9F2" w:rsidR="00925948" w:rsidRPr="000D618A" w:rsidRDefault="00D00FDC" w:rsidP="00C0012E">
      <w:pPr>
        <w:tabs>
          <w:tab w:val="left" w:pos="180"/>
          <w:tab w:val="left" w:pos="907"/>
          <w:tab w:val="left" w:pos="1267"/>
        </w:tabs>
        <w:kinsoku w:val="0"/>
        <w:overflowPunct w:val="0"/>
        <w:autoSpaceDE w:val="0"/>
        <w:autoSpaceDN w:val="0"/>
        <w:adjustRightInd w:val="0"/>
        <w:ind w:right="109"/>
        <w:jc w:val="both"/>
      </w:pPr>
      <w:r w:rsidRPr="000D618A">
        <w:rPr>
          <w:b/>
          <w:u w:val="single"/>
        </w:rPr>
        <w:t>DELETE</w:t>
      </w:r>
      <w:r w:rsidRPr="000D618A">
        <w:rPr>
          <w:b/>
        </w:rPr>
        <w:t>:</w:t>
      </w:r>
      <w:r w:rsidR="008D4C74" w:rsidRPr="000D618A">
        <w:tab/>
      </w:r>
      <w:r w:rsidRPr="000D618A">
        <w:t>436.03.31</w:t>
      </w:r>
      <w:r w:rsidR="00DB4D0D" w:rsidRPr="000D618A">
        <w:t> </w:t>
      </w:r>
      <w:r w:rsidRPr="000D618A">
        <w:t>Worker Protection Compliance Program in its entirety</w:t>
      </w:r>
      <w:r w:rsidR="00FF50AA" w:rsidRPr="000D618A">
        <w:t>.</w:t>
      </w:r>
    </w:p>
    <w:p w14:paraId="59CE362F" w14:textId="77777777" w:rsidR="00D00FDC" w:rsidRPr="000D618A" w:rsidRDefault="00D00FDC" w:rsidP="00C0012E">
      <w:pPr>
        <w:tabs>
          <w:tab w:val="left" w:pos="180"/>
          <w:tab w:val="left" w:pos="907"/>
          <w:tab w:val="left" w:pos="1267"/>
        </w:tabs>
        <w:kinsoku w:val="0"/>
        <w:overflowPunct w:val="0"/>
        <w:autoSpaceDE w:val="0"/>
        <w:autoSpaceDN w:val="0"/>
        <w:adjustRightInd w:val="0"/>
        <w:ind w:right="109"/>
        <w:jc w:val="both"/>
      </w:pPr>
    </w:p>
    <w:p w14:paraId="59CE3630" w14:textId="77777777" w:rsidR="00D00FDC" w:rsidRPr="000D618A" w:rsidRDefault="00D00FDC" w:rsidP="00C0012E">
      <w:pPr>
        <w:tabs>
          <w:tab w:val="left" w:pos="180"/>
          <w:tab w:val="left" w:pos="907"/>
          <w:tab w:val="left" w:pos="1267"/>
        </w:tabs>
        <w:kinsoku w:val="0"/>
        <w:overflowPunct w:val="0"/>
        <w:autoSpaceDE w:val="0"/>
        <w:autoSpaceDN w:val="0"/>
        <w:adjustRightInd w:val="0"/>
        <w:ind w:right="109"/>
        <w:jc w:val="both"/>
      </w:pPr>
      <w:r w:rsidRPr="000D618A">
        <w:rPr>
          <w:b/>
          <w:u w:val="single"/>
        </w:rPr>
        <w:t>INSERT</w:t>
      </w:r>
      <w:r w:rsidRPr="000D618A">
        <w:rPr>
          <w:b/>
        </w:rPr>
        <w:t>:</w:t>
      </w:r>
      <w:r w:rsidR="008D4C74" w:rsidRPr="000D618A">
        <w:tab/>
      </w:r>
      <w:r w:rsidRPr="000D618A">
        <w:t>The following.</w:t>
      </w:r>
    </w:p>
    <w:p w14:paraId="59CE3631" w14:textId="77777777" w:rsidR="00D00FDC" w:rsidRPr="000D618A" w:rsidRDefault="00D00FDC" w:rsidP="00C0012E">
      <w:pPr>
        <w:tabs>
          <w:tab w:val="left" w:pos="180"/>
          <w:tab w:val="left" w:pos="907"/>
          <w:tab w:val="left" w:pos="1267"/>
        </w:tabs>
        <w:kinsoku w:val="0"/>
        <w:overflowPunct w:val="0"/>
        <w:autoSpaceDE w:val="0"/>
        <w:autoSpaceDN w:val="0"/>
        <w:adjustRightInd w:val="0"/>
        <w:ind w:right="109"/>
        <w:jc w:val="both"/>
      </w:pPr>
    </w:p>
    <w:p w14:paraId="59CE3634" w14:textId="7EC8E821" w:rsidR="00D00FDC" w:rsidRPr="000D618A" w:rsidRDefault="00D00FDC" w:rsidP="00441FE1">
      <w:pPr>
        <w:tabs>
          <w:tab w:val="left" w:pos="187"/>
          <w:tab w:val="left" w:pos="547"/>
          <w:tab w:val="left" w:pos="907"/>
        </w:tabs>
        <w:kinsoku w:val="0"/>
        <w:overflowPunct w:val="0"/>
        <w:autoSpaceDE w:val="0"/>
        <w:autoSpaceDN w:val="0"/>
        <w:adjustRightInd w:val="0"/>
        <w:ind w:right="115"/>
        <w:jc w:val="both"/>
      </w:pPr>
      <w:r w:rsidRPr="000D618A">
        <w:rPr>
          <w:b/>
          <w:bCs/>
          <w:spacing w:val="-1"/>
        </w:rPr>
        <w:t>436.03.31</w:t>
      </w:r>
      <w:r w:rsidR="008D4C74" w:rsidRPr="000D618A">
        <w:rPr>
          <w:b/>
          <w:bCs/>
          <w:spacing w:val="-1"/>
        </w:rPr>
        <w:t> </w:t>
      </w:r>
      <w:r w:rsidRPr="000D618A">
        <w:rPr>
          <w:b/>
          <w:bCs/>
          <w:spacing w:val="-1"/>
        </w:rPr>
        <w:t>Worker</w:t>
      </w:r>
      <w:r w:rsidRPr="000D618A">
        <w:rPr>
          <w:b/>
          <w:bCs/>
          <w:spacing w:val="1"/>
        </w:rPr>
        <w:t xml:space="preserve"> </w:t>
      </w:r>
      <w:r w:rsidRPr="000D618A">
        <w:rPr>
          <w:b/>
          <w:bCs/>
        </w:rPr>
        <w:t>Protection</w:t>
      </w:r>
      <w:r w:rsidRPr="000D618A">
        <w:rPr>
          <w:b/>
          <w:bCs/>
          <w:spacing w:val="2"/>
        </w:rPr>
        <w:t xml:space="preserve"> </w:t>
      </w:r>
      <w:r w:rsidRPr="000D618A">
        <w:rPr>
          <w:b/>
          <w:bCs/>
          <w:spacing w:val="-1"/>
        </w:rPr>
        <w:t>Compliance</w:t>
      </w:r>
      <w:r w:rsidRPr="000D618A">
        <w:rPr>
          <w:b/>
          <w:bCs/>
          <w:spacing w:val="2"/>
        </w:rPr>
        <w:t xml:space="preserve"> </w:t>
      </w:r>
      <w:r w:rsidRPr="000D618A">
        <w:rPr>
          <w:b/>
          <w:bCs/>
          <w:spacing w:val="-1"/>
        </w:rPr>
        <w:t>Program.</w:t>
      </w:r>
      <w:r w:rsidR="008D4C74" w:rsidRPr="000D618A">
        <w:rPr>
          <w:bCs/>
          <w:spacing w:val="4"/>
        </w:rPr>
        <w:t xml:space="preserve"> </w:t>
      </w:r>
      <w:r w:rsidRPr="000D618A">
        <w:t>The</w:t>
      </w:r>
      <w:r w:rsidRPr="000D618A">
        <w:rPr>
          <w:spacing w:val="7"/>
        </w:rPr>
        <w:t xml:space="preserve"> </w:t>
      </w:r>
      <w:r w:rsidR="00AA086D" w:rsidRPr="000D618A">
        <w:t>Worker Protection Compliance Program</w:t>
      </w:r>
      <w:r w:rsidRPr="000D618A">
        <w:rPr>
          <w:spacing w:val="8"/>
        </w:rPr>
        <w:t xml:space="preserve"> </w:t>
      </w:r>
      <w:r w:rsidRPr="000D618A">
        <w:t>shall</w:t>
      </w:r>
      <w:r w:rsidRPr="000D618A">
        <w:rPr>
          <w:spacing w:val="8"/>
        </w:rPr>
        <w:t xml:space="preserve"> </w:t>
      </w:r>
      <w:r w:rsidRPr="000D618A">
        <w:t>be</w:t>
      </w:r>
      <w:r w:rsidRPr="000D618A">
        <w:rPr>
          <w:spacing w:val="7"/>
        </w:rPr>
        <w:t xml:space="preserve"> </w:t>
      </w:r>
      <w:r w:rsidRPr="000D618A">
        <w:t>on</w:t>
      </w:r>
      <w:r w:rsidRPr="000D618A">
        <w:rPr>
          <w:spacing w:val="8"/>
        </w:rPr>
        <w:t xml:space="preserve"> </w:t>
      </w:r>
      <w:r w:rsidRPr="000D618A">
        <w:rPr>
          <w:spacing w:val="-1"/>
        </w:rPr>
        <w:t>company</w:t>
      </w:r>
      <w:r w:rsidRPr="000D618A">
        <w:rPr>
          <w:spacing w:val="8"/>
        </w:rPr>
        <w:t xml:space="preserve"> </w:t>
      </w:r>
      <w:r w:rsidRPr="000D618A">
        <w:t>letterhead</w:t>
      </w:r>
      <w:r w:rsidRPr="000D618A">
        <w:rPr>
          <w:spacing w:val="7"/>
        </w:rPr>
        <w:t xml:space="preserve"> </w:t>
      </w:r>
      <w:r w:rsidRPr="000D618A">
        <w:t>and</w:t>
      </w:r>
      <w:r w:rsidRPr="000D618A">
        <w:rPr>
          <w:spacing w:val="9"/>
        </w:rPr>
        <w:t xml:space="preserve"> </w:t>
      </w:r>
      <w:r w:rsidRPr="000D618A">
        <w:rPr>
          <w:spacing w:val="-1"/>
        </w:rPr>
        <w:t>meet</w:t>
      </w:r>
      <w:r w:rsidRPr="000D618A">
        <w:rPr>
          <w:spacing w:val="7"/>
        </w:rPr>
        <w:t xml:space="preserve"> </w:t>
      </w:r>
      <w:r w:rsidRPr="000D618A">
        <w:t>OSHA</w:t>
      </w:r>
      <w:r w:rsidRPr="000D618A">
        <w:rPr>
          <w:spacing w:val="7"/>
        </w:rPr>
        <w:t xml:space="preserve"> </w:t>
      </w:r>
      <w:r w:rsidRPr="000D618A">
        <w:t>and</w:t>
      </w:r>
      <w:r w:rsidRPr="000D618A">
        <w:rPr>
          <w:spacing w:val="8"/>
        </w:rPr>
        <w:t xml:space="preserve"> </w:t>
      </w:r>
      <w:r w:rsidRPr="000D618A">
        <w:t>the</w:t>
      </w:r>
      <w:r w:rsidRPr="000D618A">
        <w:rPr>
          <w:spacing w:val="28"/>
          <w:w w:val="99"/>
        </w:rPr>
        <w:t xml:space="preserve"> </w:t>
      </w:r>
      <w:r w:rsidRPr="000D618A">
        <w:t>MOSH</w:t>
      </w:r>
      <w:r w:rsidRPr="000D618A">
        <w:rPr>
          <w:spacing w:val="-4"/>
        </w:rPr>
        <w:t xml:space="preserve"> </w:t>
      </w:r>
      <w:r w:rsidRPr="000D618A">
        <w:t>-</w:t>
      </w:r>
      <w:r w:rsidRPr="000D618A">
        <w:rPr>
          <w:spacing w:val="-3"/>
        </w:rPr>
        <w:t xml:space="preserve"> </w:t>
      </w:r>
      <w:r w:rsidRPr="000D618A">
        <w:t>Lead</w:t>
      </w:r>
      <w:r w:rsidRPr="000D618A">
        <w:rPr>
          <w:spacing w:val="-3"/>
        </w:rPr>
        <w:t xml:space="preserve"> </w:t>
      </w:r>
      <w:r w:rsidRPr="000D618A">
        <w:t>in</w:t>
      </w:r>
      <w:r w:rsidRPr="000D618A">
        <w:rPr>
          <w:spacing w:val="-4"/>
        </w:rPr>
        <w:t xml:space="preserve"> </w:t>
      </w:r>
      <w:r w:rsidRPr="000D618A">
        <w:rPr>
          <w:spacing w:val="-1"/>
        </w:rPr>
        <w:t>Construction</w:t>
      </w:r>
      <w:r w:rsidRPr="000D618A">
        <w:rPr>
          <w:spacing w:val="-3"/>
        </w:rPr>
        <w:t xml:space="preserve"> </w:t>
      </w:r>
      <w:r w:rsidRPr="000D618A">
        <w:rPr>
          <w:spacing w:val="-1"/>
        </w:rPr>
        <w:t>Standards,</w:t>
      </w:r>
      <w:r w:rsidRPr="000D618A">
        <w:rPr>
          <w:spacing w:val="-3"/>
        </w:rPr>
        <w:t xml:space="preserve"> </w:t>
      </w:r>
      <w:r w:rsidRPr="000D618A">
        <w:t>and</w:t>
      </w:r>
      <w:r w:rsidRPr="000D618A">
        <w:rPr>
          <w:spacing w:val="-3"/>
        </w:rPr>
        <w:t xml:space="preserve"> </w:t>
      </w:r>
      <w:r w:rsidRPr="000D618A">
        <w:rPr>
          <w:spacing w:val="-1"/>
        </w:rPr>
        <w:t>other</w:t>
      </w:r>
      <w:r w:rsidRPr="000D618A">
        <w:rPr>
          <w:spacing w:val="-3"/>
        </w:rPr>
        <w:t xml:space="preserve"> </w:t>
      </w:r>
      <w:r w:rsidRPr="000D618A">
        <w:t>applicable</w:t>
      </w:r>
      <w:r w:rsidRPr="000D618A">
        <w:rPr>
          <w:spacing w:val="-3"/>
        </w:rPr>
        <w:t xml:space="preserve"> </w:t>
      </w:r>
      <w:r w:rsidRPr="000D618A">
        <w:rPr>
          <w:spacing w:val="-1"/>
        </w:rPr>
        <w:t>toxic</w:t>
      </w:r>
      <w:r w:rsidRPr="000D618A">
        <w:rPr>
          <w:spacing w:val="-2"/>
        </w:rPr>
        <w:t xml:space="preserve"> </w:t>
      </w:r>
      <w:r w:rsidRPr="000D618A">
        <w:rPr>
          <w:spacing w:val="-1"/>
        </w:rPr>
        <w:t>metal</w:t>
      </w:r>
      <w:r w:rsidRPr="000D618A">
        <w:rPr>
          <w:spacing w:val="53"/>
          <w:w w:val="99"/>
        </w:rPr>
        <w:t xml:space="preserve"> </w:t>
      </w:r>
      <w:r w:rsidRPr="000D618A">
        <w:t>standards.</w:t>
      </w:r>
      <w:r w:rsidRPr="000D618A">
        <w:rPr>
          <w:spacing w:val="7"/>
        </w:rPr>
        <w:t xml:space="preserve"> </w:t>
      </w:r>
      <w:r w:rsidR="008D46C2" w:rsidRPr="000D618A">
        <w:rPr>
          <w:spacing w:val="7"/>
        </w:rPr>
        <w:t xml:space="preserve"> </w:t>
      </w:r>
      <w:r w:rsidRPr="000D618A">
        <w:t>The</w:t>
      </w:r>
      <w:r w:rsidRPr="000D618A">
        <w:rPr>
          <w:spacing w:val="3"/>
        </w:rPr>
        <w:t xml:space="preserve"> </w:t>
      </w:r>
      <w:r w:rsidR="00AA086D" w:rsidRPr="000D618A">
        <w:t xml:space="preserve">Worker Protection Compliance </w:t>
      </w:r>
      <w:r w:rsidR="00F67597" w:rsidRPr="000D618A">
        <w:t xml:space="preserve">Program </w:t>
      </w:r>
      <w:r w:rsidR="00F67597" w:rsidRPr="000D618A">
        <w:rPr>
          <w:spacing w:val="2"/>
        </w:rPr>
        <w:t>shall</w:t>
      </w:r>
      <w:r w:rsidRPr="000D618A">
        <w:rPr>
          <w:spacing w:val="3"/>
        </w:rPr>
        <w:t xml:space="preserve"> </w:t>
      </w:r>
      <w:r w:rsidRPr="000D618A">
        <w:t>be</w:t>
      </w:r>
      <w:r w:rsidRPr="000D618A">
        <w:rPr>
          <w:spacing w:val="3"/>
        </w:rPr>
        <w:t xml:space="preserve"> </w:t>
      </w:r>
      <w:r w:rsidRPr="000D618A">
        <w:rPr>
          <w:spacing w:val="-1"/>
        </w:rPr>
        <w:t>reviewed</w:t>
      </w:r>
      <w:r w:rsidRPr="000D618A">
        <w:rPr>
          <w:spacing w:val="3"/>
        </w:rPr>
        <w:t xml:space="preserve"> </w:t>
      </w:r>
      <w:r w:rsidRPr="000D618A">
        <w:t>and</w:t>
      </w:r>
      <w:r w:rsidRPr="000D618A">
        <w:rPr>
          <w:spacing w:val="4"/>
        </w:rPr>
        <w:t xml:space="preserve"> </w:t>
      </w:r>
      <w:r w:rsidRPr="000D618A">
        <w:t>signed</w:t>
      </w:r>
      <w:r w:rsidRPr="000D618A">
        <w:rPr>
          <w:spacing w:val="3"/>
        </w:rPr>
        <w:t xml:space="preserve"> </w:t>
      </w:r>
      <w:r w:rsidRPr="000D618A">
        <w:t>by</w:t>
      </w:r>
      <w:r w:rsidRPr="000D618A">
        <w:rPr>
          <w:spacing w:val="3"/>
        </w:rPr>
        <w:t xml:space="preserve"> </w:t>
      </w:r>
      <w:r w:rsidRPr="000D618A">
        <w:t>the</w:t>
      </w:r>
      <w:r w:rsidRPr="000D618A">
        <w:rPr>
          <w:spacing w:val="31"/>
          <w:w w:val="99"/>
        </w:rPr>
        <w:t xml:space="preserve"> </w:t>
      </w:r>
      <w:r w:rsidRPr="000D618A">
        <w:t>CIH</w:t>
      </w:r>
      <w:r w:rsidR="007A51CA" w:rsidRPr="000D618A">
        <w:t xml:space="preserve"> or </w:t>
      </w:r>
      <w:r w:rsidRPr="000D618A">
        <w:t>CSP</w:t>
      </w:r>
      <w:r w:rsidRPr="000D618A">
        <w:rPr>
          <w:spacing w:val="-4"/>
        </w:rPr>
        <w:t xml:space="preserve"> </w:t>
      </w:r>
      <w:r w:rsidRPr="000D618A">
        <w:t>and</w:t>
      </w:r>
      <w:r w:rsidRPr="000D618A">
        <w:rPr>
          <w:spacing w:val="-4"/>
        </w:rPr>
        <w:t xml:space="preserve"> </w:t>
      </w:r>
      <w:r w:rsidRPr="000D618A">
        <w:t>at</w:t>
      </w:r>
      <w:r w:rsidRPr="000D618A">
        <w:rPr>
          <w:spacing w:val="-3"/>
        </w:rPr>
        <w:t xml:space="preserve"> </w:t>
      </w:r>
      <w:r w:rsidRPr="000D618A">
        <w:t>least</w:t>
      </w:r>
      <w:r w:rsidRPr="000D618A">
        <w:rPr>
          <w:spacing w:val="-4"/>
        </w:rPr>
        <w:t xml:space="preserve"> </w:t>
      </w:r>
      <w:r w:rsidRPr="000D618A">
        <w:t>one</w:t>
      </w:r>
      <w:r w:rsidRPr="000D618A">
        <w:rPr>
          <w:spacing w:val="-3"/>
        </w:rPr>
        <w:t xml:space="preserve"> </w:t>
      </w:r>
      <w:r w:rsidRPr="000D618A">
        <w:t>copy</w:t>
      </w:r>
      <w:r w:rsidRPr="000D618A">
        <w:rPr>
          <w:spacing w:val="-3"/>
        </w:rPr>
        <w:t xml:space="preserve"> </w:t>
      </w:r>
      <w:r w:rsidRPr="000D618A">
        <w:t>of</w:t>
      </w:r>
      <w:r w:rsidRPr="000D618A">
        <w:rPr>
          <w:spacing w:val="-4"/>
        </w:rPr>
        <w:t xml:space="preserve"> </w:t>
      </w:r>
      <w:r w:rsidRPr="000D618A">
        <w:t>the</w:t>
      </w:r>
      <w:r w:rsidRPr="000D618A">
        <w:rPr>
          <w:spacing w:val="-4"/>
        </w:rPr>
        <w:t xml:space="preserve"> </w:t>
      </w:r>
      <w:r w:rsidRPr="000D618A">
        <w:rPr>
          <w:spacing w:val="-1"/>
        </w:rPr>
        <w:t>submittal</w:t>
      </w:r>
      <w:r w:rsidRPr="000D618A">
        <w:rPr>
          <w:spacing w:val="-3"/>
        </w:rPr>
        <w:t xml:space="preserve"> </w:t>
      </w:r>
      <w:r w:rsidRPr="000D618A">
        <w:t>shall</w:t>
      </w:r>
      <w:r w:rsidRPr="000D618A">
        <w:rPr>
          <w:spacing w:val="-4"/>
        </w:rPr>
        <w:t xml:space="preserve"> </w:t>
      </w:r>
      <w:r w:rsidRPr="000D618A">
        <w:t>have</w:t>
      </w:r>
      <w:r w:rsidRPr="000D618A">
        <w:rPr>
          <w:spacing w:val="-3"/>
        </w:rPr>
        <w:t xml:space="preserve"> </w:t>
      </w:r>
      <w:r w:rsidRPr="000D618A">
        <w:t>an</w:t>
      </w:r>
      <w:r w:rsidRPr="000D618A">
        <w:rPr>
          <w:spacing w:val="-4"/>
        </w:rPr>
        <w:t xml:space="preserve"> </w:t>
      </w:r>
      <w:r w:rsidRPr="000D618A">
        <w:t>original</w:t>
      </w:r>
      <w:r w:rsidRPr="000D618A">
        <w:rPr>
          <w:spacing w:val="-3"/>
        </w:rPr>
        <w:t xml:space="preserve"> </w:t>
      </w:r>
      <w:r w:rsidRPr="000D618A">
        <w:t>CIH</w:t>
      </w:r>
      <w:r w:rsidR="007A51CA" w:rsidRPr="000D618A">
        <w:t xml:space="preserve"> or </w:t>
      </w:r>
      <w:r w:rsidRPr="000D618A">
        <w:t>CSP</w:t>
      </w:r>
      <w:r w:rsidRPr="000D618A">
        <w:rPr>
          <w:spacing w:val="-4"/>
        </w:rPr>
        <w:t xml:space="preserve"> </w:t>
      </w:r>
      <w:r w:rsidRPr="000D618A">
        <w:t>seal.</w:t>
      </w:r>
      <w:r w:rsidR="008D46C2" w:rsidRPr="000D618A">
        <w:t xml:space="preserve"> </w:t>
      </w:r>
      <w:r w:rsidRPr="000D618A">
        <w:rPr>
          <w:spacing w:val="26"/>
          <w:w w:val="99"/>
        </w:rPr>
        <w:t xml:space="preserve"> </w:t>
      </w:r>
      <w:r w:rsidRPr="000D618A">
        <w:t>The</w:t>
      </w:r>
      <w:r w:rsidRPr="000D618A">
        <w:rPr>
          <w:spacing w:val="8"/>
        </w:rPr>
        <w:t xml:space="preserve"> </w:t>
      </w:r>
      <w:r w:rsidR="00AA086D" w:rsidRPr="000D618A">
        <w:t>Worker Protection Compliance Program</w:t>
      </w:r>
      <w:r w:rsidRPr="000D618A">
        <w:rPr>
          <w:spacing w:val="9"/>
        </w:rPr>
        <w:t xml:space="preserve"> </w:t>
      </w:r>
      <w:r w:rsidRPr="000D618A">
        <w:t>shall</w:t>
      </w:r>
      <w:r w:rsidRPr="000D618A">
        <w:rPr>
          <w:spacing w:val="8"/>
        </w:rPr>
        <w:t xml:space="preserve"> </w:t>
      </w:r>
      <w:r w:rsidRPr="000D618A">
        <w:t>include</w:t>
      </w:r>
      <w:r w:rsidRPr="000D618A">
        <w:rPr>
          <w:spacing w:val="9"/>
        </w:rPr>
        <w:t xml:space="preserve"> </w:t>
      </w:r>
      <w:r w:rsidRPr="000D618A">
        <w:t>a</w:t>
      </w:r>
      <w:r w:rsidRPr="000D618A">
        <w:rPr>
          <w:spacing w:val="8"/>
        </w:rPr>
        <w:t xml:space="preserve"> </w:t>
      </w:r>
      <w:r w:rsidRPr="000D618A">
        <w:t>commitment</w:t>
      </w:r>
      <w:r w:rsidRPr="000D618A">
        <w:rPr>
          <w:spacing w:val="9"/>
        </w:rPr>
        <w:t xml:space="preserve"> </w:t>
      </w:r>
      <w:r w:rsidRPr="000D618A">
        <w:t>for</w:t>
      </w:r>
      <w:r w:rsidRPr="000D618A">
        <w:rPr>
          <w:spacing w:val="8"/>
        </w:rPr>
        <w:t xml:space="preserve"> </w:t>
      </w:r>
      <w:r w:rsidRPr="000D618A">
        <w:t>the</w:t>
      </w:r>
      <w:r w:rsidRPr="000D618A">
        <w:rPr>
          <w:spacing w:val="9"/>
        </w:rPr>
        <w:t xml:space="preserve"> </w:t>
      </w:r>
      <w:r w:rsidRPr="000D618A">
        <w:t>CIH</w:t>
      </w:r>
      <w:r w:rsidR="007A51CA" w:rsidRPr="000D618A">
        <w:t xml:space="preserve"> or </w:t>
      </w:r>
      <w:r w:rsidR="00F67597" w:rsidRPr="000D618A">
        <w:t>CSP</w:t>
      </w:r>
      <w:r w:rsidR="00F67597" w:rsidRPr="000D618A">
        <w:rPr>
          <w:spacing w:val="8"/>
        </w:rPr>
        <w:t>,</w:t>
      </w:r>
      <w:r w:rsidRPr="000D618A">
        <w:rPr>
          <w:spacing w:val="8"/>
        </w:rPr>
        <w:t xml:space="preserve"> </w:t>
      </w:r>
      <w:r w:rsidRPr="000D618A">
        <w:t>or</w:t>
      </w:r>
      <w:r w:rsidRPr="000D618A">
        <w:rPr>
          <w:spacing w:val="9"/>
        </w:rPr>
        <w:t xml:space="preserve"> </w:t>
      </w:r>
      <w:r w:rsidRPr="000D618A">
        <w:t>a</w:t>
      </w:r>
      <w:r w:rsidRPr="000D618A">
        <w:rPr>
          <w:spacing w:val="9"/>
        </w:rPr>
        <w:t xml:space="preserve"> </w:t>
      </w:r>
      <w:r w:rsidRPr="000D618A">
        <w:t>person</w:t>
      </w:r>
      <w:r w:rsidRPr="000D618A">
        <w:rPr>
          <w:spacing w:val="21"/>
          <w:w w:val="99"/>
        </w:rPr>
        <w:t xml:space="preserve"> </w:t>
      </w:r>
      <w:r w:rsidRPr="000D618A">
        <w:t>working</w:t>
      </w:r>
      <w:r w:rsidRPr="000D618A">
        <w:rPr>
          <w:spacing w:val="24"/>
        </w:rPr>
        <w:t xml:space="preserve"> </w:t>
      </w:r>
      <w:r w:rsidRPr="000D618A">
        <w:t>under</w:t>
      </w:r>
      <w:r w:rsidRPr="000D618A">
        <w:rPr>
          <w:spacing w:val="25"/>
        </w:rPr>
        <w:t xml:space="preserve"> </w:t>
      </w:r>
      <w:r w:rsidRPr="000D618A">
        <w:t>the</w:t>
      </w:r>
      <w:r w:rsidRPr="000D618A">
        <w:rPr>
          <w:spacing w:val="25"/>
        </w:rPr>
        <w:t xml:space="preserve"> </w:t>
      </w:r>
      <w:r w:rsidRPr="000D618A">
        <w:t>direction</w:t>
      </w:r>
      <w:r w:rsidRPr="000D618A">
        <w:rPr>
          <w:spacing w:val="25"/>
        </w:rPr>
        <w:t xml:space="preserve"> </w:t>
      </w:r>
      <w:r w:rsidRPr="000D618A">
        <w:t>of</w:t>
      </w:r>
      <w:r w:rsidRPr="000D618A">
        <w:rPr>
          <w:spacing w:val="24"/>
        </w:rPr>
        <w:t xml:space="preserve"> </w:t>
      </w:r>
      <w:r w:rsidRPr="000D618A">
        <w:t>the</w:t>
      </w:r>
      <w:r w:rsidRPr="000D618A">
        <w:rPr>
          <w:spacing w:val="25"/>
        </w:rPr>
        <w:t xml:space="preserve"> </w:t>
      </w:r>
      <w:r w:rsidRPr="000D618A">
        <w:rPr>
          <w:spacing w:val="-1"/>
        </w:rPr>
        <w:t>CIH/CSP,</w:t>
      </w:r>
      <w:r w:rsidRPr="000D618A">
        <w:rPr>
          <w:spacing w:val="25"/>
        </w:rPr>
        <w:t xml:space="preserve"> </w:t>
      </w:r>
      <w:r w:rsidRPr="000D618A">
        <w:t>to</w:t>
      </w:r>
      <w:r w:rsidRPr="000D618A">
        <w:rPr>
          <w:spacing w:val="24"/>
        </w:rPr>
        <w:t xml:space="preserve"> </w:t>
      </w:r>
      <w:r w:rsidRPr="000D618A">
        <w:rPr>
          <w:spacing w:val="-1"/>
        </w:rPr>
        <w:t>provide</w:t>
      </w:r>
      <w:r w:rsidRPr="000D618A">
        <w:rPr>
          <w:spacing w:val="25"/>
        </w:rPr>
        <w:t xml:space="preserve"> </w:t>
      </w:r>
      <w:r w:rsidRPr="000D618A">
        <w:t>written</w:t>
      </w:r>
      <w:r w:rsidRPr="000D618A">
        <w:rPr>
          <w:spacing w:val="25"/>
        </w:rPr>
        <w:t xml:space="preserve"> </w:t>
      </w:r>
      <w:r w:rsidRPr="000D618A">
        <w:t>certification</w:t>
      </w:r>
      <w:r w:rsidRPr="000D618A">
        <w:rPr>
          <w:spacing w:val="20"/>
          <w:w w:val="99"/>
        </w:rPr>
        <w:t xml:space="preserve"> </w:t>
      </w:r>
      <w:r w:rsidRPr="000D618A">
        <w:t>each</w:t>
      </w:r>
      <w:r w:rsidRPr="000D618A">
        <w:rPr>
          <w:spacing w:val="9"/>
        </w:rPr>
        <w:t xml:space="preserve"> </w:t>
      </w:r>
      <w:r w:rsidRPr="000D618A">
        <w:rPr>
          <w:spacing w:val="-1"/>
        </w:rPr>
        <w:t>month</w:t>
      </w:r>
      <w:r w:rsidRPr="000D618A">
        <w:rPr>
          <w:spacing w:val="9"/>
        </w:rPr>
        <w:t xml:space="preserve"> </w:t>
      </w:r>
      <w:r w:rsidR="00AA086D" w:rsidRPr="000D618A">
        <w:t>of compliance</w:t>
      </w:r>
      <w:r w:rsidRPr="000D618A">
        <w:rPr>
          <w:spacing w:val="10"/>
        </w:rPr>
        <w:t xml:space="preserve"> </w:t>
      </w:r>
      <w:r w:rsidRPr="000D618A">
        <w:t>with</w:t>
      </w:r>
      <w:r w:rsidRPr="000D618A">
        <w:rPr>
          <w:spacing w:val="8"/>
        </w:rPr>
        <w:t xml:space="preserve"> </w:t>
      </w:r>
      <w:r w:rsidRPr="000D618A">
        <w:t>the</w:t>
      </w:r>
      <w:r w:rsidRPr="000D618A">
        <w:rPr>
          <w:spacing w:val="9"/>
        </w:rPr>
        <w:t xml:space="preserve"> </w:t>
      </w:r>
      <w:r w:rsidRPr="000D618A">
        <w:t>Worker</w:t>
      </w:r>
      <w:r w:rsidRPr="000D618A">
        <w:rPr>
          <w:spacing w:val="9"/>
        </w:rPr>
        <w:t xml:space="preserve"> </w:t>
      </w:r>
      <w:r w:rsidRPr="000D618A">
        <w:t>Protection</w:t>
      </w:r>
      <w:r w:rsidRPr="000D618A">
        <w:rPr>
          <w:spacing w:val="22"/>
          <w:w w:val="99"/>
        </w:rPr>
        <w:t xml:space="preserve"> </w:t>
      </w:r>
      <w:r w:rsidRPr="000D618A">
        <w:rPr>
          <w:spacing w:val="-1"/>
        </w:rPr>
        <w:t>Compliance</w:t>
      </w:r>
      <w:r w:rsidRPr="000D618A">
        <w:rPr>
          <w:spacing w:val="-3"/>
        </w:rPr>
        <w:t xml:space="preserve"> </w:t>
      </w:r>
      <w:r w:rsidRPr="000D618A">
        <w:rPr>
          <w:spacing w:val="-1"/>
        </w:rPr>
        <w:t>Program,</w:t>
      </w:r>
      <w:r w:rsidRPr="000D618A">
        <w:rPr>
          <w:spacing w:val="-4"/>
        </w:rPr>
        <w:t xml:space="preserve"> </w:t>
      </w:r>
      <w:r w:rsidRPr="000D618A">
        <w:t>including</w:t>
      </w:r>
      <w:r w:rsidRPr="000D618A">
        <w:rPr>
          <w:spacing w:val="-4"/>
        </w:rPr>
        <w:t xml:space="preserve"> </w:t>
      </w:r>
      <w:r w:rsidRPr="000D618A">
        <w:rPr>
          <w:spacing w:val="-1"/>
        </w:rPr>
        <w:t>biological</w:t>
      </w:r>
      <w:r w:rsidRPr="000D618A">
        <w:rPr>
          <w:spacing w:val="-3"/>
        </w:rPr>
        <w:t xml:space="preserve"> </w:t>
      </w:r>
      <w:r w:rsidRPr="000D618A">
        <w:rPr>
          <w:spacing w:val="-1"/>
        </w:rPr>
        <w:t>monitoring.</w:t>
      </w:r>
      <w:r w:rsidRPr="000D618A">
        <w:rPr>
          <w:spacing w:val="49"/>
        </w:rPr>
        <w:t xml:space="preserve"> </w:t>
      </w:r>
      <w:r w:rsidR="008D46C2" w:rsidRPr="000D618A">
        <w:rPr>
          <w:spacing w:val="49"/>
        </w:rPr>
        <w:t xml:space="preserve"> </w:t>
      </w:r>
      <w:r w:rsidR="00AA086D" w:rsidRPr="000D618A">
        <w:t>Provide a copy of the letter within 6 working days after the end of each month.</w:t>
      </w:r>
    </w:p>
    <w:p w14:paraId="36296A03" w14:textId="6C75308D" w:rsidR="00E463B4" w:rsidRPr="000D618A" w:rsidRDefault="00E463B4" w:rsidP="00441FE1">
      <w:pPr>
        <w:tabs>
          <w:tab w:val="left" w:pos="187"/>
          <w:tab w:val="left" w:pos="547"/>
          <w:tab w:val="left" w:pos="907"/>
        </w:tabs>
        <w:kinsoku w:val="0"/>
        <w:overflowPunct w:val="0"/>
        <w:autoSpaceDE w:val="0"/>
        <w:autoSpaceDN w:val="0"/>
        <w:adjustRightInd w:val="0"/>
        <w:ind w:right="115"/>
        <w:jc w:val="both"/>
      </w:pPr>
    </w:p>
    <w:p w14:paraId="66D490E6" w14:textId="062650DC" w:rsidR="00E463B4" w:rsidRPr="000D618A" w:rsidRDefault="00E463B4" w:rsidP="00441FE1">
      <w:pPr>
        <w:tabs>
          <w:tab w:val="left" w:pos="187"/>
          <w:tab w:val="left" w:pos="547"/>
          <w:tab w:val="left" w:pos="907"/>
        </w:tabs>
        <w:kinsoku w:val="0"/>
        <w:overflowPunct w:val="0"/>
        <w:autoSpaceDE w:val="0"/>
        <w:autoSpaceDN w:val="0"/>
        <w:adjustRightInd w:val="0"/>
        <w:ind w:right="115"/>
        <w:jc w:val="both"/>
      </w:pPr>
      <w:r w:rsidRPr="000D618A">
        <w:t>A</w:t>
      </w:r>
      <w:r w:rsidRPr="000D618A">
        <w:rPr>
          <w:spacing w:val="2"/>
        </w:rPr>
        <w:t xml:space="preserve"> </w:t>
      </w:r>
      <w:r w:rsidRPr="000D618A">
        <w:t>Worker</w:t>
      </w:r>
      <w:r w:rsidRPr="000D618A">
        <w:rPr>
          <w:spacing w:val="41"/>
          <w:w w:val="99"/>
        </w:rPr>
        <w:t xml:space="preserve"> </w:t>
      </w:r>
      <w:r w:rsidRPr="000D618A">
        <w:t>Protection</w:t>
      </w:r>
      <w:r w:rsidRPr="000D618A">
        <w:rPr>
          <w:spacing w:val="17"/>
        </w:rPr>
        <w:t xml:space="preserve"> </w:t>
      </w:r>
      <w:r w:rsidRPr="000D618A">
        <w:rPr>
          <w:spacing w:val="-1"/>
        </w:rPr>
        <w:t>Compliance</w:t>
      </w:r>
      <w:r w:rsidRPr="000D618A">
        <w:rPr>
          <w:spacing w:val="17"/>
        </w:rPr>
        <w:t xml:space="preserve"> </w:t>
      </w:r>
      <w:r w:rsidRPr="000D618A">
        <w:t>Program</w:t>
      </w:r>
      <w:r w:rsidRPr="000D618A">
        <w:rPr>
          <w:spacing w:val="15"/>
        </w:rPr>
        <w:t xml:space="preserve"> </w:t>
      </w:r>
      <w:r w:rsidRPr="000D618A">
        <w:t>is</w:t>
      </w:r>
      <w:r w:rsidRPr="000D618A">
        <w:rPr>
          <w:spacing w:val="17"/>
        </w:rPr>
        <w:t xml:space="preserve"> </w:t>
      </w:r>
      <w:r w:rsidRPr="000D618A">
        <w:t>not</w:t>
      </w:r>
      <w:r w:rsidRPr="000D618A">
        <w:rPr>
          <w:spacing w:val="17"/>
        </w:rPr>
        <w:t xml:space="preserve"> </w:t>
      </w:r>
      <w:r w:rsidRPr="000D618A">
        <w:t>required</w:t>
      </w:r>
      <w:r w:rsidRPr="000D618A">
        <w:rPr>
          <w:spacing w:val="17"/>
        </w:rPr>
        <w:t xml:space="preserve"> </w:t>
      </w:r>
      <w:r w:rsidRPr="000D618A">
        <w:t>when</w:t>
      </w:r>
      <w:r w:rsidRPr="000D618A">
        <w:rPr>
          <w:spacing w:val="18"/>
        </w:rPr>
        <w:t xml:space="preserve"> </w:t>
      </w:r>
      <w:r w:rsidRPr="000D618A">
        <w:t>the</w:t>
      </w:r>
      <w:r w:rsidRPr="000D618A">
        <w:rPr>
          <w:spacing w:val="17"/>
        </w:rPr>
        <w:t xml:space="preserve"> </w:t>
      </w:r>
      <w:r w:rsidRPr="000D618A">
        <w:rPr>
          <w:spacing w:val="-1"/>
        </w:rPr>
        <w:t>coatings</w:t>
      </w:r>
      <w:r w:rsidRPr="000D618A">
        <w:rPr>
          <w:spacing w:val="16"/>
        </w:rPr>
        <w:t xml:space="preserve"> </w:t>
      </w:r>
      <w:r w:rsidRPr="000D618A">
        <w:t>being</w:t>
      </w:r>
      <w:r w:rsidRPr="000D618A">
        <w:rPr>
          <w:spacing w:val="31"/>
          <w:w w:val="99"/>
        </w:rPr>
        <w:t xml:space="preserve"> </w:t>
      </w:r>
      <w:r w:rsidRPr="000D618A">
        <w:t>disturbed</w:t>
      </w:r>
      <w:r w:rsidRPr="000D618A">
        <w:rPr>
          <w:spacing w:val="-7"/>
        </w:rPr>
        <w:t xml:space="preserve"> </w:t>
      </w:r>
      <w:r w:rsidRPr="000D618A">
        <w:rPr>
          <w:spacing w:val="-1"/>
        </w:rPr>
        <w:t>do</w:t>
      </w:r>
      <w:r w:rsidRPr="000D618A">
        <w:rPr>
          <w:spacing w:val="-7"/>
        </w:rPr>
        <w:t xml:space="preserve"> </w:t>
      </w:r>
      <w:r w:rsidRPr="000D618A">
        <w:t>not</w:t>
      </w:r>
      <w:r w:rsidRPr="000D618A">
        <w:rPr>
          <w:spacing w:val="-6"/>
        </w:rPr>
        <w:t xml:space="preserve"> </w:t>
      </w:r>
      <w:r w:rsidRPr="000D618A">
        <w:t>contain</w:t>
      </w:r>
      <w:r w:rsidRPr="000D618A">
        <w:rPr>
          <w:spacing w:val="-7"/>
        </w:rPr>
        <w:t xml:space="preserve"> </w:t>
      </w:r>
      <w:r w:rsidRPr="000D618A">
        <w:rPr>
          <w:spacing w:val="-1"/>
        </w:rPr>
        <w:t>toxic</w:t>
      </w:r>
      <w:r w:rsidRPr="000D618A">
        <w:rPr>
          <w:spacing w:val="-6"/>
        </w:rPr>
        <w:t xml:space="preserve"> </w:t>
      </w:r>
      <w:r w:rsidRPr="000D618A">
        <w:t>metals.</w:t>
      </w:r>
    </w:p>
    <w:p w14:paraId="5D38C3AE" w14:textId="77777777" w:rsidR="00096275" w:rsidRDefault="00096275" w:rsidP="00C0012E">
      <w:pPr>
        <w:tabs>
          <w:tab w:val="left" w:pos="180"/>
          <w:tab w:val="left" w:pos="907"/>
          <w:tab w:val="left" w:pos="1267"/>
        </w:tabs>
        <w:kinsoku w:val="0"/>
        <w:overflowPunct w:val="0"/>
        <w:autoSpaceDE w:val="0"/>
        <w:autoSpaceDN w:val="0"/>
        <w:adjustRightInd w:val="0"/>
        <w:ind w:right="109"/>
        <w:jc w:val="both"/>
        <w:rPr>
          <w:b/>
          <w:u w:val="single"/>
        </w:rPr>
      </w:pPr>
    </w:p>
    <w:p w14:paraId="59CE3636" w14:textId="2E75187A" w:rsidR="00D00FDC" w:rsidRPr="000D618A" w:rsidRDefault="0064007D" w:rsidP="00C0012E">
      <w:pPr>
        <w:tabs>
          <w:tab w:val="left" w:pos="180"/>
          <w:tab w:val="left" w:pos="907"/>
          <w:tab w:val="left" w:pos="1267"/>
        </w:tabs>
        <w:kinsoku w:val="0"/>
        <w:overflowPunct w:val="0"/>
        <w:autoSpaceDE w:val="0"/>
        <w:autoSpaceDN w:val="0"/>
        <w:adjustRightInd w:val="0"/>
        <w:ind w:right="109"/>
        <w:jc w:val="both"/>
      </w:pPr>
      <w:r w:rsidRPr="000D618A">
        <w:rPr>
          <w:b/>
          <w:u w:val="single"/>
        </w:rPr>
        <w:t>DELETE</w:t>
      </w:r>
      <w:r w:rsidRPr="000D618A">
        <w:rPr>
          <w:b/>
        </w:rPr>
        <w:t>:</w:t>
      </w:r>
      <w:r w:rsidR="008D4C74" w:rsidRPr="000D618A">
        <w:tab/>
      </w:r>
      <w:r w:rsidRPr="000D618A">
        <w:t>436.03.33</w:t>
      </w:r>
      <w:r w:rsidR="008D4C74" w:rsidRPr="000D618A">
        <w:t> </w:t>
      </w:r>
      <w:r w:rsidRPr="000D618A">
        <w:t>Environmental Protection Plan of Action (EPPA) in its entirety.</w:t>
      </w:r>
    </w:p>
    <w:p w14:paraId="59CE3637" w14:textId="77777777" w:rsidR="0064007D" w:rsidRPr="000D618A" w:rsidRDefault="0064007D" w:rsidP="00C0012E">
      <w:pPr>
        <w:tabs>
          <w:tab w:val="left" w:pos="180"/>
          <w:tab w:val="left" w:pos="907"/>
          <w:tab w:val="left" w:pos="1267"/>
        </w:tabs>
        <w:kinsoku w:val="0"/>
        <w:overflowPunct w:val="0"/>
        <w:autoSpaceDE w:val="0"/>
        <w:autoSpaceDN w:val="0"/>
        <w:adjustRightInd w:val="0"/>
        <w:ind w:right="109"/>
        <w:jc w:val="both"/>
      </w:pPr>
    </w:p>
    <w:p w14:paraId="59CE3638" w14:textId="77777777" w:rsidR="0064007D" w:rsidRPr="000D618A" w:rsidRDefault="0064007D" w:rsidP="00C0012E">
      <w:pPr>
        <w:tabs>
          <w:tab w:val="left" w:pos="180"/>
          <w:tab w:val="left" w:pos="907"/>
          <w:tab w:val="left" w:pos="1267"/>
        </w:tabs>
        <w:kinsoku w:val="0"/>
        <w:overflowPunct w:val="0"/>
        <w:autoSpaceDE w:val="0"/>
        <w:autoSpaceDN w:val="0"/>
        <w:adjustRightInd w:val="0"/>
        <w:ind w:right="109"/>
        <w:jc w:val="both"/>
      </w:pPr>
      <w:r w:rsidRPr="000D618A">
        <w:rPr>
          <w:b/>
          <w:u w:val="single"/>
        </w:rPr>
        <w:t>INSERT</w:t>
      </w:r>
      <w:r w:rsidRPr="000D618A">
        <w:rPr>
          <w:b/>
        </w:rPr>
        <w:t>:</w:t>
      </w:r>
      <w:r w:rsidR="008D4C74" w:rsidRPr="000D618A">
        <w:tab/>
      </w:r>
      <w:r w:rsidRPr="000D618A">
        <w:t>The following.</w:t>
      </w:r>
    </w:p>
    <w:p w14:paraId="59CE3639" w14:textId="77777777" w:rsidR="0064007D" w:rsidRPr="000D618A" w:rsidRDefault="0064007D" w:rsidP="00C0012E">
      <w:pPr>
        <w:tabs>
          <w:tab w:val="left" w:pos="180"/>
          <w:tab w:val="left" w:pos="907"/>
          <w:tab w:val="left" w:pos="1267"/>
        </w:tabs>
        <w:kinsoku w:val="0"/>
        <w:overflowPunct w:val="0"/>
        <w:autoSpaceDE w:val="0"/>
        <w:autoSpaceDN w:val="0"/>
        <w:adjustRightInd w:val="0"/>
        <w:ind w:right="109"/>
        <w:jc w:val="both"/>
      </w:pPr>
    </w:p>
    <w:p w14:paraId="59CE363A" w14:textId="3A5DA569" w:rsidR="006658EB" w:rsidRPr="000D618A" w:rsidRDefault="006658EB" w:rsidP="006658EB">
      <w:pPr>
        <w:tabs>
          <w:tab w:val="left" w:pos="187"/>
          <w:tab w:val="left" w:pos="547"/>
          <w:tab w:val="left" w:pos="907"/>
          <w:tab w:val="left" w:pos="1267"/>
        </w:tabs>
        <w:kinsoku w:val="0"/>
        <w:overflowPunct w:val="0"/>
        <w:autoSpaceDE w:val="0"/>
        <w:autoSpaceDN w:val="0"/>
        <w:adjustRightInd w:val="0"/>
        <w:ind w:right="109"/>
        <w:jc w:val="both"/>
        <w:rPr>
          <w:sz w:val="22"/>
        </w:rPr>
      </w:pPr>
      <w:r w:rsidRPr="000D618A">
        <w:rPr>
          <w:b/>
          <w:bCs/>
          <w:spacing w:val="-1"/>
        </w:rPr>
        <w:t>436.03.33</w:t>
      </w:r>
      <w:r w:rsidR="008D4C74" w:rsidRPr="000D618A">
        <w:rPr>
          <w:b/>
          <w:bCs/>
          <w:spacing w:val="-1"/>
        </w:rPr>
        <w:t> </w:t>
      </w:r>
      <w:r w:rsidRPr="000D618A">
        <w:rPr>
          <w:b/>
          <w:bCs/>
          <w:spacing w:val="-1"/>
        </w:rPr>
        <w:t>Environmental</w:t>
      </w:r>
      <w:r w:rsidRPr="000D618A">
        <w:rPr>
          <w:b/>
          <w:bCs/>
          <w:spacing w:val="17"/>
        </w:rPr>
        <w:t xml:space="preserve"> </w:t>
      </w:r>
      <w:r w:rsidRPr="000D618A">
        <w:rPr>
          <w:b/>
          <w:bCs/>
        </w:rPr>
        <w:t>Protection</w:t>
      </w:r>
      <w:r w:rsidRPr="000D618A">
        <w:rPr>
          <w:b/>
          <w:bCs/>
          <w:spacing w:val="18"/>
        </w:rPr>
        <w:t xml:space="preserve"> </w:t>
      </w:r>
      <w:r w:rsidRPr="000D618A">
        <w:rPr>
          <w:b/>
          <w:bCs/>
        </w:rPr>
        <w:t>Plan</w:t>
      </w:r>
      <w:r w:rsidRPr="000D618A">
        <w:rPr>
          <w:b/>
          <w:bCs/>
          <w:spacing w:val="18"/>
        </w:rPr>
        <w:t xml:space="preserve"> </w:t>
      </w:r>
      <w:r w:rsidRPr="000D618A">
        <w:rPr>
          <w:b/>
          <w:bCs/>
        </w:rPr>
        <w:t>of</w:t>
      </w:r>
      <w:r w:rsidRPr="000D618A">
        <w:rPr>
          <w:b/>
          <w:bCs/>
          <w:spacing w:val="18"/>
        </w:rPr>
        <w:t xml:space="preserve"> </w:t>
      </w:r>
      <w:r w:rsidRPr="000D618A">
        <w:rPr>
          <w:b/>
          <w:bCs/>
        </w:rPr>
        <w:t>Action</w:t>
      </w:r>
      <w:r w:rsidRPr="000D618A">
        <w:rPr>
          <w:b/>
          <w:bCs/>
          <w:spacing w:val="17"/>
        </w:rPr>
        <w:t xml:space="preserve"> </w:t>
      </w:r>
      <w:r w:rsidRPr="000D618A">
        <w:rPr>
          <w:b/>
          <w:bCs/>
        </w:rPr>
        <w:t>(EPPA).</w:t>
      </w:r>
      <w:r w:rsidRPr="000D618A">
        <w:rPr>
          <w:bCs/>
          <w:spacing w:val="36"/>
        </w:rPr>
        <w:t xml:space="preserve"> </w:t>
      </w:r>
      <w:r w:rsidR="008D4C74" w:rsidRPr="000D618A">
        <w:rPr>
          <w:bCs/>
          <w:spacing w:val="36"/>
        </w:rPr>
        <w:t xml:space="preserve"> </w:t>
      </w:r>
      <w:r w:rsidRPr="000D618A">
        <w:t>An</w:t>
      </w:r>
      <w:r w:rsidRPr="000D618A">
        <w:rPr>
          <w:spacing w:val="24"/>
          <w:w w:val="99"/>
        </w:rPr>
        <w:t xml:space="preserve"> </w:t>
      </w:r>
      <w:r w:rsidRPr="000D618A">
        <w:t>EPPA</w:t>
      </w:r>
      <w:r w:rsidRPr="000D618A">
        <w:rPr>
          <w:spacing w:val="-2"/>
        </w:rPr>
        <w:t xml:space="preserve"> </w:t>
      </w:r>
      <w:r w:rsidRPr="000D618A">
        <w:t>confirming</w:t>
      </w:r>
      <w:r w:rsidRPr="000D618A">
        <w:rPr>
          <w:spacing w:val="-2"/>
        </w:rPr>
        <w:t xml:space="preserve"> </w:t>
      </w:r>
      <w:r w:rsidRPr="000D618A">
        <w:t>that</w:t>
      </w:r>
      <w:r w:rsidRPr="000D618A">
        <w:rPr>
          <w:spacing w:val="-2"/>
        </w:rPr>
        <w:t xml:space="preserve"> </w:t>
      </w:r>
      <w:r w:rsidRPr="000D618A">
        <w:t>the</w:t>
      </w:r>
      <w:r w:rsidRPr="000D618A">
        <w:rPr>
          <w:spacing w:val="-3"/>
        </w:rPr>
        <w:t xml:space="preserve"> </w:t>
      </w:r>
      <w:r w:rsidRPr="000D618A">
        <w:rPr>
          <w:spacing w:val="-1"/>
        </w:rPr>
        <w:t>environment</w:t>
      </w:r>
      <w:r w:rsidRPr="000D618A">
        <w:rPr>
          <w:spacing w:val="-3"/>
        </w:rPr>
        <w:t xml:space="preserve"> </w:t>
      </w:r>
      <w:r w:rsidRPr="000D618A">
        <w:t>is</w:t>
      </w:r>
      <w:r w:rsidRPr="000D618A">
        <w:rPr>
          <w:spacing w:val="-2"/>
        </w:rPr>
        <w:t xml:space="preserve"> </w:t>
      </w:r>
      <w:r w:rsidRPr="000D618A">
        <w:t>protected</w:t>
      </w:r>
      <w:r w:rsidRPr="000D618A">
        <w:rPr>
          <w:spacing w:val="-2"/>
        </w:rPr>
        <w:t xml:space="preserve"> </w:t>
      </w:r>
      <w:r w:rsidRPr="000D618A">
        <w:t>from</w:t>
      </w:r>
      <w:r w:rsidRPr="000D618A">
        <w:rPr>
          <w:spacing w:val="-2"/>
        </w:rPr>
        <w:t xml:space="preserve"> </w:t>
      </w:r>
      <w:r w:rsidRPr="000D618A">
        <w:rPr>
          <w:spacing w:val="-1"/>
        </w:rPr>
        <w:t>contamination</w:t>
      </w:r>
      <w:r w:rsidRPr="000D618A">
        <w:rPr>
          <w:spacing w:val="-2"/>
        </w:rPr>
        <w:t xml:space="preserve"> </w:t>
      </w:r>
      <w:r w:rsidRPr="000D618A">
        <w:t>is</w:t>
      </w:r>
      <w:r w:rsidRPr="000D618A">
        <w:rPr>
          <w:spacing w:val="43"/>
          <w:w w:val="99"/>
        </w:rPr>
        <w:t xml:space="preserve"> </w:t>
      </w:r>
      <w:r w:rsidRPr="000D618A">
        <w:t>required when</w:t>
      </w:r>
      <w:r w:rsidRPr="000D618A">
        <w:rPr>
          <w:spacing w:val="1"/>
        </w:rPr>
        <w:t xml:space="preserve"> </w:t>
      </w:r>
      <w:r w:rsidRPr="000D618A">
        <w:t>the coatings</w:t>
      </w:r>
      <w:r w:rsidRPr="000D618A">
        <w:rPr>
          <w:spacing w:val="1"/>
        </w:rPr>
        <w:t xml:space="preserve"> </w:t>
      </w:r>
      <w:r w:rsidRPr="000D618A">
        <w:t>are</w:t>
      </w:r>
      <w:r w:rsidRPr="000D618A">
        <w:rPr>
          <w:spacing w:val="2"/>
        </w:rPr>
        <w:t xml:space="preserve"> </w:t>
      </w:r>
      <w:r w:rsidRPr="000D618A">
        <w:t>being abrasive</w:t>
      </w:r>
      <w:r w:rsidRPr="000D618A">
        <w:rPr>
          <w:spacing w:val="1"/>
        </w:rPr>
        <w:t xml:space="preserve"> </w:t>
      </w:r>
      <w:r w:rsidRPr="000D618A">
        <w:t>blast</w:t>
      </w:r>
      <w:r w:rsidRPr="000D618A">
        <w:rPr>
          <w:spacing w:val="2"/>
        </w:rPr>
        <w:t xml:space="preserve"> </w:t>
      </w:r>
      <w:r w:rsidRPr="000D618A">
        <w:t>cleaned (regardless</w:t>
      </w:r>
      <w:r w:rsidRPr="000D618A">
        <w:rPr>
          <w:spacing w:val="1"/>
        </w:rPr>
        <w:t xml:space="preserve"> </w:t>
      </w:r>
      <w:r w:rsidRPr="000D618A">
        <w:t>of</w:t>
      </w:r>
      <w:r w:rsidRPr="000D618A">
        <w:rPr>
          <w:spacing w:val="22"/>
          <w:w w:val="99"/>
        </w:rPr>
        <w:t xml:space="preserve"> </w:t>
      </w:r>
      <w:r w:rsidRPr="000D618A">
        <w:t>the</w:t>
      </w:r>
      <w:r w:rsidRPr="000D618A">
        <w:rPr>
          <w:spacing w:val="-5"/>
        </w:rPr>
        <w:t xml:space="preserve"> </w:t>
      </w:r>
      <w:r w:rsidRPr="000D618A">
        <w:t>presence</w:t>
      </w:r>
      <w:r w:rsidRPr="000D618A">
        <w:rPr>
          <w:spacing w:val="-4"/>
        </w:rPr>
        <w:t xml:space="preserve"> </w:t>
      </w:r>
      <w:r w:rsidRPr="000D618A">
        <w:t>of</w:t>
      </w:r>
      <w:r w:rsidRPr="000D618A">
        <w:rPr>
          <w:spacing w:val="-5"/>
        </w:rPr>
        <w:t xml:space="preserve"> </w:t>
      </w:r>
      <w:r w:rsidRPr="000D618A">
        <w:t>toxic</w:t>
      </w:r>
      <w:r w:rsidRPr="000D618A">
        <w:rPr>
          <w:spacing w:val="-5"/>
        </w:rPr>
        <w:t xml:space="preserve"> </w:t>
      </w:r>
      <w:r w:rsidRPr="000D618A">
        <w:rPr>
          <w:spacing w:val="-1"/>
        </w:rPr>
        <w:t>metals),</w:t>
      </w:r>
      <w:r w:rsidRPr="000D618A">
        <w:rPr>
          <w:spacing w:val="-5"/>
        </w:rPr>
        <w:t xml:space="preserve"> </w:t>
      </w:r>
      <w:r w:rsidRPr="000D618A">
        <w:t>or</w:t>
      </w:r>
      <w:r w:rsidRPr="000D618A">
        <w:rPr>
          <w:spacing w:val="-5"/>
        </w:rPr>
        <w:t xml:space="preserve"> </w:t>
      </w:r>
      <w:r w:rsidRPr="000D618A">
        <w:t>the</w:t>
      </w:r>
      <w:r w:rsidRPr="000D618A">
        <w:rPr>
          <w:spacing w:val="-4"/>
        </w:rPr>
        <w:t xml:space="preserve"> </w:t>
      </w:r>
      <w:r w:rsidRPr="000D618A">
        <w:t>coating</w:t>
      </w:r>
      <w:r w:rsidRPr="000D618A">
        <w:rPr>
          <w:spacing w:val="-5"/>
        </w:rPr>
        <w:t xml:space="preserve"> </w:t>
      </w:r>
      <w:r w:rsidRPr="000D618A">
        <w:t>being</w:t>
      </w:r>
      <w:r w:rsidRPr="000D618A">
        <w:rPr>
          <w:spacing w:val="-6"/>
        </w:rPr>
        <w:t xml:space="preserve"> </w:t>
      </w:r>
      <w:r w:rsidRPr="000D618A">
        <w:t>disturbed</w:t>
      </w:r>
      <w:r w:rsidRPr="000D618A">
        <w:rPr>
          <w:spacing w:val="-5"/>
        </w:rPr>
        <w:t xml:space="preserve"> </w:t>
      </w:r>
      <w:r w:rsidRPr="000D618A">
        <w:t>contains</w:t>
      </w:r>
      <w:r w:rsidRPr="000D618A">
        <w:rPr>
          <w:spacing w:val="-5"/>
        </w:rPr>
        <w:t xml:space="preserve"> </w:t>
      </w:r>
      <w:r w:rsidRPr="000D618A">
        <w:t>toxic</w:t>
      </w:r>
      <w:r w:rsidRPr="000D618A">
        <w:rPr>
          <w:spacing w:val="25"/>
          <w:w w:val="99"/>
        </w:rPr>
        <w:t xml:space="preserve"> </w:t>
      </w:r>
      <w:r w:rsidRPr="000D618A">
        <w:t>metals</w:t>
      </w:r>
      <w:r w:rsidRPr="000D618A">
        <w:rPr>
          <w:spacing w:val="46"/>
        </w:rPr>
        <w:t xml:space="preserve"> </w:t>
      </w:r>
      <w:r w:rsidRPr="000D618A">
        <w:t>(regardless</w:t>
      </w:r>
      <w:r w:rsidRPr="000D618A">
        <w:rPr>
          <w:spacing w:val="46"/>
        </w:rPr>
        <w:t xml:space="preserve"> </w:t>
      </w:r>
      <w:r w:rsidRPr="000D618A">
        <w:t>of</w:t>
      </w:r>
      <w:r w:rsidRPr="000D618A">
        <w:rPr>
          <w:spacing w:val="47"/>
        </w:rPr>
        <w:t xml:space="preserve"> </w:t>
      </w:r>
      <w:r w:rsidRPr="000D618A">
        <w:t>the</w:t>
      </w:r>
      <w:r w:rsidRPr="000D618A">
        <w:rPr>
          <w:spacing w:val="45"/>
        </w:rPr>
        <w:t xml:space="preserve"> </w:t>
      </w:r>
      <w:r w:rsidRPr="000D618A">
        <w:t>method</w:t>
      </w:r>
      <w:r w:rsidRPr="000D618A">
        <w:rPr>
          <w:spacing w:val="46"/>
        </w:rPr>
        <w:t xml:space="preserve"> </w:t>
      </w:r>
      <w:r w:rsidRPr="000D618A">
        <w:t>of</w:t>
      </w:r>
      <w:r w:rsidRPr="000D618A">
        <w:rPr>
          <w:spacing w:val="47"/>
        </w:rPr>
        <w:t xml:space="preserve"> </w:t>
      </w:r>
      <w:r w:rsidRPr="000D618A">
        <w:t>preparation).</w:t>
      </w:r>
      <w:r w:rsidRPr="000D618A">
        <w:rPr>
          <w:spacing w:val="38"/>
        </w:rPr>
        <w:t xml:space="preserve"> </w:t>
      </w:r>
      <w:r w:rsidR="008D4C74" w:rsidRPr="000D618A">
        <w:rPr>
          <w:spacing w:val="38"/>
        </w:rPr>
        <w:t xml:space="preserve"> </w:t>
      </w:r>
      <w:r w:rsidRPr="000D618A">
        <w:t>When</w:t>
      </w:r>
      <w:r w:rsidRPr="000D618A">
        <w:rPr>
          <w:spacing w:val="47"/>
        </w:rPr>
        <w:t xml:space="preserve"> </w:t>
      </w:r>
      <w:r w:rsidRPr="000D618A">
        <w:t>an</w:t>
      </w:r>
      <w:r w:rsidRPr="000D618A">
        <w:rPr>
          <w:spacing w:val="46"/>
        </w:rPr>
        <w:t xml:space="preserve"> </w:t>
      </w:r>
      <w:r w:rsidRPr="000D618A">
        <w:rPr>
          <w:spacing w:val="-1"/>
        </w:rPr>
        <w:t>EPPA</w:t>
      </w:r>
      <w:r w:rsidRPr="000D618A">
        <w:rPr>
          <w:spacing w:val="46"/>
        </w:rPr>
        <w:t xml:space="preserve"> </w:t>
      </w:r>
      <w:r w:rsidRPr="000D618A">
        <w:t>is</w:t>
      </w:r>
      <w:r w:rsidRPr="000D618A">
        <w:rPr>
          <w:spacing w:val="25"/>
          <w:w w:val="99"/>
        </w:rPr>
        <w:t xml:space="preserve"> </w:t>
      </w:r>
      <w:r w:rsidRPr="000D618A">
        <w:t>required,</w:t>
      </w:r>
      <w:r w:rsidRPr="000D618A">
        <w:rPr>
          <w:spacing w:val="45"/>
        </w:rPr>
        <w:t xml:space="preserve"> </w:t>
      </w:r>
      <w:r w:rsidRPr="000D618A">
        <w:t>it</w:t>
      </w:r>
      <w:r w:rsidRPr="000D618A">
        <w:rPr>
          <w:spacing w:val="46"/>
        </w:rPr>
        <w:t xml:space="preserve"> </w:t>
      </w:r>
      <w:r w:rsidRPr="000D618A">
        <w:t>shall</w:t>
      </w:r>
      <w:r w:rsidRPr="000D618A">
        <w:rPr>
          <w:spacing w:val="46"/>
        </w:rPr>
        <w:t xml:space="preserve"> </w:t>
      </w:r>
      <w:r w:rsidRPr="000D618A">
        <w:t>be</w:t>
      </w:r>
      <w:r w:rsidRPr="000D618A">
        <w:rPr>
          <w:spacing w:val="46"/>
        </w:rPr>
        <w:t xml:space="preserve"> </w:t>
      </w:r>
      <w:r w:rsidRPr="000D618A">
        <w:t>reviewed</w:t>
      </w:r>
      <w:r w:rsidRPr="000D618A">
        <w:rPr>
          <w:spacing w:val="46"/>
        </w:rPr>
        <w:t xml:space="preserve"> </w:t>
      </w:r>
      <w:r w:rsidRPr="000D618A">
        <w:t>and</w:t>
      </w:r>
      <w:r w:rsidRPr="000D618A">
        <w:rPr>
          <w:spacing w:val="44"/>
        </w:rPr>
        <w:t xml:space="preserve"> </w:t>
      </w:r>
      <w:r w:rsidRPr="000D618A">
        <w:t>sealed</w:t>
      </w:r>
      <w:r w:rsidRPr="000D618A">
        <w:rPr>
          <w:spacing w:val="46"/>
        </w:rPr>
        <w:t xml:space="preserve"> </w:t>
      </w:r>
      <w:r w:rsidRPr="000D618A">
        <w:t>by</w:t>
      </w:r>
      <w:r w:rsidRPr="000D618A">
        <w:rPr>
          <w:spacing w:val="48"/>
        </w:rPr>
        <w:t xml:space="preserve"> </w:t>
      </w:r>
      <w:r w:rsidRPr="000D618A">
        <w:t>a</w:t>
      </w:r>
      <w:r w:rsidRPr="000D618A">
        <w:rPr>
          <w:spacing w:val="46"/>
        </w:rPr>
        <w:t xml:space="preserve"> </w:t>
      </w:r>
      <w:r w:rsidRPr="000D618A">
        <w:t>CIH</w:t>
      </w:r>
      <w:r w:rsidR="007A51CA" w:rsidRPr="000D618A">
        <w:t xml:space="preserve"> or </w:t>
      </w:r>
      <w:r w:rsidRPr="000D618A">
        <w:t>CSP</w:t>
      </w:r>
      <w:r w:rsidRPr="000D618A">
        <w:rPr>
          <w:spacing w:val="46"/>
        </w:rPr>
        <w:t xml:space="preserve"> </w:t>
      </w:r>
      <w:r w:rsidRPr="000D618A">
        <w:t>and</w:t>
      </w:r>
      <w:r w:rsidRPr="000D618A">
        <w:rPr>
          <w:spacing w:val="45"/>
        </w:rPr>
        <w:t xml:space="preserve"> </w:t>
      </w:r>
      <w:r w:rsidRPr="000D618A">
        <w:t>shall</w:t>
      </w:r>
      <w:r w:rsidRPr="000D618A">
        <w:rPr>
          <w:spacing w:val="46"/>
        </w:rPr>
        <w:t xml:space="preserve"> </w:t>
      </w:r>
      <w:r w:rsidRPr="000D618A">
        <w:t>include</w:t>
      </w:r>
      <w:r w:rsidRPr="000D618A">
        <w:rPr>
          <w:w w:val="99"/>
        </w:rPr>
        <w:t xml:space="preserve"> </w:t>
      </w:r>
      <w:r w:rsidRPr="000D618A">
        <w:t>procedures</w:t>
      </w:r>
      <w:r w:rsidRPr="000D618A">
        <w:rPr>
          <w:spacing w:val="-7"/>
        </w:rPr>
        <w:t xml:space="preserve"> </w:t>
      </w:r>
      <w:r w:rsidRPr="000D618A">
        <w:t>for</w:t>
      </w:r>
      <w:r w:rsidRPr="000D618A">
        <w:rPr>
          <w:spacing w:val="-6"/>
        </w:rPr>
        <w:t xml:space="preserve"> </w:t>
      </w:r>
      <w:r w:rsidRPr="000D618A">
        <w:rPr>
          <w:spacing w:val="-1"/>
        </w:rPr>
        <w:t>monitoring</w:t>
      </w:r>
      <w:r w:rsidRPr="000D618A">
        <w:rPr>
          <w:spacing w:val="-7"/>
        </w:rPr>
        <w:t xml:space="preserve"> </w:t>
      </w:r>
      <w:r w:rsidRPr="000D618A">
        <w:t>air,</w:t>
      </w:r>
      <w:r w:rsidRPr="000D618A">
        <w:rPr>
          <w:spacing w:val="-6"/>
        </w:rPr>
        <w:t xml:space="preserve"> </w:t>
      </w:r>
      <w:r w:rsidRPr="000D618A">
        <w:t>soil,</w:t>
      </w:r>
      <w:r w:rsidRPr="000D618A">
        <w:rPr>
          <w:spacing w:val="-7"/>
        </w:rPr>
        <w:t xml:space="preserve"> </w:t>
      </w:r>
      <w:r w:rsidRPr="000D618A">
        <w:t>and</w:t>
      </w:r>
      <w:r w:rsidRPr="000D618A">
        <w:rPr>
          <w:spacing w:val="-7"/>
        </w:rPr>
        <w:t xml:space="preserve"> </w:t>
      </w:r>
      <w:r w:rsidRPr="000D618A">
        <w:t>water.</w:t>
      </w:r>
    </w:p>
    <w:p w14:paraId="59CE363B" w14:textId="77777777" w:rsidR="003E165C" w:rsidRPr="000D618A" w:rsidRDefault="003E165C" w:rsidP="003E165C">
      <w:pPr>
        <w:tabs>
          <w:tab w:val="left" w:pos="187"/>
          <w:tab w:val="left" w:pos="547"/>
          <w:tab w:val="left" w:pos="907"/>
          <w:tab w:val="left" w:pos="1267"/>
        </w:tabs>
        <w:kinsoku w:val="0"/>
        <w:overflowPunct w:val="0"/>
        <w:autoSpaceDE w:val="0"/>
        <w:autoSpaceDN w:val="0"/>
        <w:adjustRightInd w:val="0"/>
        <w:ind w:right="109"/>
        <w:jc w:val="both"/>
      </w:pPr>
    </w:p>
    <w:p w14:paraId="59CE363C" w14:textId="4F1CC6D4" w:rsidR="00672BA7" w:rsidRPr="000D618A" w:rsidRDefault="006658EB" w:rsidP="003E165C">
      <w:pPr>
        <w:tabs>
          <w:tab w:val="left" w:pos="187"/>
          <w:tab w:val="left" w:pos="547"/>
          <w:tab w:val="left" w:pos="907"/>
          <w:tab w:val="left" w:pos="1267"/>
        </w:tabs>
        <w:kinsoku w:val="0"/>
        <w:overflowPunct w:val="0"/>
        <w:autoSpaceDE w:val="0"/>
        <w:autoSpaceDN w:val="0"/>
        <w:adjustRightInd w:val="0"/>
        <w:ind w:right="109"/>
        <w:jc w:val="both"/>
      </w:pPr>
      <w:r w:rsidRPr="000D618A">
        <w:t>Include</w:t>
      </w:r>
      <w:r w:rsidRPr="000D618A">
        <w:rPr>
          <w:spacing w:val="11"/>
        </w:rPr>
        <w:t xml:space="preserve"> </w:t>
      </w:r>
      <w:r w:rsidRPr="000D618A">
        <w:t>a</w:t>
      </w:r>
      <w:r w:rsidRPr="000D618A">
        <w:rPr>
          <w:spacing w:val="11"/>
        </w:rPr>
        <w:t xml:space="preserve"> </w:t>
      </w:r>
      <w:r w:rsidRPr="000D618A">
        <w:t>location</w:t>
      </w:r>
      <w:r w:rsidRPr="000D618A">
        <w:rPr>
          <w:spacing w:val="12"/>
        </w:rPr>
        <w:t xml:space="preserve"> </w:t>
      </w:r>
      <w:r w:rsidRPr="000D618A">
        <w:t>plan</w:t>
      </w:r>
      <w:r w:rsidRPr="000D618A">
        <w:rPr>
          <w:spacing w:val="11"/>
        </w:rPr>
        <w:t xml:space="preserve"> </w:t>
      </w:r>
      <w:r w:rsidRPr="000D618A">
        <w:rPr>
          <w:spacing w:val="-1"/>
        </w:rPr>
        <w:t>showing</w:t>
      </w:r>
      <w:r w:rsidRPr="000D618A">
        <w:rPr>
          <w:spacing w:val="12"/>
        </w:rPr>
        <w:t xml:space="preserve"> </w:t>
      </w:r>
      <w:r w:rsidRPr="000D618A">
        <w:t>the</w:t>
      </w:r>
      <w:r w:rsidRPr="000D618A">
        <w:rPr>
          <w:spacing w:val="11"/>
        </w:rPr>
        <w:t xml:space="preserve"> </w:t>
      </w:r>
      <w:r w:rsidRPr="000D618A">
        <w:rPr>
          <w:spacing w:val="-1"/>
        </w:rPr>
        <w:t>type</w:t>
      </w:r>
      <w:r w:rsidRPr="000D618A">
        <w:rPr>
          <w:spacing w:val="12"/>
        </w:rPr>
        <w:t xml:space="preserve"> </w:t>
      </w:r>
      <w:r w:rsidRPr="000D618A">
        <w:t>and</w:t>
      </w:r>
      <w:r w:rsidRPr="000D618A">
        <w:rPr>
          <w:spacing w:val="11"/>
        </w:rPr>
        <w:t xml:space="preserve"> </w:t>
      </w:r>
      <w:r w:rsidRPr="000D618A">
        <w:t>location</w:t>
      </w:r>
      <w:r w:rsidRPr="000D618A">
        <w:rPr>
          <w:spacing w:val="12"/>
        </w:rPr>
        <w:t xml:space="preserve"> </w:t>
      </w:r>
      <w:r w:rsidRPr="000D618A">
        <w:t>of</w:t>
      </w:r>
      <w:r w:rsidRPr="000D618A">
        <w:rPr>
          <w:spacing w:val="11"/>
        </w:rPr>
        <w:t xml:space="preserve"> </w:t>
      </w:r>
      <w:r w:rsidRPr="000D618A">
        <w:rPr>
          <w:spacing w:val="-1"/>
        </w:rPr>
        <w:t>high</w:t>
      </w:r>
      <w:r w:rsidRPr="000D618A">
        <w:rPr>
          <w:spacing w:val="11"/>
        </w:rPr>
        <w:t xml:space="preserve"> </w:t>
      </w:r>
      <w:r w:rsidRPr="000D618A">
        <w:rPr>
          <w:spacing w:val="-1"/>
        </w:rPr>
        <w:t>volume</w:t>
      </w:r>
      <w:r w:rsidRPr="000D618A">
        <w:rPr>
          <w:spacing w:val="33"/>
          <w:w w:val="99"/>
        </w:rPr>
        <w:t xml:space="preserve"> </w:t>
      </w:r>
      <w:r w:rsidRPr="000D618A">
        <w:rPr>
          <w:spacing w:val="-1"/>
        </w:rPr>
        <w:t>ambient</w:t>
      </w:r>
      <w:r w:rsidRPr="000D618A">
        <w:rPr>
          <w:spacing w:val="16"/>
        </w:rPr>
        <w:t xml:space="preserve"> </w:t>
      </w:r>
      <w:r w:rsidRPr="000D618A">
        <w:t>air</w:t>
      </w:r>
      <w:r w:rsidRPr="000D618A">
        <w:rPr>
          <w:spacing w:val="16"/>
        </w:rPr>
        <w:t xml:space="preserve"> </w:t>
      </w:r>
      <w:r w:rsidRPr="000D618A">
        <w:rPr>
          <w:spacing w:val="-1"/>
        </w:rPr>
        <w:t>monitors</w:t>
      </w:r>
      <w:r w:rsidRPr="000D618A">
        <w:rPr>
          <w:spacing w:val="16"/>
        </w:rPr>
        <w:t xml:space="preserve"> </w:t>
      </w:r>
      <w:r w:rsidRPr="000D618A">
        <w:t>if</w:t>
      </w:r>
      <w:r w:rsidRPr="000D618A">
        <w:rPr>
          <w:spacing w:val="16"/>
        </w:rPr>
        <w:t xml:space="preserve"> </w:t>
      </w:r>
      <w:r w:rsidRPr="000D618A">
        <w:t>applicable,</w:t>
      </w:r>
      <w:r w:rsidRPr="000D618A">
        <w:rPr>
          <w:spacing w:val="16"/>
        </w:rPr>
        <w:t xml:space="preserve"> </w:t>
      </w:r>
      <w:r w:rsidRPr="000D618A">
        <w:t>and</w:t>
      </w:r>
      <w:r w:rsidRPr="000D618A">
        <w:rPr>
          <w:spacing w:val="16"/>
        </w:rPr>
        <w:t xml:space="preserve"> </w:t>
      </w:r>
      <w:r w:rsidRPr="000D618A">
        <w:t>the</w:t>
      </w:r>
      <w:r w:rsidRPr="000D618A">
        <w:rPr>
          <w:spacing w:val="14"/>
        </w:rPr>
        <w:t xml:space="preserve"> </w:t>
      </w:r>
      <w:r w:rsidRPr="000D618A">
        <w:rPr>
          <w:spacing w:val="-1"/>
        </w:rPr>
        <w:t>procedures</w:t>
      </w:r>
      <w:r w:rsidRPr="000D618A">
        <w:rPr>
          <w:spacing w:val="16"/>
        </w:rPr>
        <w:t xml:space="preserve"> </w:t>
      </w:r>
      <w:r w:rsidRPr="000D618A">
        <w:t>that</w:t>
      </w:r>
      <w:r w:rsidRPr="000D618A">
        <w:rPr>
          <w:spacing w:val="16"/>
        </w:rPr>
        <w:t xml:space="preserve"> </w:t>
      </w:r>
      <w:r w:rsidRPr="000D618A">
        <w:t>will</w:t>
      </w:r>
      <w:r w:rsidRPr="000D618A">
        <w:rPr>
          <w:spacing w:val="16"/>
        </w:rPr>
        <w:t xml:space="preserve"> </w:t>
      </w:r>
      <w:r w:rsidRPr="000D618A">
        <w:t>be</w:t>
      </w:r>
      <w:r w:rsidRPr="000D618A">
        <w:rPr>
          <w:spacing w:val="39"/>
          <w:w w:val="99"/>
        </w:rPr>
        <w:t xml:space="preserve"> </w:t>
      </w:r>
      <w:r w:rsidRPr="000D618A">
        <w:t>followed</w:t>
      </w:r>
      <w:r w:rsidRPr="000D618A">
        <w:rPr>
          <w:spacing w:val="35"/>
        </w:rPr>
        <w:t xml:space="preserve"> </w:t>
      </w:r>
      <w:r w:rsidRPr="000D618A">
        <w:t>for</w:t>
      </w:r>
      <w:r w:rsidRPr="000D618A">
        <w:rPr>
          <w:spacing w:val="35"/>
        </w:rPr>
        <w:t xml:space="preserve"> </w:t>
      </w:r>
      <w:r w:rsidRPr="000D618A">
        <w:t>visible</w:t>
      </w:r>
      <w:r w:rsidRPr="000D618A">
        <w:rPr>
          <w:spacing w:val="35"/>
        </w:rPr>
        <w:t xml:space="preserve"> </w:t>
      </w:r>
      <w:r w:rsidRPr="000D618A">
        <w:rPr>
          <w:spacing w:val="-1"/>
        </w:rPr>
        <w:t>emissions</w:t>
      </w:r>
      <w:r w:rsidRPr="000D618A">
        <w:rPr>
          <w:spacing w:val="35"/>
        </w:rPr>
        <w:t xml:space="preserve"> </w:t>
      </w:r>
      <w:r w:rsidRPr="000D618A">
        <w:t>assessments</w:t>
      </w:r>
      <w:r w:rsidRPr="000D618A">
        <w:rPr>
          <w:spacing w:val="35"/>
        </w:rPr>
        <w:t xml:space="preserve"> </w:t>
      </w:r>
      <w:r w:rsidRPr="000D618A">
        <w:t>and</w:t>
      </w:r>
      <w:r w:rsidRPr="000D618A">
        <w:rPr>
          <w:spacing w:val="35"/>
        </w:rPr>
        <w:t xml:space="preserve"> </w:t>
      </w:r>
      <w:r w:rsidRPr="000D618A">
        <w:t>inspections</w:t>
      </w:r>
      <w:r w:rsidRPr="000D618A">
        <w:rPr>
          <w:spacing w:val="35"/>
        </w:rPr>
        <w:t xml:space="preserve"> </w:t>
      </w:r>
      <w:r w:rsidRPr="000D618A">
        <w:t>of</w:t>
      </w:r>
      <w:r w:rsidRPr="000D618A">
        <w:rPr>
          <w:spacing w:val="36"/>
        </w:rPr>
        <w:t xml:space="preserve"> </w:t>
      </w:r>
      <w:r w:rsidRPr="000D618A">
        <w:t>the</w:t>
      </w:r>
      <w:r w:rsidRPr="000D618A">
        <w:rPr>
          <w:spacing w:val="35"/>
        </w:rPr>
        <w:t xml:space="preserve"> </w:t>
      </w:r>
      <w:r w:rsidRPr="000D618A">
        <w:t>soil,</w:t>
      </w:r>
      <w:r w:rsidRPr="000D618A">
        <w:rPr>
          <w:spacing w:val="28"/>
          <w:w w:val="99"/>
        </w:rPr>
        <w:t xml:space="preserve"> </w:t>
      </w:r>
      <w:r w:rsidRPr="000D618A">
        <w:t>water,</w:t>
      </w:r>
      <w:r w:rsidRPr="000D618A">
        <w:rPr>
          <w:spacing w:val="34"/>
        </w:rPr>
        <w:t xml:space="preserve"> </w:t>
      </w:r>
      <w:r w:rsidRPr="000D618A">
        <w:t>surrounding</w:t>
      </w:r>
      <w:r w:rsidRPr="000D618A">
        <w:rPr>
          <w:spacing w:val="33"/>
        </w:rPr>
        <w:t xml:space="preserve"> </w:t>
      </w:r>
      <w:r w:rsidRPr="000D618A">
        <w:rPr>
          <w:spacing w:val="-1"/>
        </w:rPr>
        <w:t>property</w:t>
      </w:r>
      <w:r w:rsidRPr="000D618A">
        <w:rPr>
          <w:spacing w:val="34"/>
        </w:rPr>
        <w:t xml:space="preserve"> </w:t>
      </w:r>
      <w:r w:rsidRPr="000D618A">
        <w:t>and</w:t>
      </w:r>
      <w:r w:rsidRPr="000D618A">
        <w:rPr>
          <w:spacing w:val="35"/>
        </w:rPr>
        <w:t xml:space="preserve"> </w:t>
      </w:r>
      <w:r w:rsidRPr="000D618A">
        <w:rPr>
          <w:spacing w:val="-1"/>
        </w:rPr>
        <w:t>structures,</w:t>
      </w:r>
      <w:r w:rsidRPr="000D618A">
        <w:rPr>
          <w:spacing w:val="34"/>
        </w:rPr>
        <w:t xml:space="preserve"> </w:t>
      </w:r>
      <w:r w:rsidRPr="000D618A">
        <w:t>and</w:t>
      </w:r>
      <w:r w:rsidRPr="000D618A">
        <w:rPr>
          <w:spacing w:val="34"/>
        </w:rPr>
        <w:t xml:space="preserve"> </w:t>
      </w:r>
      <w:r w:rsidRPr="000D618A">
        <w:rPr>
          <w:spacing w:val="-1"/>
        </w:rPr>
        <w:t>pavement.</w:t>
      </w:r>
      <w:r w:rsidRPr="000D618A">
        <w:rPr>
          <w:spacing w:val="13"/>
        </w:rPr>
        <w:t xml:space="preserve"> </w:t>
      </w:r>
      <w:r w:rsidR="008D4C74" w:rsidRPr="000D618A">
        <w:rPr>
          <w:spacing w:val="13"/>
        </w:rPr>
        <w:t xml:space="preserve"> </w:t>
      </w:r>
      <w:r w:rsidRPr="000D618A">
        <w:rPr>
          <w:spacing w:val="-1"/>
        </w:rPr>
        <w:t>Submit</w:t>
      </w:r>
      <w:r w:rsidRPr="000D618A">
        <w:rPr>
          <w:spacing w:val="34"/>
        </w:rPr>
        <w:t xml:space="preserve"> </w:t>
      </w:r>
      <w:r w:rsidR="00BD14F3" w:rsidRPr="000D618A">
        <w:t>6</w:t>
      </w:r>
      <w:r w:rsidR="00BD14F3" w:rsidRPr="000D618A">
        <w:rPr>
          <w:spacing w:val="53"/>
          <w:w w:val="99"/>
        </w:rPr>
        <w:t xml:space="preserve"> </w:t>
      </w:r>
      <w:r w:rsidRPr="000D618A">
        <w:t>copies</w:t>
      </w:r>
      <w:r w:rsidRPr="000D618A">
        <w:rPr>
          <w:spacing w:val="2"/>
        </w:rPr>
        <w:t xml:space="preserve"> </w:t>
      </w:r>
      <w:r w:rsidRPr="000D618A">
        <w:t>of</w:t>
      </w:r>
      <w:r w:rsidRPr="000D618A">
        <w:rPr>
          <w:spacing w:val="2"/>
        </w:rPr>
        <w:t xml:space="preserve"> </w:t>
      </w:r>
      <w:r w:rsidRPr="000D618A">
        <w:t>each</w:t>
      </w:r>
      <w:r w:rsidRPr="000D618A">
        <w:rPr>
          <w:spacing w:val="2"/>
        </w:rPr>
        <w:t xml:space="preserve"> </w:t>
      </w:r>
      <w:r w:rsidRPr="000D618A">
        <w:t>plan</w:t>
      </w:r>
      <w:r w:rsidRPr="000D618A">
        <w:rPr>
          <w:spacing w:val="2"/>
        </w:rPr>
        <w:t xml:space="preserve"> </w:t>
      </w:r>
      <w:r w:rsidRPr="000D618A">
        <w:t>signed</w:t>
      </w:r>
      <w:r w:rsidRPr="000D618A">
        <w:rPr>
          <w:spacing w:val="3"/>
        </w:rPr>
        <w:t xml:space="preserve"> </w:t>
      </w:r>
      <w:r w:rsidRPr="000D618A">
        <w:t>and</w:t>
      </w:r>
      <w:r w:rsidRPr="000D618A">
        <w:rPr>
          <w:spacing w:val="2"/>
        </w:rPr>
        <w:t xml:space="preserve"> </w:t>
      </w:r>
      <w:r w:rsidRPr="000D618A">
        <w:t>sealed</w:t>
      </w:r>
      <w:r w:rsidRPr="000D618A">
        <w:rPr>
          <w:spacing w:val="2"/>
        </w:rPr>
        <w:t xml:space="preserve"> </w:t>
      </w:r>
      <w:r w:rsidRPr="000D618A">
        <w:t>by</w:t>
      </w:r>
      <w:r w:rsidRPr="000D618A">
        <w:rPr>
          <w:spacing w:val="2"/>
        </w:rPr>
        <w:t xml:space="preserve"> </w:t>
      </w:r>
      <w:r w:rsidRPr="000D618A">
        <w:t>the</w:t>
      </w:r>
      <w:r w:rsidRPr="000D618A">
        <w:rPr>
          <w:spacing w:val="3"/>
        </w:rPr>
        <w:t xml:space="preserve"> </w:t>
      </w:r>
      <w:r w:rsidRPr="000D618A">
        <w:t>CIH</w:t>
      </w:r>
      <w:r w:rsidR="006D3AD1" w:rsidRPr="000D618A">
        <w:t xml:space="preserve"> or </w:t>
      </w:r>
      <w:r w:rsidRPr="000D618A">
        <w:t>CSP.</w:t>
      </w:r>
      <w:r w:rsidRPr="000D618A">
        <w:rPr>
          <w:spacing w:val="4"/>
        </w:rPr>
        <w:t xml:space="preserve"> </w:t>
      </w:r>
      <w:r w:rsidR="008D4C74" w:rsidRPr="000D618A">
        <w:rPr>
          <w:spacing w:val="4"/>
        </w:rPr>
        <w:t xml:space="preserve"> </w:t>
      </w:r>
      <w:r w:rsidRPr="000D618A">
        <w:rPr>
          <w:spacing w:val="-1"/>
        </w:rPr>
        <w:t>All</w:t>
      </w:r>
      <w:r w:rsidRPr="000D618A">
        <w:rPr>
          <w:spacing w:val="2"/>
        </w:rPr>
        <w:t xml:space="preserve"> </w:t>
      </w:r>
      <w:r w:rsidRPr="000D618A">
        <w:rPr>
          <w:spacing w:val="-1"/>
        </w:rPr>
        <w:t>submittals</w:t>
      </w:r>
      <w:r w:rsidRPr="000D618A">
        <w:rPr>
          <w:spacing w:val="4"/>
        </w:rPr>
        <w:t xml:space="preserve"> </w:t>
      </w:r>
      <w:r w:rsidRPr="000D618A">
        <w:t>shall</w:t>
      </w:r>
      <w:r w:rsidRPr="000D618A">
        <w:rPr>
          <w:spacing w:val="2"/>
        </w:rPr>
        <w:t xml:space="preserve"> </w:t>
      </w:r>
      <w:r w:rsidRPr="000D618A">
        <w:t>be</w:t>
      </w:r>
      <w:r w:rsidRPr="000D618A">
        <w:rPr>
          <w:spacing w:val="29"/>
          <w:w w:val="99"/>
        </w:rPr>
        <w:t xml:space="preserve"> </w:t>
      </w:r>
      <w:r w:rsidRPr="000D618A">
        <w:t>in</w:t>
      </w:r>
      <w:r w:rsidRPr="000D618A">
        <w:rPr>
          <w:spacing w:val="23"/>
        </w:rPr>
        <w:t xml:space="preserve"> </w:t>
      </w:r>
      <w:r w:rsidRPr="000D618A">
        <w:t>writing</w:t>
      </w:r>
      <w:r w:rsidRPr="000D618A">
        <w:rPr>
          <w:spacing w:val="23"/>
        </w:rPr>
        <w:t xml:space="preserve"> </w:t>
      </w:r>
      <w:r w:rsidRPr="000D618A">
        <w:t>and</w:t>
      </w:r>
      <w:r w:rsidRPr="000D618A">
        <w:rPr>
          <w:spacing w:val="23"/>
        </w:rPr>
        <w:t xml:space="preserve"> </w:t>
      </w:r>
      <w:r w:rsidRPr="000D618A">
        <w:t>on</w:t>
      </w:r>
      <w:r w:rsidRPr="000D618A">
        <w:rPr>
          <w:spacing w:val="23"/>
        </w:rPr>
        <w:t xml:space="preserve"> </w:t>
      </w:r>
      <w:r w:rsidRPr="000D618A">
        <w:rPr>
          <w:spacing w:val="-1"/>
        </w:rPr>
        <w:t>company</w:t>
      </w:r>
      <w:r w:rsidRPr="000D618A">
        <w:rPr>
          <w:spacing w:val="23"/>
        </w:rPr>
        <w:t xml:space="preserve"> </w:t>
      </w:r>
      <w:r w:rsidRPr="000D618A">
        <w:t>letterhead.</w:t>
      </w:r>
      <w:r w:rsidRPr="000D618A">
        <w:rPr>
          <w:spacing w:val="47"/>
        </w:rPr>
        <w:t xml:space="preserve"> </w:t>
      </w:r>
      <w:r w:rsidR="008D4C74" w:rsidRPr="000D618A">
        <w:rPr>
          <w:spacing w:val="47"/>
        </w:rPr>
        <w:t xml:space="preserve"> </w:t>
      </w:r>
      <w:r w:rsidRPr="000D618A">
        <w:t>At</w:t>
      </w:r>
      <w:r w:rsidRPr="000D618A">
        <w:rPr>
          <w:spacing w:val="23"/>
        </w:rPr>
        <w:t xml:space="preserve"> </w:t>
      </w:r>
      <w:r w:rsidRPr="000D618A">
        <w:t>least</w:t>
      </w:r>
      <w:r w:rsidRPr="000D618A">
        <w:rPr>
          <w:spacing w:val="23"/>
        </w:rPr>
        <w:t xml:space="preserve"> </w:t>
      </w:r>
      <w:r w:rsidRPr="000D618A">
        <w:t>one</w:t>
      </w:r>
      <w:r w:rsidRPr="000D618A">
        <w:rPr>
          <w:spacing w:val="23"/>
        </w:rPr>
        <w:t xml:space="preserve"> </w:t>
      </w:r>
      <w:r w:rsidRPr="000D618A">
        <w:t>copy</w:t>
      </w:r>
      <w:r w:rsidRPr="000D618A">
        <w:rPr>
          <w:spacing w:val="25"/>
        </w:rPr>
        <w:t xml:space="preserve"> </w:t>
      </w:r>
      <w:r w:rsidRPr="000D618A">
        <w:t>shall</w:t>
      </w:r>
      <w:r w:rsidRPr="000D618A">
        <w:rPr>
          <w:spacing w:val="22"/>
        </w:rPr>
        <w:t xml:space="preserve"> </w:t>
      </w:r>
      <w:r w:rsidRPr="000D618A">
        <w:t>have</w:t>
      </w:r>
      <w:r w:rsidRPr="000D618A">
        <w:rPr>
          <w:spacing w:val="23"/>
        </w:rPr>
        <w:t xml:space="preserve"> </w:t>
      </w:r>
      <w:r w:rsidRPr="000D618A">
        <w:t>an</w:t>
      </w:r>
      <w:r w:rsidRPr="000D618A">
        <w:rPr>
          <w:spacing w:val="26"/>
          <w:w w:val="99"/>
        </w:rPr>
        <w:t xml:space="preserve"> </w:t>
      </w:r>
      <w:r w:rsidRPr="000D618A">
        <w:t>original</w:t>
      </w:r>
      <w:r w:rsidRPr="000D618A">
        <w:rPr>
          <w:spacing w:val="7"/>
        </w:rPr>
        <w:t xml:space="preserve"> </w:t>
      </w:r>
      <w:r w:rsidRPr="000D618A">
        <w:t>seal.</w:t>
      </w:r>
      <w:r w:rsidRPr="000D618A">
        <w:rPr>
          <w:spacing w:val="16"/>
        </w:rPr>
        <w:t xml:space="preserve"> </w:t>
      </w:r>
      <w:r w:rsidR="008D4C74" w:rsidRPr="000D618A">
        <w:rPr>
          <w:spacing w:val="16"/>
        </w:rPr>
        <w:t xml:space="preserve"> </w:t>
      </w:r>
      <w:r w:rsidRPr="000D618A">
        <w:t>Address</w:t>
      </w:r>
      <w:r w:rsidRPr="000D618A">
        <w:rPr>
          <w:spacing w:val="7"/>
        </w:rPr>
        <w:t xml:space="preserve"> </w:t>
      </w:r>
      <w:r w:rsidRPr="000D618A">
        <w:t>the</w:t>
      </w:r>
      <w:r w:rsidRPr="000D618A">
        <w:rPr>
          <w:spacing w:val="8"/>
        </w:rPr>
        <w:t xml:space="preserve"> </w:t>
      </w:r>
      <w:r w:rsidRPr="000D618A">
        <w:t>proposed</w:t>
      </w:r>
      <w:r w:rsidRPr="000D618A">
        <w:rPr>
          <w:spacing w:val="7"/>
        </w:rPr>
        <w:t xml:space="preserve"> </w:t>
      </w:r>
      <w:r w:rsidRPr="000D618A">
        <w:t>procedures</w:t>
      </w:r>
      <w:r w:rsidRPr="000D618A">
        <w:rPr>
          <w:spacing w:val="7"/>
        </w:rPr>
        <w:t xml:space="preserve"> </w:t>
      </w:r>
      <w:r w:rsidRPr="000D618A">
        <w:t>that</w:t>
      </w:r>
      <w:r w:rsidRPr="000D618A">
        <w:rPr>
          <w:spacing w:val="8"/>
        </w:rPr>
        <w:t xml:space="preserve"> </w:t>
      </w:r>
      <w:r w:rsidRPr="000D618A">
        <w:t>will</w:t>
      </w:r>
      <w:r w:rsidRPr="000D618A">
        <w:rPr>
          <w:spacing w:val="8"/>
        </w:rPr>
        <w:t xml:space="preserve"> </w:t>
      </w:r>
      <w:r w:rsidRPr="000D618A">
        <w:t>be</w:t>
      </w:r>
      <w:r w:rsidRPr="000D618A">
        <w:rPr>
          <w:spacing w:val="8"/>
        </w:rPr>
        <w:t xml:space="preserve"> </w:t>
      </w:r>
      <w:r w:rsidRPr="000D618A">
        <w:rPr>
          <w:spacing w:val="-1"/>
        </w:rPr>
        <w:t>implemented</w:t>
      </w:r>
      <w:r w:rsidRPr="000D618A">
        <w:rPr>
          <w:spacing w:val="29"/>
          <w:w w:val="99"/>
        </w:rPr>
        <w:t xml:space="preserve"> </w:t>
      </w:r>
      <w:r w:rsidRPr="000D618A">
        <w:t>for</w:t>
      </w:r>
      <w:r w:rsidRPr="000D618A">
        <w:rPr>
          <w:spacing w:val="-6"/>
        </w:rPr>
        <w:t xml:space="preserve"> </w:t>
      </w:r>
      <w:r w:rsidRPr="000D618A">
        <w:t>the</w:t>
      </w:r>
      <w:r w:rsidRPr="000D618A">
        <w:rPr>
          <w:spacing w:val="-6"/>
        </w:rPr>
        <w:t xml:space="preserve"> </w:t>
      </w:r>
      <w:r w:rsidRPr="000D618A">
        <w:rPr>
          <w:spacing w:val="-1"/>
        </w:rPr>
        <w:t>following</w:t>
      </w:r>
      <w:r w:rsidRPr="000D618A">
        <w:rPr>
          <w:spacing w:val="-5"/>
        </w:rPr>
        <w:t xml:space="preserve"> </w:t>
      </w:r>
      <w:r w:rsidRPr="000D618A">
        <w:t>as</w:t>
      </w:r>
      <w:r w:rsidRPr="000D618A">
        <w:rPr>
          <w:spacing w:val="-6"/>
        </w:rPr>
        <w:t xml:space="preserve"> </w:t>
      </w:r>
      <w:r w:rsidRPr="000D618A">
        <w:t>defined</w:t>
      </w:r>
      <w:r w:rsidRPr="000D618A">
        <w:rPr>
          <w:spacing w:val="-5"/>
        </w:rPr>
        <w:t xml:space="preserve"> </w:t>
      </w:r>
      <w:r w:rsidRPr="000D618A">
        <w:t>in</w:t>
      </w:r>
      <w:r w:rsidRPr="000D618A">
        <w:rPr>
          <w:spacing w:val="-6"/>
        </w:rPr>
        <w:t xml:space="preserve"> </w:t>
      </w:r>
      <w:r w:rsidRPr="000D618A">
        <w:rPr>
          <w:spacing w:val="-1"/>
        </w:rPr>
        <w:t>436.03.34:</w:t>
      </w:r>
    </w:p>
    <w:p w14:paraId="1E3F86C2" w14:textId="77777777" w:rsidR="003E165C" w:rsidRPr="000D618A" w:rsidRDefault="003E165C" w:rsidP="003E165C">
      <w:pPr>
        <w:tabs>
          <w:tab w:val="left" w:pos="187"/>
          <w:tab w:val="left" w:pos="547"/>
          <w:tab w:val="left" w:pos="907"/>
          <w:tab w:val="left" w:pos="1267"/>
        </w:tabs>
        <w:kinsoku w:val="0"/>
        <w:overflowPunct w:val="0"/>
        <w:autoSpaceDE w:val="0"/>
        <w:autoSpaceDN w:val="0"/>
        <w:adjustRightInd w:val="0"/>
        <w:ind w:right="109"/>
        <w:jc w:val="both"/>
      </w:pPr>
    </w:p>
    <w:p w14:paraId="59CE363F" w14:textId="77777777" w:rsidR="006658EB" w:rsidRPr="000D618A" w:rsidRDefault="006658EB" w:rsidP="003E165C">
      <w:pPr>
        <w:numPr>
          <w:ilvl w:val="3"/>
          <w:numId w:val="7"/>
        </w:numPr>
        <w:tabs>
          <w:tab w:val="left" w:pos="187"/>
          <w:tab w:val="left" w:pos="547"/>
          <w:tab w:val="left" w:pos="907"/>
          <w:tab w:val="left" w:pos="1267"/>
        </w:tabs>
        <w:kinsoku w:val="0"/>
        <w:overflowPunct w:val="0"/>
        <w:autoSpaceDE w:val="0"/>
        <w:autoSpaceDN w:val="0"/>
        <w:adjustRightInd w:val="0"/>
        <w:ind w:left="540" w:right="110"/>
        <w:jc w:val="both"/>
      </w:pPr>
      <w:r w:rsidRPr="000D618A">
        <w:t>For</w:t>
      </w:r>
      <w:r w:rsidRPr="000D618A">
        <w:rPr>
          <w:spacing w:val="19"/>
        </w:rPr>
        <w:t xml:space="preserve"> </w:t>
      </w:r>
      <w:r w:rsidRPr="000D618A">
        <w:rPr>
          <w:spacing w:val="-1"/>
        </w:rPr>
        <w:t>any</w:t>
      </w:r>
      <w:r w:rsidRPr="000D618A">
        <w:rPr>
          <w:spacing w:val="21"/>
        </w:rPr>
        <w:t xml:space="preserve"> </w:t>
      </w:r>
      <w:r w:rsidRPr="000D618A">
        <w:rPr>
          <w:spacing w:val="-1"/>
        </w:rPr>
        <w:t>paint</w:t>
      </w:r>
      <w:r w:rsidRPr="000D618A">
        <w:rPr>
          <w:spacing w:val="20"/>
        </w:rPr>
        <w:t xml:space="preserve"> </w:t>
      </w:r>
      <w:r w:rsidRPr="000D618A">
        <w:rPr>
          <w:spacing w:val="-1"/>
        </w:rPr>
        <w:t>disturbance</w:t>
      </w:r>
      <w:r w:rsidRPr="000D618A">
        <w:rPr>
          <w:spacing w:val="19"/>
        </w:rPr>
        <w:t xml:space="preserve"> </w:t>
      </w:r>
      <w:r w:rsidRPr="000D618A">
        <w:t>using</w:t>
      </w:r>
      <w:r w:rsidRPr="000D618A">
        <w:rPr>
          <w:spacing w:val="19"/>
        </w:rPr>
        <w:t xml:space="preserve"> </w:t>
      </w:r>
      <w:r w:rsidRPr="000D618A">
        <w:rPr>
          <w:spacing w:val="-1"/>
        </w:rPr>
        <w:t>dry</w:t>
      </w:r>
      <w:r w:rsidRPr="000D618A">
        <w:rPr>
          <w:spacing w:val="22"/>
        </w:rPr>
        <w:t xml:space="preserve"> </w:t>
      </w:r>
      <w:r w:rsidRPr="000D618A">
        <w:rPr>
          <w:spacing w:val="-1"/>
        </w:rPr>
        <w:t>methods</w:t>
      </w:r>
      <w:r w:rsidRPr="000D618A">
        <w:rPr>
          <w:spacing w:val="19"/>
        </w:rPr>
        <w:t xml:space="preserve"> </w:t>
      </w:r>
      <w:r w:rsidRPr="000D618A">
        <w:t>of</w:t>
      </w:r>
      <w:r w:rsidRPr="000D618A">
        <w:rPr>
          <w:spacing w:val="20"/>
        </w:rPr>
        <w:t xml:space="preserve"> </w:t>
      </w:r>
      <w:r w:rsidRPr="000D618A">
        <w:t>preparation,</w:t>
      </w:r>
      <w:r w:rsidRPr="000D618A">
        <w:rPr>
          <w:spacing w:val="39"/>
          <w:w w:val="99"/>
        </w:rPr>
        <w:t xml:space="preserve"> </w:t>
      </w:r>
      <w:r w:rsidRPr="000D618A">
        <w:t>address</w:t>
      </w:r>
      <w:r w:rsidRPr="000D618A">
        <w:rPr>
          <w:spacing w:val="29"/>
        </w:rPr>
        <w:t xml:space="preserve"> </w:t>
      </w:r>
      <w:r w:rsidRPr="000D618A">
        <w:t>the</w:t>
      </w:r>
      <w:r w:rsidRPr="000D618A">
        <w:rPr>
          <w:spacing w:val="30"/>
        </w:rPr>
        <w:t xml:space="preserve"> </w:t>
      </w:r>
      <w:r w:rsidRPr="000D618A">
        <w:t>daily</w:t>
      </w:r>
      <w:r w:rsidRPr="000D618A">
        <w:rPr>
          <w:spacing w:val="31"/>
        </w:rPr>
        <w:t xml:space="preserve"> </w:t>
      </w:r>
      <w:r w:rsidRPr="000D618A">
        <w:t>visual</w:t>
      </w:r>
      <w:r w:rsidRPr="000D618A">
        <w:rPr>
          <w:spacing w:val="30"/>
        </w:rPr>
        <w:t xml:space="preserve"> </w:t>
      </w:r>
      <w:r w:rsidRPr="000D618A">
        <w:rPr>
          <w:spacing w:val="-1"/>
        </w:rPr>
        <w:t>emissions</w:t>
      </w:r>
      <w:r w:rsidRPr="000D618A">
        <w:rPr>
          <w:spacing w:val="30"/>
        </w:rPr>
        <w:t xml:space="preserve"> </w:t>
      </w:r>
      <w:r w:rsidRPr="000D618A">
        <w:t>observations</w:t>
      </w:r>
      <w:r w:rsidRPr="000D618A">
        <w:rPr>
          <w:spacing w:val="30"/>
        </w:rPr>
        <w:t xml:space="preserve"> </w:t>
      </w:r>
      <w:r w:rsidRPr="000D618A">
        <w:t>that</w:t>
      </w:r>
      <w:r w:rsidRPr="000D618A">
        <w:rPr>
          <w:spacing w:val="29"/>
        </w:rPr>
        <w:t xml:space="preserve"> </w:t>
      </w:r>
      <w:r w:rsidRPr="000D618A">
        <w:t>will</w:t>
      </w:r>
      <w:r w:rsidRPr="000D618A">
        <w:rPr>
          <w:spacing w:val="29"/>
        </w:rPr>
        <w:t xml:space="preserve"> </w:t>
      </w:r>
      <w:r w:rsidRPr="000D618A">
        <w:t>be</w:t>
      </w:r>
      <w:r w:rsidRPr="000D618A">
        <w:rPr>
          <w:spacing w:val="29"/>
          <w:w w:val="99"/>
        </w:rPr>
        <w:t xml:space="preserve"> </w:t>
      </w:r>
      <w:r w:rsidRPr="000D618A">
        <w:t>performed</w:t>
      </w:r>
      <w:r w:rsidRPr="000D618A">
        <w:rPr>
          <w:spacing w:val="28"/>
        </w:rPr>
        <w:t xml:space="preserve"> </w:t>
      </w:r>
      <w:r w:rsidRPr="000D618A">
        <w:t>and</w:t>
      </w:r>
      <w:r w:rsidRPr="000D618A">
        <w:rPr>
          <w:spacing w:val="29"/>
        </w:rPr>
        <w:t xml:space="preserve"> </w:t>
      </w:r>
      <w:r w:rsidRPr="000D618A">
        <w:t>the</w:t>
      </w:r>
      <w:r w:rsidRPr="000D618A">
        <w:rPr>
          <w:spacing w:val="29"/>
        </w:rPr>
        <w:t xml:space="preserve"> </w:t>
      </w:r>
      <w:r w:rsidRPr="000D618A">
        <w:t>corrective</w:t>
      </w:r>
      <w:r w:rsidRPr="000D618A">
        <w:rPr>
          <w:spacing w:val="28"/>
        </w:rPr>
        <w:t xml:space="preserve"> </w:t>
      </w:r>
      <w:r w:rsidRPr="000D618A">
        <w:t>action</w:t>
      </w:r>
      <w:r w:rsidRPr="000D618A">
        <w:rPr>
          <w:spacing w:val="29"/>
        </w:rPr>
        <w:t xml:space="preserve"> </w:t>
      </w:r>
      <w:r w:rsidRPr="000D618A">
        <w:t>that</w:t>
      </w:r>
      <w:r w:rsidRPr="000D618A">
        <w:rPr>
          <w:spacing w:val="29"/>
        </w:rPr>
        <w:t xml:space="preserve"> </w:t>
      </w:r>
      <w:r w:rsidRPr="000D618A">
        <w:t>will</w:t>
      </w:r>
      <w:r w:rsidRPr="000D618A">
        <w:rPr>
          <w:spacing w:val="29"/>
        </w:rPr>
        <w:t xml:space="preserve"> </w:t>
      </w:r>
      <w:r w:rsidRPr="000D618A">
        <w:t>be</w:t>
      </w:r>
      <w:r w:rsidRPr="000D618A">
        <w:rPr>
          <w:spacing w:val="28"/>
        </w:rPr>
        <w:t xml:space="preserve"> </w:t>
      </w:r>
      <w:r w:rsidRPr="000D618A">
        <w:rPr>
          <w:spacing w:val="-1"/>
        </w:rPr>
        <w:t>implemented</w:t>
      </w:r>
      <w:r w:rsidRPr="000D618A">
        <w:rPr>
          <w:spacing w:val="29"/>
        </w:rPr>
        <w:t xml:space="preserve"> </w:t>
      </w:r>
      <w:r w:rsidRPr="000D618A">
        <w:t>in</w:t>
      </w:r>
      <w:r w:rsidRPr="000D618A">
        <w:rPr>
          <w:spacing w:val="29"/>
          <w:w w:val="99"/>
        </w:rPr>
        <w:t xml:space="preserve"> </w:t>
      </w:r>
      <w:r w:rsidRPr="000D618A">
        <w:t>the</w:t>
      </w:r>
      <w:r w:rsidRPr="000D618A">
        <w:rPr>
          <w:spacing w:val="-7"/>
        </w:rPr>
        <w:t xml:space="preserve"> </w:t>
      </w:r>
      <w:r w:rsidRPr="000D618A">
        <w:t>event</w:t>
      </w:r>
      <w:r w:rsidRPr="000D618A">
        <w:rPr>
          <w:spacing w:val="-6"/>
        </w:rPr>
        <w:t xml:space="preserve"> </w:t>
      </w:r>
      <w:r w:rsidRPr="000D618A">
        <w:t>emissions</w:t>
      </w:r>
      <w:r w:rsidRPr="000D618A">
        <w:rPr>
          <w:spacing w:val="-6"/>
        </w:rPr>
        <w:t xml:space="preserve"> </w:t>
      </w:r>
      <w:r w:rsidRPr="000D618A">
        <w:t>or</w:t>
      </w:r>
      <w:r w:rsidRPr="000D618A">
        <w:rPr>
          <w:spacing w:val="-6"/>
        </w:rPr>
        <w:t xml:space="preserve"> </w:t>
      </w:r>
      <w:r w:rsidRPr="000D618A">
        <w:t>releases</w:t>
      </w:r>
      <w:r w:rsidRPr="000D618A">
        <w:rPr>
          <w:spacing w:val="-6"/>
        </w:rPr>
        <w:t xml:space="preserve"> </w:t>
      </w:r>
      <w:r w:rsidRPr="000D618A">
        <w:t>occur.</w:t>
      </w:r>
    </w:p>
    <w:p w14:paraId="59CE3640" w14:textId="77777777" w:rsidR="00D727E2" w:rsidRPr="000D618A" w:rsidRDefault="00D727E2" w:rsidP="006658EB">
      <w:pPr>
        <w:tabs>
          <w:tab w:val="left" w:pos="187"/>
          <w:tab w:val="left" w:pos="547"/>
          <w:tab w:val="left" w:pos="907"/>
          <w:tab w:val="left" w:pos="1267"/>
        </w:tabs>
        <w:kinsoku w:val="0"/>
        <w:overflowPunct w:val="0"/>
        <w:autoSpaceDE w:val="0"/>
        <w:autoSpaceDN w:val="0"/>
        <w:adjustRightInd w:val="0"/>
        <w:spacing w:before="1"/>
      </w:pPr>
    </w:p>
    <w:p w14:paraId="59CE3641" w14:textId="72AED8E4" w:rsidR="006658EB" w:rsidRPr="000D618A" w:rsidRDefault="006658EB" w:rsidP="002D72E6">
      <w:pPr>
        <w:numPr>
          <w:ilvl w:val="3"/>
          <w:numId w:val="7"/>
        </w:numPr>
        <w:tabs>
          <w:tab w:val="left" w:pos="187"/>
          <w:tab w:val="left" w:pos="547"/>
          <w:tab w:val="left" w:pos="907"/>
          <w:tab w:val="left" w:pos="1267"/>
        </w:tabs>
        <w:kinsoku w:val="0"/>
        <w:overflowPunct w:val="0"/>
        <w:autoSpaceDE w:val="0"/>
        <w:autoSpaceDN w:val="0"/>
        <w:adjustRightInd w:val="0"/>
        <w:ind w:left="540" w:right="109"/>
        <w:jc w:val="both"/>
      </w:pPr>
      <w:r w:rsidRPr="000D618A">
        <w:t>When</w:t>
      </w:r>
      <w:r w:rsidRPr="000D618A">
        <w:rPr>
          <w:spacing w:val="2"/>
        </w:rPr>
        <w:t xml:space="preserve"> </w:t>
      </w:r>
      <w:r w:rsidRPr="000D618A">
        <w:t>paint</w:t>
      </w:r>
      <w:r w:rsidRPr="000D618A">
        <w:rPr>
          <w:spacing w:val="3"/>
        </w:rPr>
        <w:t xml:space="preserve"> </w:t>
      </w:r>
      <w:r w:rsidRPr="000D618A">
        <w:t>containing</w:t>
      </w:r>
      <w:r w:rsidRPr="000D618A">
        <w:rPr>
          <w:spacing w:val="3"/>
        </w:rPr>
        <w:t xml:space="preserve"> </w:t>
      </w:r>
      <w:r w:rsidRPr="000D618A">
        <w:t>toxic</w:t>
      </w:r>
      <w:r w:rsidRPr="000D618A">
        <w:rPr>
          <w:spacing w:val="4"/>
        </w:rPr>
        <w:t xml:space="preserve"> </w:t>
      </w:r>
      <w:r w:rsidRPr="000D618A">
        <w:rPr>
          <w:spacing w:val="-1"/>
        </w:rPr>
        <w:t>metals</w:t>
      </w:r>
      <w:r w:rsidRPr="000D618A">
        <w:rPr>
          <w:spacing w:val="2"/>
        </w:rPr>
        <w:t xml:space="preserve"> </w:t>
      </w:r>
      <w:r w:rsidRPr="000D618A">
        <w:t>is</w:t>
      </w:r>
      <w:r w:rsidRPr="000D618A">
        <w:rPr>
          <w:spacing w:val="3"/>
        </w:rPr>
        <w:t xml:space="preserve"> </w:t>
      </w:r>
      <w:r w:rsidRPr="000D618A">
        <w:t>being</w:t>
      </w:r>
      <w:r w:rsidRPr="000D618A">
        <w:rPr>
          <w:spacing w:val="3"/>
        </w:rPr>
        <w:t xml:space="preserve"> </w:t>
      </w:r>
      <w:r w:rsidRPr="000D618A">
        <w:rPr>
          <w:spacing w:val="-1"/>
        </w:rPr>
        <w:t>disturbed,</w:t>
      </w:r>
      <w:r w:rsidRPr="000D618A">
        <w:rPr>
          <w:spacing w:val="3"/>
        </w:rPr>
        <w:t xml:space="preserve"> </w:t>
      </w:r>
      <w:r w:rsidRPr="000D618A">
        <w:t>address</w:t>
      </w:r>
      <w:r w:rsidRPr="000D618A">
        <w:rPr>
          <w:spacing w:val="2"/>
        </w:rPr>
        <w:t xml:space="preserve"> </w:t>
      </w:r>
      <w:r w:rsidRPr="000D618A">
        <w:t>the</w:t>
      </w:r>
      <w:r w:rsidRPr="000D618A">
        <w:rPr>
          <w:spacing w:val="23"/>
          <w:w w:val="99"/>
        </w:rPr>
        <w:t xml:space="preserve"> </w:t>
      </w:r>
      <w:r w:rsidRPr="000D618A">
        <w:t>provisions</w:t>
      </w:r>
      <w:r w:rsidRPr="000D618A">
        <w:rPr>
          <w:spacing w:val="7"/>
        </w:rPr>
        <w:t xml:space="preserve"> </w:t>
      </w:r>
      <w:r w:rsidRPr="000D618A">
        <w:rPr>
          <w:spacing w:val="-1"/>
        </w:rPr>
        <w:t>for</w:t>
      </w:r>
      <w:r w:rsidRPr="000D618A">
        <w:rPr>
          <w:spacing w:val="8"/>
        </w:rPr>
        <w:t xml:space="preserve"> </w:t>
      </w:r>
      <w:r w:rsidRPr="000D618A">
        <w:t>high</w:t>
      </w:r>
      <w:r w:rsidRPr="000D618A">
        <w:rPr>
          <w:spacing w:val="8"/>
        </w:rPr>
        <w:t xml:space="preserve"> </w:t>
      </w:r>
      <w:r w:rsidRPr="000D618A">
        <w:rPr>
          <w:spacing w:val="-1"/>
        </w:rPr>
        <w:t>volume</w:t>
      </w:r>
      <w:r w:rsidRPr="000D618A">
        <w:rPr>
          <w:spacing w:val="7"/>
        </w:rPr>
        <w:t xml:space="preserve"> </w:t>
      </w:r>
      <w:r w:rsidRPr="000D618A">
        <w:rPr>
          <w:spacing w:val="-1"/>
        </w:rPr>
        <w:t>ambient</w:t>
      </w:r>
      <w:r w:rsidRPr="000D618A">
        <w:rPr>
          <w:spacing w:val="8"/>
        </w:rPr>
        <w:t xml:space="preserve"> </w:t>
      </w:r>
      <w:r w:rsidRPr="000D618A">
        <w:t>air</w:t>
      </w:r>
      <w:r w:rsidRPr="000D618A">
        <w:rPr>
          <w:spacing w:val="8"/>
        </w:rPr>
        <w:t xml:space="preserve"> </w:t>
      </w:r>
      <w:r w:rsidRPr="000D618A">
        <w:rPr>
          <w:spacing w:val="-1"/>
        </w:rPr>
        <w:t>monitoring</w:t>
      </w:r>
      <w:r w:rsidRPr="000D618A">
        <w:rPr>
          <w:spacing w:val="7"/>
        </w:rPr>
        <w:t xml:space="preserve"> </w:t>
      </w:r>
      <w:r w:rsidRPr="000D618A">
        <w:t>(TSP</w:t>
      </w:r>
      <w:r w:rsidR="00214AF4" w:rsidRPr="000D618A">
        <w:t xml:space="preserve"> </w:t>
      </w:r>
      <w:r w:rsidRPr="000D618A">
        <w:t>-</w:t>
      </w:r>
      <w:r w:rsidR="00214AF4" w:rsidRPr="000D618A">
        <w:rPr>
          <w:spacing w:val="41"/>
          <w:w w:val="99"/>
        </w:rPr>
        <w:t xml:space="preserve"> </w:t>
      </w:r>
      <w:r w:rsidRPr="000D618A">
        <w:t>Monitoring);</w:t>
      </w:r>
      <w:r w:rsidRPr="000D618A">
        <w:rPr>
          <w:spacing w:val="30"/>
        </w:rPr>
        <w:t xml:space="preserve"> </w:t>
      </w:r>
      <w:r w:rsidRPr="000D618A">
        <w:rPr>
          <w:spacing w:val="-1"/>
        </w:rPr>
        <w:t>monitor</w:t>
      </w:r>
      <w:r w:rsidRPr="000D618A">
        <w:rPr>
          <w:spacing w:val="31"/>
        </w:rPr>
        <w:t xml:space="preserve"> </w:t>
      </w:r>
      <w:r w:rsidRPr="000D618A">
        <w:t>citing,</w:t>
      </w:r>
      <w:r w:rsidRPr="000D618A">
        <w:rPr>
          <w:spacing w:val="31"/>
        </w:rPr>
        <w:t xml:space="preserve"> </w:t>
      </w:r>
      <w:r w:rsidRPr="000D618A">
        <w:t>calibration,</w:t>
      </w:r>
      <w:r w:rsidRPr="000D618A">
        <w:rPr>
          <w:spacing w:val="32"/>
        </w:rPr>
        <w:t xml:space="preserve"> </w:t>
      </w:r>
      <w:r w:rsidRPr="000D618A">
        <w:t>and</w:t>
      </w:r>
      <w:r w:rsidRPr="000D618A">
        <w:rPr>
          <w:spacing w:val="31"/>
        </w:rPr>
        <w:t xml:space="preserve"> </w:t>
      </w:r>
      <w:r w:rsidRPr="000D618A">
        <w:rPr>
          <w:spacing w:val="-1"/>
        </w:rPr>
        <w:t>operation;</w:t>
      </w:r>
      <w:r w:rsidRPr="000D618A">
        <w:rPr>
          <w:spacing w:val="31"/>
        </w:rPr>
        <w:t xml:space="preserve"> </w:t>
      </w:r>
      <w:r w:rsidRPr="000D618A">
        <w:t>filter</w:t>
      </w:r>
      <w:r w:rsidRPr="000D618A">
        <w:rPr>
          <w:spacing w:val="29"/>
          <w:w w:val="99"/>
        </w:rPr>
        <w:t xml:space="preserve"> </w:t>
      </w:r>
      <w:r w:rsidRPr="000D618A">
        <w:t>handling</w:t>
      </w:r>
      <w:r w:rsidRPr="000D618A">
        <w:rPr>
          <w:spacing w:val="-6"/>
        </w:rPr>
        <w:t xml:space="preserve"> </w:t>
      </w:r>
      <w:r w:rsidRPr="000D618A">
        <w:t>and</w:t>
      </w:r>
      <w:r w:rsidRPr="000D618A">
        <w:rPr>
          <w:spacing w:val="-6"/>
        </w:rPr>
        <w:t xml:space="preserve"> </w:t>
      </w:r>
      <w:r w:rsidRPr="000D618A">
        <w:rPr>
          <w:spacing w:val="-1"/>
        </w:rPr>
        <w:t>shipping;</w:t>
      </w:r>
      <w:r w:rsidRPr="000D618A">
        <w:rPr>
          <w:spacing w:val="-4"/>
        </w:rPr>
        <w:t xml:space="preserve"> </w:t>
      </w:r>
      <w:r w:rsidRPr="000D618A">
        <w:t>and</w:t>
      </w:r>
      <w:r w:rsidRPr="000D618A">
        <w:rPr>
          <w:spacing w:val="-6"/>
        </w:rPr>
        <w:t xml:space="preserve"> </w:t>
      </w:r>
      <w:r w:rsidRPr="000D618A">
        <w:rPr>
          <w:spacing w:val="-1"/>
        </w:rPr>
        <w:t>laboratory</w:t>
      </w:r>
      <w:r w:rsidRPr="000D618A">
        <w:rPr>
          <w:spacing w:val="-2"/>
        </w:rPr>
        <w:t xml:space="preserve"> </w:t>
      </w:r>
      <w:r w:rsidRPr="000D618A">
        <w:rPr>
          <w:spacing w:val="-1"/>
        </w:rPr>
        <w:t>analysis,</w:t>
      </w:r>
      <w:r w:rsidRPr="000D618A">
        <w:rPr>
          <w:spacing w:val="-5"/>
        </w:rPr>
        <w:t xml:space="preserve"> </w:t>
      </w:r>
      <w:r w:rsidRPr="000D618A">
        <w:rPr>
          <w:spacing w:val="-1"/>
        </w:rPr>
        <w:t>including</w:t>
      </w:r>
      <w:r w:rsidRPr="000D618A">
        <w:rPr>
          <w:spacing w:val="-5"/>
        </w:rPr>
        <w:t xml:space="preserve"> </w:t>
      </w:r>
      <w:r w:rsidRPr="000D618A">
        <w:t>the</w:t>
      </w:r>
      <w:r w:rsidRPr="000D618A">
        <w:rPr>
          <w:spacing w:val="-4"/>
        </w:rPr>
        <w:t xml:space="preserve"> </w:t>
      </w:r>
      <w:r w:rsidRPr="000D618A">
        <w:t>name</w:t>
      </w:r>
      <w:r w:rsidRPr="000D618A">
        <w:rPr>
          <w:spacing w:val="61"/>
          <w:w w:val="99"/>
        </w:rPr>
        <w:t xml:space="preserve"> </w:t>
      </w:r>
      <w:r w:rsidRPr="000D618A">
        <w:t>and</w:t>
      </w:r>
      <w:r w:rsidRPr="000D618A">
        <w:rPr>
          <w:spacing w:val="1"/>
        </w:rPr>
        <w:t xml:space="preserve"> </w:t>
      </w:r>
      <w:r w:rsidRPr="000D618A">
        <w:t>qualifications</w:t>
      </w:r>
      <w:r w:rsidRPr="000D618A">
        <w:rPr>
          <w:spacing w:val="1"/>
        </w:rPr>
        <w:t xml:space="preserve"> </w:t>
      </w:r>
      <w:r w:rsidRPr="000D618A">
        <w:t>of</w:t>
      </w:r>
      <w:r w:rsidRPr="000D618A">
        <w:rPr>
          <w:spacing w:val="1"/>
        </w:rPr>
        <w:t xml:space="preserve"> </w:t>
      </w:r>
      <w:r w:rsidRPr="000D618A">
        <w:t>the</w:t>
      </w:r>
      <w:r w:rsidRPr="000D618A">
        <w:rPr>
          <w:spacing w:val="1"/>
        </w:rPr>
        <w:t xml:space="preserve"> </w:t>
      </w:r>
      <w:r w:rsidRPr="000D618A">
        <w:t>laboratory.</w:t>
      </w:r>
      <w:r w:rsidRPr="000D618A">
        <w:rPr>
          <w:spacing w:val="1"/>
        </w:rPr>
        <w:t xml:space="preserve"> </w:t>
      </w:r>
      <w:r w:rsidRPr="000D618A">
        <w:t>Test</w:t>
      </w:r>
      <w:r w:rsidRPr="000D618A">
        <w:rPr>
          <w:spacing w:val="2"/>
        </w:rPr>
        <w:t xml:space="preserve"> </w:t>
      </w:r>
      <w:r w:rsidRPr="000D618A">
        <w:t>results</w:t>
      </w:r>
      <w:r w:rsidRPr="000D618A">
        <w:rPr>
          <w:spacing w:val="1"/>
        </w:rPr>
        <w:t xml:space="preserve"> </w:t>
      </w:r>
      <w:r w:rsidRPr="000D618A">
        <w:t>shall</w:t>
      </w:r>
      <w:r w:rsidRPr="000D618A">
        <w:rPr>
          <w:spacing w:val="1"/>
        </w:rPr>
        <w:t xml:space="preserve"> </w:t>
      </w:r>
      <w:r w:rsidRPr="000D618A">
        <w:t>be</w:t>
      </w:r>
      <w:r w:rsidRPr="000D618A">
        <w:rPr>
          <w:spacing w:val="1"/>
        </w:rPr>
        <w:t xml:space="preserve"> </w:t>
      </w:r>
      <w:r w:rsidRPr="000D618A">
        <w:t>reviewed</w:t>
      </w:r>
      <w:r w:rsidRPr="000D618A">
        <w:rPr>
          <w:spacing w:val="22"/>
          <w:w w:val="99"/>
        </w:rPr>
        <w:t xml:space="preserve"> </w:t>
      </w:r>
      <w:r w:rsidRPr="000D618A">
        <w:t>and</w:t>
      </w:r>
      <w:r w:rsidRPr="000D618A">
        <w:rPr>
          <w:spacing w:val="-4"/>
        </w:rPr>
        <w:t xml:space="preserve"> </w:t>
      </w:r>
      <w:r w:rsidRPr="000D618A">
        <w:t>summarized</w:t>
      </w:r>
      <w:r w:rsidRPr="000D618A">
        <w:rPr>
          <w:spacing w:val="-4"/>
        </w:rPr>
        <w:t xml:space="preserve"> </w:t>
      </w:r>
      <w:r w:rsidRPr="000D618A">
        <w:t>by</w:t>
      </w:r>
      <w:r w:rsidRPr="000D618A">
        <w:rPr>
          <w:spacing w:val="-2"/>
        </w:rPr>
        <w:t xml:space="preserve"> </w:t>
      </w:r>
      <w:r w:rsidRPr="000D618A">
        <w:t>the</w:t>
      </w:r>
      <w:r w:rsidR="002D72E6" w:rsidRPr="000D618A">
        <w:t xml:space="preserve"> </w:t>
      </w:r>
      <w:r w:rsidRPr="000D618A">
        <w:t>CIH</w:t>
      </w:r>
      <w:r w:rsidR="006D3AD1" w:rsidRPr="000D618A">
        <w:t xml:space="preserve"> </w:t>
      </w:r>
      <w:r w:rsidR="006D3AD1" w:rsidRPr="000D618A">
        <w:lastRenderedPageBreak/>
        <w:t xml:space="preserve">or </w:t>
      </w:r>
      <w:r w:rsidRPr="000D618A">
        <w:t>CSP</w:t>
      </w:r>
      <w:r w:rsidR="00214AF4" w:rsidRPr="000D618A">
        <w:t>. Provide copies to the engineer within 6 work days of sample collection by the CIH or CSP.</w:t>
      </w:r>
    </w:p>
    <w:p w14:paraId="59CE3642" w14:textId="77777777" w:rsidR="006658EB" w:rsidRPr="000D618A" w:rsidRDefault="006658EB" w:rsidP="006658EB">
      <w:pPr>
        <w:tabs>
          <w:tab w:val="left" w:pos="187"/>
          <w:tab w:val="left" w:pos="547"/>
          <w:tab w:val="left" w:pos="907"/>
          <w:tab w:val="left" w:pos="1267"/>
        </w:tabs>
        <w:kinsoku w:val="0"/>
        <w:overflowPunct w:val="0"/>
        <w:autoSpaceDE w:val="0"/>
        <w:autoSpaceDN w:val="0"/>
        <w:adjustRightInd w:val="0"/>
        <w:spacing w:before="7"/>
      </w:pPr>
    </w:p>
    <w:p w14:paraId="59CE3645" w14:textId="58BB8EAE" w:rsidR="006658EB" w:rsidRPr="000D618A" w:rsidRDefault="006658EB" w:rsidP="00441FE1">
      <w:pPr>
        <w:numPr>
          <w:ilvl w:val="3"/>
          <w:numId w:val="7"/>
        </w:numPr>
        <w:tabs>
          <w:tab w:val="left" w:pos="187"/>
          <w:tab w:val="left" w:pos="547"/>
          <w:tab w:val="left" w:pos="907"/>
          <w:tab w:val="left" w:pos="1267"/>
        </w:tabs>
        <w:kinsoku w:val="0"/>
        <w:overflowPunct w:val="0"/>
        <w:autoSpaceDE w:val="0"/>
        <w:autoSpaceDN w:val="0"/>
        <w:adjustRightInd w:val="0"/>
        <w:ind w:left="540" w:right="112"/>
        <w:jc w:val="both"/>
        <w:rPr>
          <w:sz w:val="22"/>
          <w:szCs w:val="22"/>
        </w:rPr>
      </w:pPr>
      <w:r w:rsidRPr="000D618A">
        <w:t>For</w:t>
      </w:r>
      <w:r w:rsidRPr="000D618A">
        <w:rPr>
          <w:spacing w:val="10"/>
        </w:rPr>
        <w:t xml:space="preserve"> </w:t>
      </w:r>
      <w:r w:rsidRPr="000D618A">
        <w:t>any</w:t>
      </w:r>
      <w:r w:rsidRPr="000D618A">
        <w:rPr>
          <w:spacing w:val="11"/>
        </w:rPr>
        <w:t xml:space="preserve"> </w:t>
      </w:r>
      <w:r w:rsidRPr="000D618A">
        <w:t>paint</w:t>
      </w:r>
      <w:r w:rsidRPr="000D618A">
        <w:rPr>
          <w:spacing w:val="10"/>
        </w:rPr>
        <w:t xml:space="preserve"> </w:t>
      </w:r>
      <w:r w:rsidRPr="000D618A">
        <w:t>disturbance,</w:t>
      </w:r>
      <w:r w:rsidRPr="000D618A">
        <w:rPr>
          <w:spacing w:val="10"/>
        </w:rPr>
        <w:t xml:space="preserve"> </w:t>
      </w:r>
      <w:r w:rsidRPr="000D618A">
        <w:t>address</w:t>
      </w:r>
      <w:r w:rsidRPr="000D618A">
        <w:rPr>
          <w:spacing w:val="10"/>
        </w:rPr>
        <w:t xml:space="preserve"> </w:t>
      </w:r>
      <w:r w:rsidRPr="000D618A">
        <w:t>the</w:t>
      </w:r>
      <w:r w:rsidRPr="000D618A">
        <w:rPr>
          <w:spacing w:val="11"/>
        </w:rPr>
        <w:t xml:space="preserve"> </w:t>
      </w:r>
      <w:r w:rsidRPr="000D618A">
        <w:t>visual</w:t>
      </w:r>
      <w:r w:rsidRPr="000D618A">
        <w:rPr>
          <w:spacing w:val="10"/>
        </w:rPr>
        <w:t xml:space="preserve"> </w:t>
      </w:r>
      <w:r w:rsidRPr="000D618A">
        <w:t>assessments</w:t>
      </w:r>
      <w:r w:rsidRPr="000D618A">
        <w:rPr>
          <w:spacing w:val="10"/>
        </w:rPr>
        <w:t xml:space="preserve"> </w:t>
      </w:r>
      <w:r w:rsidRPr="000D618A">
        <w:t>for</w:t>
      </w:r>
      <w:r w:rsidRPr="000D618A">
        <w:rPr>
          <w:spacing w:val="21"/>
          <w:w w:val="99"/>
        </w:rPr>
        <w:t xml:space="preserve"> </w:t>
      </w:r>
      <w:r w:rsidRPr="000D618A">
        <w:rPr>
          <w:spacing w:val="-1"/>
        </w:rPr>
        <w:t>soil</w:t>
      </w:r>
      <w:r w:rsidR="00214AF4" w:rsidRPr="000D618A">
        <w:rPr>
          <w:spacing w:val="-1"/>
        </w:rPr>
        <w:t xml:space="preserve">, </w:t>
      </w:r>
      <w:r w:rsidRPr="000D618A">
        <w:rPr>
          <w:spacing w:val="-1"/>
        </w:rPr>
        <w:t>water</w:t>
      </w:r>
      <w:r w:rsidR="00214AF4" w:rsidRPr="000D618A">
        <w:rPr>
          <w:spacing w:val="-1"/>
        </w:rPr>
        <w:t xml:space="preserve">, and </w:t>
      </w:r>
      <w:r w:rsidRPr="000D618A">
        <w:rPr>
          <w:spacing w:val="-1"/>
        </w:rPr>
        <w:t>sediment</w:t>
      </w:r>
      <w:r w:rsidRPr="000D618A">
        <w:rPr>
          <w:spacing w:val="47"/>
        </w:rPr>
        <w:t xml:space="preserve"> </w:t>
      </w:r>
      <w:r w:rsidRPr="000D618A">
        <w:t>undertaken</w:t>
      </w:r>
      <w:r w:rsidRPr="000D618A">
        <w:rPr>
          <w:spacing w:val="47"/>
        </w:rPr>
        <w:t xml:space="preserve"> </w:t>
      </w:r>
      <w:r w:rsidRPr="000D618A">
        <w:t>each</w:t>
      </w:r>
      <w:r w:rsidRPr="000D618A">
        <w:rPr>
          <w:spacing w:val="47"/>
        </w:rPr>
        <w:t xml:space="preserve"> </w:t>
      </w:r>
      <w:r w:rsidRPr="000D618A">
        <w:t>day</w:t>
      </w:r>
      <w:r w:rsidRPr="000D618A">
        <w:rPr>
          <w:spacing w:val="49"/>
        </w:rPr>
        <w:t xml:space="preserve"> </w:t>
      </w:r>
      <w:r w:rsidR="00214AF4" w:rsidRPr="000D618A">
        <w:t>throughout the Contract</w:t>
      </w:r>
      <w:r w:rsidRPr="000D618A">
        <w:rPr>
          <w:spacing w:val="-1"/>
        </w:rPr>
        <w:t>,</w:t>
      </w:r>
      <w:r w:rsidRPr="000D618A">
        <w:rPr>
          <w:spacing w:val="-7"/>
        </w:rPr>
        <w:t xml:space="preserve"> </w:t>
      </w:r>
      <w:r w:rsidRPr="000D618A">
        <w:t>together</w:t>
      </w:r>
      <w:r w:rsidRPr="000D618A">
        <w:rPr>
          <w:spacing w:val="-7"/>
        </w:rPr>
        <w:t xml:space="preserve"> </w:t>
      </w:r>
      <w:r w:rsidRPr="000D618A">
        <w:t>with</w:t>
      </w:r>
      <w:r w:rsidRPr="000D618A">
        <w:rPr>
          <w:spacing w:val="-6"/>
        </w:rPr>
        <w:t xml:space="preserve"> </w:t>
      </w:r>
      <w:r w:rsidRPr="000D618A">
        <w:t>the</w:t>
      </w:r>
      <w:r w:rsidRPr="000D618A">
        <w:rPr>
          <w:spacing w:val="-7"/>
        </w:rPr>
        <w:t xml:space="preserve"> </w:t>
      </w:r>
      <w:r w:rsidRPr="000D618A">
        <w:t>proposed</w:t>
      </w:r>
      <w:r w:rsidRPr="000D618A">
        <w:rPr>
          <w:spacing w:val="-7"/>
        </w:rPr>
        <w:t xml:space="preserve"> </w:t>
      </w:r>
      <w:r w:rsidRPr="000D618A">
        <w:t>cleanup</w:t>
      </w:r>
      <w:r w:rsidRPr="000D618A">
        <w:rPr>
          <w:spacing w:val="-6"/>
        </w:rPr>
        <w:t xml:space="preserve"> </w:t>
      </w:r>
      <w:r w:rsidR="00D3711B" w:rsidRPr="000D618A">
        <w:t>activities.</w:t>
      </w:r>
      <w:r w:rsidRPr="000D618A">
        <w:rPr>
          <w:spacing w:val="27"/>
        </w:rPr>
        <w:t xml:space="preserve"> </w:t>
      </w:r>
      <w:r w:rsidR="00214AF4" w:rsidRPr="000D618A">
        <w:t>Provide to the Engineer</w:t>
      </w:r>
      <w:r w:rsidR="00214AF4" w:rsidRPr="000D618A">
        <w:rPr>
          <w:spacing w:val="27"/>
        </w:rPr>
        <w:t xml:space="preserve"> </w:t>
      </w:r>
      <w:r w:rsidRPr="000D618A">
        <w:t>a</w:t>
      </w:r>
      <w:r w:rsidRPr="000D618A">
        <w:rPr>
          <w:spacing w:val="27"/>
        </w:rPr>
        <w:t xml:space="preserve"> </w:t>
      </w:r>
      <w:r w:rsidRPr="000D618A">
        <w:rPr>
          <w:spacing w:val="-1"/>
        </w:rPr>
        <w:t>commitment</w:t>
      </w:r>
      <w:r w:rsidRPr="000D618A">
        <w:rPr>
          <w:spacing w:val="28"/>
        </w:rPr>
        <w:t xml:space="preserve"> </w:t>
      </w:r>
      <w:r w:rsidRPr="000D618A">
        <w:t>from</w:t>
      </w:r>
      <w:r w:rsidRPr="000D618A">
        <w:rPr>
          <w:spacing w:val="26"/>
        </w:rPr>
        <w:t xml:space="preserve"> </w:t>
      </w:r>
      <w:r w:rsidRPr="000D618A">
        <w:t>the</w:t>
      </w:r>
      <w:r w:rsidRPr="000D618A">
        <w:rPr>
          <w:spacing w:val="27"/>
        </w:rPr>
        <w:t xml:space="preserve"> </w:t>
      </w:r>
      <w:r w:rsidRPr="000D618A">
        <w:t>CIH</w:t>
      </w:r>
      <w:r w:rsidR="006D3AD1" w:rsidRPr="000D618A">
        <w:t xml:space="preserve"> or </w:t>
      </w:r>
      <w:r w:rsidRPr="000D618A">
        <w:t>CSP</w:t>
      </w:r>
      <w:r w:rsidR="00214AF4" w:rsidRPr="000D618A">
        <w:t xml:space="preserve"> within 6 work days </w:t>
      </w:r>
      <w:r w:rsidRPr="000D618A">
        <w:t>after</w:t>
      </w:r>
      <w:r w:rsidRPr="000D618A">
        <w:rPr>
          <w:spacing w:val="10"/>
        </w:rPr>
        <w:t xml:space="preserve"> </w:t>
      </w:r>
      <w:r w:rsidRPr="000D618A">
        <w:t>the</w:t>
      </w:r>
      <w:r w:rsidRPr="000D618A">
        <w:rPr>
          <w:spacing w:val="11"/>
        </w:rPr>
        <w:t xml:space="preserve"> </w:t>
      </w:r>
      <w:r w:rsidRPr="000D618A">
        <w:t>end</w:t>
      </w:r>
      <w:r w:rsidRPr="000D618A">
        <w:rPr>
          <w:spacing w:val="10"/>
        </w:rPr>
        <w:t xml:space="preserve"> </w:t>
      </w:r>
      <w:r w:rsidRPr="000D618A">
        <w:t>of</w:t>
      </w:r>
      <w:r w:rsidRPr="000D618A">
        <w:rPr>
          <w:spacing w:val="11"/>
        </w:rPr>
        <w:t xml:space="preserve"> </w:t>
      </w:r>
      <w:r w:rsidRPr="000D618A">
        <w:t>the</w:t>
      </w:r>
      <w:r w:rsidRPr="000D618A">
        <w:rPr>
          <w:spacing w:val="21"/>
          <w:w w:val="99"/>
        </w:rPr>
        <w:t xml:space="preserve"> </w:t>
      </w:r>
      <w:r w:rsidRPr="000D618A">
        <w:rPr>
          <w:spacing w:val="-1"/>
        </w:rPr>
        <w:t>month</w:t>
      </w:r>
      <w:r w:rsidRPr="000D618A">
        <w:rPr>
          <w:spacing w:val="20"/>
        </w:rPr>
        <w:t xml:space="preserve"> </w:t>
      </w:r>
      <w:r w:rsidR="00214AF4" w:rsidRPr="000D618A">
        <w:rPr>
          <w:spacing w:val="-1"/>
        </w:rPr>
        <w:t>that certifies</w:t>
      </w:r>
      <w:r w:rsidR="00214AF4" w:rsidRPr="000D618A">
        <w:rPr>
          <w:spacing w:val="20"/>
        </w:rPr>
        <w:t xml:space="preserve"> </w:t>
      </w:r>
      <w:r w:rsidR="00214AF4" w:rsidRPr="000D618A">
        <w:t>compliance</w:t>
      </w:r>
      <w:r w:rsidRPr="000D618A">
        <w:rPr>
          <w:spacing w:val="28"/>
        </w:rPr>
        <w:t xml:space="preserve"> </w:t>
      </w:r>
      <w:r w:rsidRPr="000D618A">
        <w:t>with</w:t>
      </w:r>
      <w:r w:rsidRPr="000D618A">
        <w:rPr>
          <w:spacing w:val="27"/>
        </w:rPr>
        <w:t xml:space="preserve"> </w:t>
      </w:r>
      <w:r w:rsidRPr="000D618A">
        <w:t>the</w:t>
      </w:r>
      <w:r w:rsidRPr="000D618A">
        <w:rPr>
          <w:spacing w:val="26"/>
        </w:rPr>
        <w:t xml:space="preserve"> </w:t>
      </w:r>
      <w:r w:rsidRPr="000D618A">
        <w:t>EPPA.</w:t>
      </w:r>
    </w:p>
    <w:p w14:paraId="59CE3646" w14:textId="77777777" w:rsidR="006658EB" w:rsidRPr="000D618A" w:rsidRDefault="006658EB" w:rsidP="006658EB">
      <w:pPr>
        <w:tabs>
          <w:tab w:val="left" w:pos="187"/>
          <w:tab w:val="left" w:pos="547"/>
          <w:tab w:val="left" w:pos="907"/>
          <w:tab w:val="left" w:pos="1267"/>
        </w:tabs>
        <w:kinsoku w:val="0"/>
        <w:overflowPunct w:val="0"/>
        <w:autoSpaceDE w:val="0"/>
        <w:autoSpaceDN w:val="0"/>
        <w:adjustRightInd w:val="0"/>
        <w:ind w:left="747" w:right="112"/>
        <w:jc w:val="both"/>
      </w:pPr>
    </w:p>
    <w:p w14:paraId="59CE3647" w14:textId="77777777" w:rsidR="0064007D" w:rsidRPr="000D618A" w:rsidRDefault="006658EB" w:rsidP="006658EB">
      <w:pPr>
        <w:tabs>
          <w:tab w:val="left" w:pos="187"/>
          <w:tab w:val="left" w:pos="547"/>
          <w:tab w:val="left" w:pos="907"/>
          <w:tab w:val="left" w:pos="1267"/>
        </w:tabs>
        <w:kinsoku w:val="0"/>
        <w:overflowPunct w:val="0"/>
        <w:autoSpaceDE w:val="0"/>
        <w:autoSpaceDN w:val="0"/>
        <w:adjustRightInd w:val="0"/>
        <w:ind w:right="109"/>
        <w:jc w:val="both"/>
        <w:rPr>
          <w:b/>
        </w:rPr>
      </w:pPr>
      <w:r w:rsidRPr="000D618A">
        <w:rPr>
          <w:b/>
        </w:rPr>
        <w:t>436.03</w:t>
      </w:r>
      <w:r w:rsidR="00320652" w:rsidRPr="000D618A">
        <w:rPr>
          <w:b/>
        </w:rPr>
        <w:t>.</w:t>
      </w:r>
      <w:r w:rsidRPr="000D618A">
        <w:rPr>
          <w:b/>
        </w:rPr>
        <w:t>34</w:t>
      </w:r>
      <w:r w:rsidR="00DB4D0D" w:rsidRPr="000D618A">
        <w:rPr>
          <w:b/>
        </w:rPr>
        <w:t> </w:t>
      </w:r>
      <w:r w:rsidR="00320652" w:rsidRPr="000D618A">
        <w:rPr>
          <w:b/>
        </w:rPr>
        <w:t>Methods for Assessing Emissions.</w:t>
      </w:r>
    </w:p>
    <w:p w14:paraId="59CE3648" w14:textId="77777777" w:rsidR="00320652" w:rsidRPr="000D618A" w:rsidRDefault="00320652" w:rsidP="006658EB">
      <w:pPr>
        <w:tabs>
          <w:tab w:val="left" w:pos="187"/>
          <w:tab w:val="left" w:pos="547"/>
          <w:tab w:val="left" w:pos="907"/>
          <w:tab w:val="left" w:pos="1267"/>
        </w:tabs>
        <w:kinsoku w:val="0"/>
        <w:overflowPunct w:val="0"/>
        <w:autoSpaceDE w:val="0"/>
        <w:autoSpaceDN w:val="0"/>
        <w:adjustRightInd w:val="0"/>
        <w:ind w:right="109"/>
        <w:jc w:val="both"/>
        <w:rPr>
          <w:b/>
        </w:rPr>
      </w:pPr>
    </w:p>
    <w:p w14:paraId="59CE3649" w14:textId="77777777" w:rsidR="00320652" w:rsidRPr="000D618A" w:rsidRDefault="00320652" w:rsidP="00DB4D0D">
      <w:pPr>
        <w:tabs>
          <w:tab w:val="left" w:pos="187"/>
          <w:tab w:val="left" w:pos="547"/>
          <w:tab w:val="left" w:pos="1170"/>
          <w:tab w:val="left" w:pos="1530"/>
        </w:tabs>
        <w:kinsoku w:val="0"/>
        <w:overflowPunct w:val="0"/>
        <w:autoSpaceDE w:val="0"/>
        <w:autoSpaceDN w:val="0"/>
        <w:adjustRightInd w:val="0"/>
        <w:ind w:right="109"/>
        <w:jc w:val="both"/>
      </w:pPr>
      <w:r w:rsidRPr="000D618A">
        <w:rPr>
          <w:b/>
          <w:u w:val="single"/>
        </w:rPr>
        <w:t>DELETE</w:t>
      </w:r>
      <w:r w:rsidRPr="000D618A">
        <w:rPr>
          <w:b/>
        </w:rPr>
        <w:t>:</w:t>
      </w:r>
      <w:r w:rsidR="00DB4D0D" w:rsidRPr="000D618A">
        <w:rPr>
          <w:b/>
        </w:rPr>
        <w:tab/>
      </w:r>
      <w:r w:rsidRPr="000D618A">
        <w:t>(b)</w:t>
      </w:r>
      <w:r w:rsidR="00DB4D0D" w:rsidRPr="000D618A">
        <w:tab/>
      </w:r>
      <w:r w:rsidRPr="000D618A">
        <w:t>Ambient Air Monitoring</w:t>
      </w:r>
      <w:r w:rsidR="00352B33" w:rsidRPr="000D618A">
        <w:t>,</w:t>
      </w:r>
      <w:r w:rsidRPr="000D618A">
        <w:t xml:space="preserve"> in its entirety.</w:t>
      </w:r>
    </w:p>
    <w:p w14:paraId="59CE364A" w14:textId="77777777" w:rsidR="00320652" w:rsidRPr="000D618A" w:rsidRDefault="00320652" w:rsidP="006658EB">
      <w:pPr>
        <w:tabs>
          <w:tab w:val="left" w:pos="187"/>
          <w:tab w:val="left" w:pos="547"/>
          <w:tab w:val="left" w:pos="907"/>
          <w:tab w:val="left" w:pos="1267"/>
        </w:tabs>
        <w:kinsoku w:val="0"/>
        <w:overflowPunct w:val="0"/>
        <w:autoSpaceDE w:val="0"/>
        <w:autoSpaceDN w:val="0"/>
        <w:adjustRightInd w:val="0"/>
        <w:ind w:right="109"/>
        <w:jc w:val="both"/>
      </w:pPr>
    </w:p>
    <w:p w14:paraId="59CE364B" w14:textId="77777777" w:rsidR="00320652" w:rsidRPr="000D618A" w:rsidRDefault="00320652" w:rsidP="00DB4D0D">
      <w:pPr>
        <w:tabs>
          <w:tab w:val="left" w:pos="187"/>
          <w:tab w:val="left" w:pos="547"/>
          <w:tab w:val="left" w:pos="907"/>
          <w:tab w:val="left" w:pos="1170"/>
        </w:tabs>
        <w:kinsoku w:val="0"/>
        <w:overflowPunct w:val="0"/>
        <w:autoSpaceDE w:val="0"/>
        <w:autoSpaceDN w:val="0"/>
        <w:adjustRightInd w:val="0"/>
        <w:ind w:right="109"/>
        <w:jc w:val="both"/>
      </w:pPr>
      <w:r w:rsidRPr="000D618A">
        <w:rPr>
          <w:b/>
          <w:u w:val="single"/>
        </w:rPr>
        <w:t>INSERT</w:t>
      </w:r>
      <w:r w:rsidRPr="000D618A">
        <w:rPr>
          <w:b/>
        </w:rPr>
        <w:t>:</w:t>
      </w:r>
      <w:r w:rsidR="00DB4D0D" w:rsidRPr="000D618A">
        <w:tab/>
      </w:r>
      <w:r w:rsidRPr="000D618A">
        <w:t>The following.</w:t>
      </w:r>
    </w:p>
    <w:p w14:paraId="59CE364C" w14:textId="77777777" w:rsidR="00B42C75" w:rsidRPr="000D618A" w:rsidRDefault="00B42C75" w:rsidP="006658EB">
      <w:pPr>
        <w:tabs>
          <w:tab w:val="left" w:pos="187"/>
          <w:tab w:val="left" w:pos="547"/>
          <w:tab w:val="left" w:pos="907"/>
          <w:tab w:val="left" w:pos="1267"/>
        </w:tabs>
        <w:kinsoku w:val="0"/>
        <w:overflowPunct w:val="0"/>
        <w:autoSpaceDE w:val="0"/>
        <w:autoSpaceDN w:val="0"/>
        <w:adjustRightInd w:val="0"/>
        <w:ind w:right="109"/>
        <w:jc w:val="both"/>
      </w:pPr>
    </w:p>
    <w:p w14:paraId="40F9670D" w14:textId="1D2CD172" w:rsidR="00F4723C" w:rsidRPr="000D618A" w:rsidRDefault="00B42C75" w:rsidP="00F4723C">
      <w:pPr>
        <w:numPr>
          <w:ilvl w:val="0"/>
          <w:numId w:val="2"/>
        </w:numPr>
        <w:tabs>
          <w:tab w:val="left" w:pos="187"/>
          <w:tab w:val="left" w:pos="547"/>
          <w:tab w:val="left" w:pos="907"/>
          <w:tab w:val="left" w:pos="1267"/>
        </w:tabs>
        <w:kinsoku w:val="0"/>
        <w:overflowPunct w:val="0"/>
        <w:autoSpaceDE w:val="0"/>
        <w:autoSpaceDN w:val="0"/>
        <w:adjustRightInd w:val="0"/>
        <w:ind w:left="540" w:right="30"/>
        <w:jc w:val="both"/>
        <w:rPr>
          <w:sz w:val="22"/>
        </w:rPr>
      </w:pPr>
      <w:r w:rsidRPr="000D618A">
        <w:rPr>
          <w:b/>
          <w:bCs/>
        </w:rPr>
        <w:t>Ambient Air</w:t>
      </w:r>
      <w:r w:rsidRPr="000D618A">
        <w:rPr>
          <w:b/>
          <w:bCs/>
          <w:spacing w:val="1"/>
        </w:rPr>
        <w:t xml:space="preserve"> </w:t>
      </w:r>
      <w:r w:rsidRPr="000D618A">
        <w:rPr>
          <w:b/>
          <w:bCs/>
        </w:rPr>
        <w:t>Monitoring.</w:t>
      </w:r>
      <w:r w:rsidR="00DB4D0D" w:rsidRPr="000D618A">
        <w:rPr>
          <w:bCs/>
          <w:spacing w:val="53"/>
        </w:rPr>
        <w:t> </w:t>
      </w:r>
      <w:r w:rsidRPr="000D618A">
        <w:t>Unless</w:t>
      </w:r>
      <w:r w:rsidRPr="000D618A">
        <w:rPr>
          <w:spacing w:val="-1"/>
        </w:rPr>
        <w:t xml:space="preserve"> </w:t>
      </w:r>
      <w:r w:rsidRPr="000D618A">
        <w:t xml:space="preserve">otherwise directed, </w:t>
      </w:r>
      <w:r w:rsidRPr="000D618A">
        <w:rPr>
          <w:spacing w:val="-1"/>
        </w:rPr>
        <w:t>ambient</w:t>
      </w:r>
      <w:r w:rsidRPr="000D618A">
        <w:t xml:space="preserve"> air</w:t>
      </w:r>
      <w:r w:rsidRPr="000D618A">
        <w:rPr>
          <w:spacing w:val="30"/>
          <w:w w:val="99"/>
        </w:rPr>
        <w:t xml:space="preserve"> </w:t>
      </w:r>
      <w:r w:rsidRPr="000D618A">
        <w:rPr>
          <w:spacing w:val="-1"/>
        </w:rPr>
        <w:t>monitoring</w:t>
      </w:r>
      <w:r w:rsidRPr="000D618A">
        <w:rPr>
          <w:spacing w:val="17"/>
        </w:rPr>
        <w:t xml:space="preserve"> </w:t>
      </w:r>
      <w:r w:rsidRPr="000D618A">
        <w:t>is</w:t>
      </w:r>
      <w:r w:rsidRPr="000D618A">
        <w:rPr>
          <w:spacing w:val="17"/>
        </w:rPr>
        <w:t xml:space="preserve"> </w:t>
      </w:r>
      <w:r w:rsidRPr="000D618A">
        <w:t>required</w:t>
      </w:r>
      <w:r w:rsidRPr="000D618A">
        <w:rPr>
          <w:spacing w:val="17"/>
        </w:rPr>
        <w:t xml:space="preserve"> </w:t>
      </w:r>
      <w:r w:rsidRPr="000D618A">
        <w:t>when</w:t>
      </w:r>
      <w:r w:rsidRPr="000D618A">
        <w:rPr>
          <w:spacing w:val="17"/>
        </w:rPr>
        <w:t xml:space="preserve"> </w:t>
      </w:r>
      <w:r w:rsidRPr="000D618A">
        <w:t>the</w:t>
      </w:r>
      <w:r w:rsidRPr="000D618A">
        <w:rPr>
          <w:spacing w:val="17"/>
        </w:rPr>
        <w:t xml:space="preserve"> </w:t>
      </w:r>
      <w:r w:rsidRPr="000D618A">
        <w:t>coatings</w:t>
      </w:r>
      <w:r w:rsidRPr="000D618A">
        <w:rPr>
          <w:spacing w:val="17"/>
        </w:rPr>
        <w:t xml:space="preserve"> </w:t>
      </w:r>
      <w:r w:rsidRPr="000D618A">
        <w:t>being</w:t>
      </w:r>
      <w:r w:rsidRPr="000D618A">
        <w:rPr>
          <w:spacing w:val="17"/>
        </w:rPr>
        <w:t xml:space="preserve"> </w:t>
      </w:r>
      <w:r w:rsidRPr="000D618A">
        <w:t>disturbed</w:t>
      </w:r>
      <w:r w:rsidRPr="000D618A">
        <w:rPr>
          <w:spacing w:val="17"/>
        </w:rPr>
        <w:t xml:space="preserve"> </w:t>
      </w:r>
      <w:r w:rsidRPr="000D618A">
        <w:t>contain</w:t>
      </w:r>
      <w:r w:rsidRPr="000D618A">
        <w:rPr>
          <w:spacing w:val="29"/>
          <w:w w:val="99"/>
        </w:rPr>
        <w:t xml:space="preserve"> </w:t>
      </w:r>
      <w:r w:rsidRPr="000D618A">
        <w:t>toxic</w:t>
      </w:r>
      <w:r w:rsidRPr="000D618A">
        <w:rPr>
          <w:spacing w:val="17"/>
        </w:rPr>
        <w:t xml:space="preserve"> </w:t>
      </w:r>
      <w:r w:rsidRPr="000D618A">
        <w:rPr>
          <w:spacing w:val="-1"/>
        </w:rPr>
        <w:t>metals,</w:t>
      </w:r>
      <w:r w:rsidRPr="000D618A">
        <w:rPr>
          <w:spacing w:val="18"/>
        </w:rPr>
        <w:t xml:space="preserve"> </w:t>
      </w:r>
      <w:r w:rsidRPr="000D618A">
        <w:t>and</w:t>
      </w:r>
      <w:r w:rsidRPr="000D618A">
        <w:rPr>
          <w:spacing w:val="17"/>
        </w:rPr>
        <w:t xml:space="preserve"> </w:t>
      </w:r>
      <w:r w:rsidRPr="000D618A">
        <w:rPr>
          <w:spacing w:val="-1"/>
        </w:rPr>
        <w:t>whenever</w:t>
      </w:r>
      <w:r w:rsidRPr="000D618A">
        <w:rPr>
          <w:spacing w:val="18"/>
        </w:rPr>
        <w:t xml:space="preserve"> </w:t>
      </w:r>
      <w:r w:rsidRPr="000D618A">
        <w:t>the</w:t>
      </w:r>
      <w:r w:rsidRPr="000D618A">
        <w:rPr>
          <w:spacing w:val="17"/>
        </w:rPr>
        <w:t xml:space="preserve"> </w:t>
      </w:r>
      <w:r w:rsidRPr="000D618A">
        <w:t>paint</w:t>
      </w:r>
      <w:r w:rsidRPr="000D618A">
        <w:rPr>
          <w:spacing w:val="17"/>
        </w:rPr>
        <w:t xml:space="preserve"> </w:t>
      </w:r>
      <w:r w:rsidRPr="000D618A">
        <w:rPr>
          <w:spacing w:val="-1"/>
        </w:rPr>
        <w:t>removal</w:t>
      </w:r>
      <w:r w:rsidRPr="000D618A">
        <w:rPr>
          <w:spacing w:val="18"/>
        </w:rPr>
        <w:t xml:space="preserve"> </w:t>
      </w:r>
      <w:r w:rsidRPr="000D618A">
        <w:t>operations</w:t>
      </w:r>
      <w:r w:rsidRPr="000D618A">
        <w:rPr>
          <w:spacing w:val="17"/>
        </w:rPr>
        <w:t xml:space="preserve"> </w:t>
      </w:r>
      <w:r w:rsidRPr="000D618A">
        <w:t>are</w:t>
      </w:r>
      <w:r w:rsidRPr="000D618A">
        <w:rPr>
          <w:spacing w:val="31"/>
          <w:w w:val="99"/>
        </w:rPr>
        <w:t xml:space="preserve"> </w:t>
      </w:r>
      <w:r w:rsidRPr="000D618A">
        <w:t>located</w:t>
      </w:r>
      <w:r w:rsidRPr="000D618A">
        <w:rPr>
          <w:spacing w:val="22"/>
        </w:rPr>
        <w:t xml:space="preserve"> </w:t>
      </w:r>
      <w:r w:rsidRPr="000D618A">
        <w:t>within</w:t>
      </w:r>
      <w:r w:rsidRPr="000D618A">
        <w:rPr>
          <w:spacing w:val="23"/>
        </w:rPr>
        <w:t xml:space="preserve"> </w:t>
      </w:r>
      <w:r w:rsidRPr="000D618A">
        <w:t>500</w:t>
      </w:r>
      <w:r w:rsidRPr="000D618A">
        <w:rPr>
          <w:spacing w:val="-3"/>
        </w:rPr>
        <w:t xml:space="preserve"> </w:t>
      </w:r>
      <w:r w:rsidR="00D3711B" w:rsidRPr="000D618A">
        <w:t>ft.</w:t>
      </w:r>
      <w:r w:rsidRPr="000D618A">
        <w:rPr>
          <w:spacing w:val="22"/>
        </w:rPr>
        <w:t xml:space="preserve"> </w:t>
      </w:r>
      <w:r w:rsidRPr="000D618A">
        <w:t>of</w:t>
      </w:r>
      <w:r w:rsidRPr="000D618A">
        <w:rPr>
          <w:spacing w:val="22"/>
        </w:rPr>
        <w:t xml:space="preserve"> </w:t>
      </w:r>
      <w:r w:rsidRPr="000D618A">
        <w:t>houses,</w:t>
      </w:r>
      <w:r w:rsidRPr="000D618A">
        <w:rPr>
          <w:spacing w:val="23"/>
        </w:rPr>
        <w:t xml:space="preserve"> </w:t>
      </w:r>
      <w:r w:rsidRPr="000D618A">
        <w:t>schools,</w:t>
      </w:r>
      <w:r w:rsidRPr="000D618A">
        <w:rPr>
          <w:spacing w:val="22"/>
        </w:rPr>
        <w:t xml:space="preserve"> </w:t>
      </w:r>
      <w:r w:rsidRPr="000D618A">
        <w:t>parks,</w:t>
      </w:r>
      <w:r w:rsidRPr="000D618A">
        <w:rPr>
          <w:spacing w:val="23"/>
        </w:rPr>
        <w:t xml:space="preserve"> </w:t>
      </w:r>
      <w:r w:rsidRPr="000D618A">
        <w:t>playgrounds,</w:t>
      </w:r>
      <w:r w:rsidRPr="000D618A">
        <w:rPr>
          <w:w w:val="99"/>
        </w:rPr>
        <w:t xml:space="preserve"> </w:t>
      </w:r>
      <w:r w:rsidRPr="000D618A">
        <w:t>shopping</w:t>
      </w:r>
      <w:r w:rsidRPr="000D618A">
        <w:rPr>
          <w:spacing w:val="-6"/>
        </w:rPr>
        <w:t xml:space="preserve"> </w:t>
      </w:r>
      <w:r w:rsidRPr="000D618A">
        <w:t>areas,</w:t>
      </w:r>
      <w:r w:rsidRPr="000D618A">
        <w:rPr>
          <w:spacing w:val="-6"/>
        </w:rPr>
        <w:t xml:space="preserve"> </w:t>
      </w:r>
      <w:r w:rsidRPr="000D618A">
        <w:t>or</w:t>
      </w:r>
      <w:r w:rsidRPr="000D618A">
        <w:rPr>
          <w:spacing w:val="-6"/>
        </w:rPr>
        <w:t xml:space="preserve"> </w:t>
      </w:r>
      <w:r w:rsidRPr="000D618A">
        <w:rPr>
          <w:spacing w:val="-1"/>
        </w:rPr>
        <w:t>similar</w:t>
      </w:r>
      <w:r w:rsidRPr="000D618A">
        <w:rPr>
          <w:spacing w:val="-6"/>
        </w:rPr>
        <w:t xml:space="preserve"> </w:t>
      </w:r>
      <w:r w:rsidRPr="000D618A">
        <w:t>areas</w:t>
      </w:r>
      <w:r w:rsidRPr="000D618A">
        <w:rPr>
          <w:spacing w:val="-6"/>
        </w:rPr>
        <w:t xml:space="preserve"> </w:t>
      </w:r>
      <w:r w:rsidRPr="000D618A">
        <w:t>of</w:t>
      </w:r>
      <w:r w:rsidRPr="000D618A">
        <w:rPr>
          <w:spacing w:val="-6"/>
        </w:rPr>
        <w:t xml:space="preserve"> </w:t>
      </w:r>
      <w:r w:rsidRPr="000D618A">
        <w:t>public</w:t>
      </w:r>
      <w:r w:rsidRPr="000D618A">
        <w:rPr>
          <w:spacing w:val="-6"/>
        </w:rPr>
        <w:t xml:space="preserve"> </w:t>
      </w:r>
      <w:r w:rsidRPr="000D618A">
        <w:t xml:space="preserve">exposure.  </w:t>
      </w:r>
      <w:r w:rsidR="00B14CD8" w:rsidRPr="000D618A">
        <w:t>Ensure m</w:t>
      </w:r>
      <w:r w:rsidRPr="000D618A">
        <w:t>onitoring start</w:t>
      </w:r>
      <w:r w:rsidR="00B14CD8" w:rsidRPr="000D618A">
        <w:t>s</w:t>
      </w:r>
      <w:r w:rsidRPr="000D618A">
        <w:t xml:space="preserve"> </w:t>
      </w:r>
      <w:r w:rsidR="00B14CD8" w:rsidRPr="000D618A">
        <w:t>one</w:t>
      </w:r>
      <w:r w:rsidRPr="000D618A">
        <w:t xml:space="preserve"> half hour before blast cleaning or power tool cleaning </w:t>
      </w:r>
      <w:r w:rsidR="00B14CD8" w:rsidRPr="000D618A">
        <w:t>begins</w:t>
      </w:r>
      <w:r w:rsidRPr="000D618A">
        <w:t xml:space="preserve"> and </w:t>
      </w:r>
      <w:r w:rsidR="00B14CD8" w:rsidRPr="000D618A">
        <w:t>continues</w:t>
      </w:r>
      <w:r w:rsidRPr="000D618A">
        <w:t xml:space="preserve"> for the entire duration of the cleaning activity or 7 hours</w:t>
      </w:r>
      <w:r w:rsidR="00B14CD8" w:rsidRPr="000D618A">
        <w:t>,</w:t>
      </w:r>
      <w:r w:rsidRPr="000D618A">
        <w:t xml:space="preserve"> whichever is greater.</w:t>
      </w:r>
      <w:r w:rsidR="00F4723C" w:rsidRPr="000D618A">
        <w:rPr>
          <w:spacing w:val="22"/>
        </w:rPr>
        <w:t xml:space="preserve">  </w:t>
      </w:r>
    </w:p>
    <w:p w14:paraId="70109022" w14:textId="77777777" w:rsidR="00096275" w:rsidRPr="00096275" w:rsidRDefault="00096275" w:rsidP="00096275">
      <w:pPr>
        <w:pStyle w:val="ListParagraph"/>
        <w:tabs>
          <w:tab w:val="left" w:pos="187"/>
          <w:tab w:val="left" w:pos="547"/>
          <w:tab w:val="left" w:pos="907"/>
          <w:tab w:val="left" w:pos="1267"/>
        </w:tabs>
        <w:kinsoku w:val="0"/>
        <w:overflowPunct w:val="0"/>
        <w:autoSpaceDE w:val="0"/>
        <w:autoSpaceDN w:val="0"/>
        <w:adjustRightInd w:val="0"/>
        <w:ind w:right="30"/>
        <w:jc w:val="both"/>
        <w:rPr>
          <w:sz w:val="22"/>
        </w:rPr>
      </w:pPr>
    </w:p>
    <w:p w14:paraId="1AE8C9CC" w14:textId="74976BD4" w:rsidR="00F4723C" w:rsidRPr="000D618A" w:rsidRDefault="00096275" w:rsidP="004369AB">
      <w:pPr>
        <w:pStyle w:val="ListParagraph"/>
        <w:numPr>
          <w:ilvl w:val="0"/>
          <w:numId w:val="16"/>
        </w:numPr>
        <w:tabs>
          <w:tab w:val="left" w:pos="187"/>
          <w:tab w:val="left" w:pos="547"/>
          <w:tab w:val="left" w:pos="907"/>
          <w:tab w:val="left" w:pos="1267"/>
        </w:tabs>
        <w:kinsoku w:val="0"/>
        <w:overflowPunct w:val="0"/>
        <w:autoSpaceDE w:val="0"/>
        <w:autoSpaceDN w:val="0"/>
        <w:adjustRightInd w:val="0"/>
        <w:ind w:right="30"/>
        <w:jc w:val="both"/>
        <w:rPr>
          <w:sz w:val="22"/>
        </w:rPr>
      </w:pPr>
      <w:r>
        <w:rPr>
          <w:b/>
          <w:bCs/>
        </w:rPr>
        <w:t>A</w:t>
      </w:r>
      <w:r w:rsidR="00B42C75" w:rsidRPr="000D618A">
        <w:rPr>
          <w:b/>
          <w:bCs/>
        </w:rPr>
        <w:t>brasive</w:t>
      </w:r>
      <w:r w:rsidR="00B42C75" w:rsidRPr="000D618A">
        <w:rPr>
          <w:b/>
          <w:bCs/>
          <w:spacing w:val="36"/>
        </w:rPr>
        <w:t xml:space="preserve"> </w:t>
      </w:r>
      <w:r w:rsidR="00B42C75" w:rsidRPr="000D618A">
        <w:rPr>
          <w:b/>
          <w:bCs/>
        </w:rPr>
        <w:t>Blast</w:t>
      </w:r>
      <w:r w:rsidR="00B42C75" w:rsidRPr="000D618A">
        <w:rPr>
          <w:b/>
          <w:bCs/>
          <w:spacing w:val="36"/>
        </w:rPr>
        <w:t xml:space="preserve"> </w:t>
      </w:r>
      <w:r w:rsidR="00B42C75" w:rsidRPr="000D618A">
        <w:rPr>
          <w:b/>
          <w:bCs/>
        </w:rPr>
        <w:t>Cleaning.</w:t>
      </w:r>
      <w:r w:rsidR="00B42C75" w:rsidRPr="000D618A">
        <w:rPr>
          <w:bCs/>
          <w:spacing w:val="19"/>
        </w:rPr>
        <w:t xml:space="preserve"> </w:t>
      </w:r>
      <w:r w:rsidR="00B16EF2" w:rsidRPr="000D618A">
        <w:rPr>
          <w:bCs/>
          <w:spacing w:val="19"/>
        </w:rPr>
        <w:t xml:space="preserve"> </w:t>
      </w:r>
      <w:r w:rsidR="00B42C75" w:rsidRPr="000D618A">
        <w:t>Daily</w:t>
      </w:r>
      <w:r w:rsidR="00B42C75" w:rsidRPr="000D618A">
        <w:rPr>
          <w:spacing w:val="39"/>
        </w:rPr>
        <w:t xml:space="preserve"> </w:t>
      </w:r>
      <w:r w:rsidR="00B42C75" w:rsidRPr="000D618A">
        <w:rPr>
          <w:spacing w:val="-1"/>
        </w:rPr>
        <w:t>ambient</w:t>
      </w:r>
      <w:r w:rsidR="00B42C75" w:rsidRPr="000D618A">
        <w:rPr>
          <w:spacing w:val="36"/>
        </w:rPr>
        <w:t xml:space="preserve"> </w:t>
      </w:r>
      <w:r w:rsidR="00B42C75" w:rsidRPr="000D618A">
        <w:t>air</w:t>
      </w:r>
      <w:r w:rsidR="00B42C75" w:rsidRPr="000D618A">
        <w:rPr>
          <w:spacing w:val="37"/>
        </w:rPr>
        <w:t xml:space="preserve"> </w:t>
      </w:r>
      <w:r w:rsidR="00B42C75" w:rsidRPr="000D618A">
        <w:rPr>
          <w:spacing w:val="-1"/>
        </w:rPr>
        <w:t>monitoring</w:t>
      </w:r>
      <w:r w:rsidR="00B42C75" w:rsidRPr="000D618A">
        <w:rPr>
          <w:spacing w:val="36"/>
        </w:rPr>
        <w:t xml:space="preserve"> </w:t>
      </w:r>
      <w:r w:rsidR="00B42C75" w:rsidRPr="000D618A">
        <w:t>at</w:t>
      </w:r>
      <w:r w:rsidR="00B42C75" w:rsidRPr="000D618A">
        <w:rPr>
          <w:spacing w:val="27"/>
          <w:w w:val="99"/>
        </w:rPr>
        <w:t xml:space="preserve"> </w:t>
      </w:r>
      <w:r w:rsidR="00B42C75" w:rsidRPr="000D618A">
        <w:t>each</w:t>
      </w:r>
      <w:r w:rsidR="00B42C75" w:rsidRPr="000D618A">
        <w:rPr>
          <w:spacing w:val="-1"/>
        </w:rPr>
        <w:t xml:space="preserve"> </w:t>
      </w:r>
      <w:r w:rsidR="00B42C75" w:rsidRPr="000D618A">
        <w:t>structure being abrasive blast cleaned shall begin one</w:t>
      </w:r>
      <w:r w:rsidR="00B42C75" w:rsidRPr="000D618A">
        <w:rPr>
          <w:spacing w:val="-1"/>
        </w:rPr>
        <w:t xml:space="preserve"> day</w:t>
      </w:r>
      <w:r w:rsidR="00B42C75" w:rsidRPr="000D618A">
        <w:rPr>
          <w:spacing w:val="21"/>
          <w:w w:val="99"/>
        </w:rPr>
        <w:t xml:space="preserve"> </w:t>
      </w:r>
      <w:r w:rsidR="00B42C75" w:rsidRPr="000D618A">
        <w:t>prior</w:t>
      </w:r>
      <w:r w:rsidR="00B42C75" w:rsidRPr="000D618A">
        <w:rPr>
          <w:spacing w:val="24"/>
        </w:rPr>
        <w:t xml:space="preserve"> </w:t>
      </w:r>
      <w:r w:rsidR="00B42C75" w:rsidRPr="000D618A">
        <w:t>to</w:t>
      </w:r>
      <w:r w:rsidR="00B42C75" w:rsidRPr="000D618A">
        <w:rPr>
          <w:spacing w:val="24"/>
        </w:rPr>
        <w:t xml:space="preserve"> </w:t>
      </w:r>
      <w:r w:rsidR="00B42C75" w:rsidRPr="000D618A">
        <w:rPr>
          <w:spacing w:val="-1"/>
        </w:rPr>
        <w:t>beginning</w:t>
      </w:r>
      <w:r w:rsidR="00B42C75" w:rsidRPr="000D618A">
        <w:rPr>
          <w:spacing w:val="24"/>
        </w:rPr>
        <w:t xml:space="preserve"> </w:t>
      </w:r>
      <w:r w:rsidR="00B42C75" w:rsidRPr="000D618A">
        <w:t>work</w:t>
      </w:r>
      <w:r w:rsidR="00B42C75" w:rsidRPr="000D618A">
        <w:rPr>
          <w:spacing w:val="23"/>
        </w:rPr>
        <w:t xml:space="preserve"> </w:t>
      </w:r>
      <w:r w:rsidR="00B42C75" w:rsidRPr="000D618A">
        <w:t>and</w:t>
      </w:r>
      <w:r w:rsidR="00B42C75" w:rsidRPr="000D618A">
        <w:rPr>
          <w:spacing w:val="25"/>
        </w:rPr>
        <w:t xml:space="preserve"> </w:t>
      </w:r>
      <w:r w:rsidR="00B42C75" w:rsidRPr="000D618A">
        <w:rPr>
          <w:spacing w:val="-1"/>
        </w:rPr>
        <w:t>during</w:t>
      </w:r>
      <w:r w:rsidR="00B42C75" w:rsidRPr="000D618A">
        <w:rPr>
          <w:spacing w:val="24"/>
        </w:rPr>
        <w:t xml:space="preserve"> </w:t>
      </w:r>
      <w:r w:rsidR="00B42C75" w:rsidRPr="000D618A">
        <w:t>the</w:t>
      </w:r>
      <w:r w:rsidR="00B42C75" w:rsidRPr="000D618A">
        <w:rPr>
          <w:spacing w:val="24"/>
        </w:rPr>
        <w:t xml:space="preserve"> </w:t>
      </w:r>
      <w:r w:rsidR="00B42C75" w:rsidRPr="000D618A">
        <w:t>first</w:t>
      </w:r>
      <w:r w:rsidR="00B42C75" w:rsidRPr="000D618A">
        <w:rPr>
          <w:spacing w:val="25"/>
        </w:rPr>
        <w:t xml:space="preserve"> </w:t>
      </w:r>
      <w:r w:rsidR="00B42C75" w:rsidRPr="000D618A">
        <w:rPr>
          <w:spacing w:val="-1"/>
        </w:rPr>
        <w:t>10</w:t>
      </w:r>
      <w:r w:rsidR="00B42C75" w:rsidRPr="000D618A">
        <w:rPr>
          <w:spacing w:val="-2"/>
        </w:rPr>
        <w:t xml:space="preserve"> </w:t>
      </w:r>
      <w:r w:rsidR="00B42C75" w:rsidRPr="000D618A">
        <w:rPr>
          <w:spacing w:val="-1"/>
        </w:rPr>
        <w:t>days</w:t>
      </w:r>
      <w:r w:rsidR="00B42C75" w:rsidRPr="000D618A">
        <w:rPr>
          <w:spacing w:val="24"/>
        </w:rPr>
        <w:t xml:space="preserve"> </w:t>
      </w:r>
      <w:r w:rsidR="00B42C75" w:rsidRPr="000D618A">
        <w:t>of</w:t>
      </w:r>
      <w:r w:rsidR="00B42C75" w:rsidRPr="000D618A">
        <w:rPr>
          <w:spacing w:val="33"/>
          <w:w w:val="99"/>
        </w:rPr>
        <w:t xml:space="preserve"> </w:t>
      </w:r>
      <w:r w:rsidR="00B42C75" w:rsidRPr="000D618A">
        <w:t>productive</w:t>
      </w:r>
      <w:r w:rsidR="00B42C75" w:rsidRPr="000D618A">
        <w:rPr>
          <w:spacing w:val="20"/>
        </w:rPr>
        <w:t xml:space="preserve"> </w:t>
      </w:r>
      <w:r w:rsidR="00B42C75" w:rsidRPr="000D618A">
        <w:rPr>
          <w:spacing w:val="-1"/>
        </w:rPr>
        <w:t>abrasive</w:t>
      </w:r>
      <w:r w:rsidR="00B42C75" w:rsidRPr="000D618A">
        <w:rPr>
          <w:spacing w:val="21"/>
        </w:rPr>
        <w:t xml:space="preserve"> </w:t>
      </w:r>
      <w:r w:rsidR="00B42C75" w:rsidRPr="000D618A">
        <w:t>blast</w:t>
      </w:r>
      <w:r w:rsidR="00B42C75" w:rsidRPr="000D618A">
        <w:rPr>
          <w:spacing w:val="21"/>
        </w:rPr>
        <w:t xml:space="preserve"> </w:t>
      </w:r>
      <w:r w:rsidR="00B42C75" w:rsidRPr="000D618A">
        <w:t>cleaning</w:t>
      </w:r>
      <w:r w:rsidR="00B42C75" w:rsidRPr="000D618A">
        <w:rPr>
          <w:spacing w:val="21"/>
        </w:rPr>
        <w:t xml:space="preserve"> </w:t>
      </w:r>
      <w:r w:rsidR="00B42C75" w:rsidRPr="000D618A">
        <w:t>operations.</w:t>
      </w:r>
      <w:r w:rsidR="00B42C75" w:rsidRPr="000D618A">
        <w:rPr>
          <w:spacing w:val="40"/>
        </w:rPr>
        <w:t xml:space="preserve"> </w:t>
      </w:r>
      <w:r w:rsidR="00B16EF2" w:rsidRPr="000D618A">
        <w:rPr>
          <w:spacing w:val="40"/>
        </w:rPr>
        <w:t xml:space="preserve"> </w:t>
      </w:r>
      <w:r w:rsidR="00B42C75" w:rsidRPr="000D618A">
        <w:t>When</w:t>
      </w:r>
      <w:r w:rsidR="00B42C75" w:rsidRPr="000D618A">
        <w:rPr>
          <w:spacing w:val="21"/>
        </w:rPr>
        <w:t xml:space="preserve"> </w:t>
      </w:r>
      <w:r w:rsidR="00B42C75" w:rsidRPr="000D618A">
        <w:t>the</w:t>
      </w:r>
      <w:r w:rsidR="00B42C75" w:rsidRPr="000D618A">
        <w:rPr>
          <w:spacing w:val="26"/>
          <w:w w:val="99"/>
        </w:rPr>
        <w:t xml:space="preserve"> </w:t>
      </w:r>
      <w:r w:rsidR="00B42C75" w:rsidRPr="000D618A">
        <w:t>results</w:t>
      </w:r>
      <w:r w:rsidR="00B42C75" w:rsidRPr="000D618A">
        <w:rPr>
          <w:spacing w:val="18"/>
        </w:rPr>
        <w:t xml:space="preserve"> </w:t>
      </w:r>
      <w:r w:rsidR="00B42C75" w:rsidRPr="000D618A">
        <w:t>indicate</w:t>
      </w:r>
      <w:r w:rsidR="00B42C75" w:rsidRPr="000D618A">
        <w:rPr>
          <w:spacing w:val="19"/>
        </w:rPr>
        <w:t xml:space="preserve"> </w:t>
      </w:r>
      <w:r w:rsidR="00B42C75" w:rsidRPr="000D618A">
        <w:t>that</w:t>
      </w:r>
      <w:r w:rsidR="00B42C75" w:rsidRPr="000D618A">
        <w:rPr>
          <w:spacing w:val="18"/>
        </w:rPr>
        <w:t xml:space="preserve"> </w:t>
      </w:r>
      <w:r w:rsidR="00B42C75" w:rsidRPr="000D618A">
        <w:t>the</w:t>
      </w:r>
      <w:r w:rsidR="00B42C75" w:rsidRPr="000D618A">
        <w:rPr>
          <w:spacing w:val="20"/>
        </w:rPr>
        <w:t xml:space="preserve"> </w:t>
      </w:r>
      <w:r w:rsidR="00B42C75" w:rsidRPr="000D618A">
        <w:t>containment</w:t>
      </w:r>
      <w:r w:rsidR="00B42C75" w:rsidRPr="000D618A">
        <w:rPr>
          <w:spacing w:val="18"/>
        </w:rPr>
        <w:t xml:space="preserve"> </w:t>
      </w:r>
      <w:r w:rsidR="00B42C75" w:rsidRPr="000D618A">
        <w:t>is</w:t>
      </w:r>
      <w:r w:rsidR="00B42C75" w:rsidRPr="000D618A">
        <w:rPr>
          <w:spacing w:val="20"/>
        </w:rPr>
        <w:t xml:space="preserve"> </w:t>
      </w:r>
      <w:r w:rsidR="00B42C75" w:rsidRPr="000D618A">
        <w:t>controlling</w:t>
      </w:r>
      <w:r w:rsidR="00B42C75" w:rsidRPr="000D618A">
        <w:rPr>
          <w:spacing w:val="18"/>
        </w:rPr>
        <w:t xml:space="preserve"> </w:t>
      </w:r>
      <w:r w:rsidR="00B42C75" w:rsidRPr="000D618A">
        <w:t>emissions,</w:t>
      </w:r>
      <w:r w:rsidR="00B42C75" w:rsidRPr="000D618A">
        <w:rPr>
          <w:w w:val="99"/>
        </w:rPr>
        <w:t xml:space="preserve"> </w:t>
      </w:r>
      <w:r w:rsidR="00B42C75" w:rsidRPr="000D618A">
        <w:t>full</w:t>
      </w:r>
      <w:r w:rsidR="00B14CD8" w:rsidRPr="000D618A">
        <w:rPr>
          <w:spacing w:val="47"/>
        </w:rPr>
        <w:t>-</w:t>
      </w:r>
      <w:r w:rsidR="00B42C75" w:rsidRPr="000D618A">
        <w:t>time</w:t>
      </w:r>
      <w:r w:rsidR="00B42C75" w:rsidRPr="000D618A">
        <w:rPr>
          <w:spacing w:val="48"/>
        </w:rPr>
        <w:t xml:space="preserve"> </w:t>
      </w:r>
      <w:r w:rsidR="00B42C75" w:rsidRPr="000D618A">
        <w:rPr>
          <w:spacing w:val="-1"/>
        </w:rPr>
        <w:t>monitoring</w:t>
      </w:r>
      <w:r w:rsidR="00B42C75" w:rsidRPr="000D618A">
        <w:rPr>
          <w:spacing w:val="47"/>
        </w:rPr>
        <w:t xml:space="preserve"> </w:t>
      </w:r>
      <w:r w:rsidR="00B42C75" w:rsidRPr="000D618A">
        <w:rPr>
          <w:spacing w:val="-1"/>
        </w:rPr>
        <w:t>may</w:t>
      </w:r>
      <w:r w:rsidR="00B42C75" w:rsidRPr="000D618A">
        <w:rPr>
          <w:spacing w:val="48"/>
        </w:rPr>
        <w:t xml:space="preserve"> </w:t>
      </w:r>
      <w:r w:rsidR="00B42C75" w:rsidRPr="000D618A">
        <w:t>be</w:t>
      </w:r>
      <w:r w:rsidR="00B42C75" w:rsidRPr="000D618A">
        <w:rPr>
          <w:spacing w:val="47"/>
        </w:rPr>
        <w:t xml:space="preserve"> </w:t>
      </w:r>
      <w:r w:rsidR="00B42C75" w:rsidRPr="000D618A">
        <w:t>discontinued</w:t>
      </w:r>
      <w:r w:rsidR="00B42C75" w:rsidRPr="000D618A">
        <w:rPr>
          <w:spacing w:val="47"/>
        </w:rPr>
        <w:t xml:space="preserve"> </w:t>
      </w:r>
      <w:r w:rsidR="00B42C75" w:rsidRPr="000D618A">
        <w:t>unless</w:t>
      </w:r>
      <w:r w:rsidR="00B42C75" w:rsidRPr="000D618A">
        <w:rPr>
          <w:spacing w:val="48"/>
        </w:rPr>
        <w:t xml:space="preserve"> </w:t>
      </w:r>
      <w:r w:rsidR="00B42C75" w:rsidRPr="000D618A">
        <w:t>otherwise</w:t>
      </w:r>
      <w:r w:rsidR="00B16EF2" w:rsidRPr="000D618A">
        <w:t xml:space="preserve"> </w:t>
      </w:r>
      <w:r w:rsidR="00B42C75" w:rsidRPr="000D618A">
        <w:t>directed.</w:t>
      </w:r>
      <w:r w:rsidR="00B42C75" w:rsidRPr="000D618A">
        <w:rPr>
          <w:spacing w:val="18"/>
        </w:rPr>
        <w:t xml:space="preserve"> </w:t>
      </w:r>
      <w:r w:rsidR="00B16EF2" w:rsidRPr="000D618A">
        <w:rPr>
          <w:spacing w:val="18"/>
        </w:rPr>
        <w:t xml:space="preserve"> </w:t>
      </w:r>
      <w:r w:rsidR="00B14CD8" w:rsidRPr="000D618A">
        <w:rPr>
          <w:spacing w:val="10"/>
        </w:rPr>
        <w:t xml:space="preserve">Ensure </w:t>
      </w:r>
      <w:r w:rsidR="00B42C75" w:rsidRPr="000D618A">
        <w:rPr>
          <w:spacing w:val="-1"/>
        </w:rPr>
        <w:t>monitoring</w:t>
      </w:r>
      <w:r w:rsidR="00B42C75" w:rsidRPr="000D618A">
        <w:rPr>
          <w:spacing w:val="9"/>
        </w:rPr>
        <w:t xml:space="preserve"> </w:t>
      </w:r>
      <w:r w:rsidR="00B14CD8" w:rsidRPr="000D618A">
        <w:t>is</w:t>
      </w:r>
      <w:r w:rsidR="00B42C75" w:rsidRPr="000D618A">
        <w:rPr>
          <w:spacing w:val="8"/>
        </w:rPr>
        <w:t xml:space="preserve"> </w:t>
      </w:r>
      <w:r w:rsidR="00B42C75" w:rsidRPr="000D618A">
        <w:t>repeated</w:t>
      </w:r>
      <w:r w:rsidR="00B42C75" w:rsidRPr="000D618A">
        <w:rPr>
          <w:spacing w:val="9"/>
        </w:rPr>
        <w:t xml:space="preserve"> </w:t>
      </w:r>
      <w:r w:rsidR="00B42C75" w:rsidRPr="000D618A">
        <w:t>for</w:t>
      </w:r>
      <w:r w:rsidR="00B42C75" w:rsidRPr="000D618A">
        <w:rPr>
          <w:spacing w:val="9"/>
        </w:rPr>
        <w:t xml:space="preserve"> </w:t>
      </w:r>
      <w:r w:rsidR="00B14CD8" w:rsidRPr="000D618A">
        <w:t>2</w:t>
      </w:r>
      <w:r w:rsidR="00B42C75" w:rsidRPr="000D618A">
        <w:rPr>
          <w:spacing w:val="20"/>
          <w:w w:val="99"/>
        </w:rPr>
        <w:t xml:space="preserve"> </w:t>
      </w:r>
      <w:r w:rsidR="00B42C75" w:rsidRPr="000D618A">
        <w:t>consecutive</w:t>
      </w:r>
      <w:r w:rsidR="00B42C75" w:rsidRPr="000D618A">
        <w:rPr>
          <w:spacing w:val="6"/>
        </w:rPr>
        <w:t xml:space="preserve"> </w:t>
      </w:r>
      <w:r w:rsidR="00B42C75" w:rsidRPr="000D618A">
        <w:t>days</w:t>
      </w:r>
      <w:r w:rsidR="00B42C75" w:rsidRPr="000D618A">
        <w:rPr>
          <w:spacing w:val="5"/>
        </w:rPr>
        <w:t xml:space="preserve"> </w:t>
      </w:r>
      <w:r w:rsidR="00B42C75" w:rsidRPr="000D618A">
        <w:t>every</w:t>
      </w:r>
      <w:r w:rsidR="00B42C75" w:rsidRPr="000D618A">
        <w:rPr>
          <w:spacing w:val="8"/>
        </w:rPr>
        <w:t xml:space="preserve"> </w:t>
      </w:r>
      <w:r w:rsidR="00B42C75" w:rsidRPr="000D618A">
        <w:rPr>
          <w:spacing w:val="-1"/>
        </w:rPr>
        <w:t>month</w:t>
      </w:r>
      <w:r w:rsidR="00B42C75" w:rsidRPr="000D618A">
        <w:rPr>
          <w:spacing w:val="7"/>
        </w:rPr>
        <w:t xml:space="preserve"> </w:t>
      </w:r>
      <w:r w:rsidR="00B42C75" w:rsidRPr="000D618A">
        <w:t>thereafter</w:t>
      </w:r>
      <w:r w:rsidR="00B42C75" w:rsidRPr="000D618A">
        <w:rPr>
          <w:spacing w:val="6"/>
        </w:rPr>
        <w:t xml:space="preserve"> </w:t>
      </w:r>
      <w:r w:rsidR="00B42C75" w:rsidRPr="000D618A">
        <w:t>during</w:t>
      </w:r>
      <w:r w:rsidR="00B42C75" w:rsidRPr="000D618A">
        <w:rPr>
          <w:spacing w:val="6"/>
        </w:rPr>
        <w:t xml:space="preserve"> </w:t>
      </w:r>
      <w:r w:rsidR="00B42C75" w:rsidRPr="000D618A">
        <w:t>the</w:t>
      </w:r>
      <w:r w:rsidR="00B42C75" w:rsidRPr="000D618A">
        <w:rPr>
          <w:spacing w:val="7"/>
        </w:rPr>
        <w:t xml:space="preserve"> </w:t>
      </w:r>
      <w:r w:rsidR="00B42C75" w:rsidRPr="000D618A">
        <w:t>work</w:t>
      </w:r>
      <w:r w:rsidR="00B42C75" w:rsidRPr="000D618A">
        <w:rPr>
          <w:spacing w:val="6"/>
        </w:rPr>
        <w:t xml:space="preserve"> </w:t>
      </w:r>
      <w:r w:rsidR="00B42C75" w:rsidRPr="000D618A">
        <w:t>shift</w:t>
      </w:r>
      <w:r w:rsidR="00B42C75" w:rsidRPr="000D618A">
        <w:rPr>
          <w:spacing w:val="25"/>
          <w:w w:val="99"/>
        </w:rPr>
        <w:t xml:space="preserve"> </w:t>
      </w:r>
      <w:r w:rsidR="00B42C75" w:rsidRPr="000D618A">
        <w:t>while</w:t>
      </w:r>
      <w:r w:rsidR="00B42C75" w:rsidRPr="000D618A">
        <w:rPr>
          <w:spacing w:val="42"/>
        </w:rPr>
        <w:t xml:space="preserve"> </w:t>
      </w:r>
      <w:r w:rsidR="00B42C75" w:rsidRPr="000D618A">
        <w:t>blast</w:t>
      </w:r>
      <w:r w:rsidR="00B42C75" w:rsidRPr="000D618A">
        <w:rPr>
          <w:spacing w:val="44"/>
        </w:rPr>
        <w:t xml:space="preserve"> </w:t>
      </w:r>
      <w:r w:rsidR="00B42C75" w:rsidRPr="000D618A">
        <w:t>cleaning</w:t>
      </w:r>
      <w:r w:rsidR="00B42C75" w:rsidRPr="000D618A">
        <w:rPr>
          <w:spacing w:val="42"/>
        </w:rPr>
        <w:t xml:space="preserve"> </w:t>
      </w:r>
      <w:r w:rsidR="00B42C75" w:rsidRPr="000D618A">
        <w:t>or</w:t>
      </w:r>
      <w:r w:rsidR="00B42C75" w:rsidRPr="000D618A">
        <w:rPr>
          <w:spacing w:val="43"/>
        </w:rPr>
        <w:t xml:space="preserve"> </w:t>
      </w:r>
      <w:r w:rsidR="00B42C75" w:rsidRPr="000D618A">
        <w:rPr>
          <w:spacing w:val="-1"/>
        </w:rPr>
        <w:t>other</w:t>
      </w:r>
      <w:r w:rsidR="00B42C75" w:rsidRPr="000D618A">
        <w:rPr>
          <w:spacing w:val="42"/>
        </w:rPr>
        <w:t xml:space="preserve"> </w:t>
      </w:r>
      <w:r w:rsidR="00B42C75" w:rsidRPr="000D618A">
        <w:t>dust</w:t>
      </w:r>
      <w:r w:rsidR="00B42C75" w:rsidRPr="000D618A">
        <w:rPr>
          <w:spacing w:val="43"/>
        </w:rPr>
        <w:t xml:space="preserve"> </w:t>
      </w:r>
      <w:r w:rsidR="00B42C75" w:rsidRPr="000D618A">
        <w:t>producing</w:t>
      </w:r>
      <w:r w:rsidR="00B42C75" w:rsidRPr="000D618A">
        <w:rPr>
          <w:spacing w:val="42"/>
        </w:rPr>
        <w:t xml:space="preserve"> </w:t>
      </w:r>
      <w:r w:rsidR="00B42C75" w:rsidRPr="000D618A">
        <w:rPr>
          <w:spacing w:val="-1"/>
        </w:rPr>
        <w:t>operations</w:t>
      </w:r>
      <w:r w:rsidR="00B42C75" w:rsidRPr="000D618A">
        <w:rPr>
          <w:spacing w:val="43"/>
        </w:rPr>
        <w:t xml:space="preserve"> </w:t>
      </w:r>
      <w:r w:rsidR="00B42C75" w:rsidRPr="000D618A">
        <w:t>are</w:t>
      </w:r>
      <w:r w:rsidR="00B42C75" w:rsidRPr="000D618A">
        <w:rPr>
          <w:spacing w:val="25"/>
          <w:w w:val="99"/>
        </w:rPr>
        <w:t xml:space="preserve"> </w:t>
      </w:r>
      <w:r w:rsidR="00B42C75" w:rsidRPr="000D618A">
        <w:t>underway.</w:t>
      </w:r>
    </w:p>
    <w:p w14:paraId="7451662C" w14:textId="77777777" w:rsidR="00F4723C" w:rsidRPr="000D618A" w:rsidRDefault="00F4723C" w:rsidP="00F4723C">
      <w:pPr>
        <w:tabs>
          <w:tab w:val="left" w:pos="187"/>
          <w:tab w:val="left" w:pos="547"/>
          <w:tab w:val="left" w:pos="907"/>
          <w:tab w:val="left" w:pos="1267"/>
        </w:tabs>
        <w:kinsoku w:val="0"/>
        <w:overflowPunct w:val="0"/>
        <w:autoSpaceDE w:val="0"/>
        <w:autoSpaceDN w:val="0"/>
        <w:adjustRightInd w:val="0"/>
        <w:ind w:left="720" w:right="30"/>
        <w:jc w:val="both"/>
      </w:pPr>
    </w:p>
    <w:p w14:paraId="09474B95" w14:textId="0CFE0298" w:rsidR="00F4723C" w:rsidRPr="000D618A" w:rsidRDefault="0006659F" w:rsidP="00F4723C">
      <w:pPr>
        <w:tabs>
          <w:tab w:val="left" w:pos="187"/>
          <w:tab w:val="left" w:pos="547"/>
          <w:tab w:val="left" w:pos="907"/>
          <w:tab w:val="left" w:pos="1267"/>
        </w:tabs>
        <w:kinsoku w:val="0"/>
        <w:overflowPunct w:val="0"/>
        <w:autoSpaceDE w:val="0"/>
        <w:autoSpaceDN w:val="0"/>
        <w:adjustRightInd w:val="0"/>
        <w:ind w:left="720" w:right="30"/>
        <w:jc w:val="both"/>
        <w:rPr>
          <w:sz w:val="22"/>
        </w:rPr>
      </w:pPr>
      <w:r w:rsidRPr="000D618A">
        <w:tab/>
      </w:r>
      <w:r w:rsidR="00B42C75" w:rsidRPr="000D618A">
        <w:t>When</w:t>
      </w:r>
      <w:r w:rsidR="00B42C75" w:rsidRPr="000D618A">
        <w:rPr>
          <w:spacing w:val="15"/>
        </w:rPr>
        <w:t xml:space="preserve"> </w:t>
      </w:r>
      <w:r w:rsidR="00B42C75" w:rsidRPr="000D618A">
        <w:t>the</w:t>
      </w:r>
      <w:r w:rsidR="00B42C75" w:rsidRPr="000D618A">
        <w:rPr>
          <w:spacing w:val="16"/>
        </w:rPr>
        <w:t xml:space="preserve"> </w:t>
      </w:r>
      <w:r w:rsidR="00B42C75" w:rsidRPr="000D618A">
        <w:t>results</w:t>
      </w:r>
      <w:r w:rsidR="00B42C75" w:rsidRPr="000D618A">
        <w:rPr>
          <w:spacing w:val="16"/>
        </w:rPr>
        <w:t xml:space="preserve"> </w:t>
      </w:r>
      <w:r w:rsidR="00B42C75" w:rsidRPr="000D618A">
        <w:t>of</w:t>
      </w:r>
      <w:r w:rsidR="00B42C75" w:rsidRPr="000D618A">
        <w:rPr>
          <w:spacing w:val="16"/>
        </w:rPr>
        <w:t xml:space="preserve"> </w:t>
      </w:r>
      <w:r w:rsidR="00B42C75" w:rsidRPr="000D618A">
        <w:t>the</w:t>
      </w:r>
      <w:r w:rsidR="00B42C75" w:rsidRPr="000D618A">
        <w:rPr>
          <w:spacing w:val="16"/>
        </w:rPr>
        <w:t xml:space="preserve"> </w:t>
      </w:r>
      <w:r w:rsidR="00B42C75" w:rsidRPr="000D618A">
        <w:t>original</w:t>
      </w:r>
      <w:r w:rsidR="00B42C75" w:rsidRPr="000D618A">
        <w:rPr>
          <w:spacing w:val="16"/>
        </w:rPr>
        <w:t xml:space="preserve"> </w:t>
      </w:r>
      <w:r w:rsidR="00B42C75" w:rsidRPr="000D618A">
        <w:t>10</w:t>
      </w:r>
      <w:r w:rsidR="00B42C75" w:rsidRPr="000D618A">
        <w:rPr>
          <w:spacing w:val="-3"/>
        </w:rPr>
        <w:t xml:space="preserve"> </w:t>
      </w:r>
      <w:r w:rsidR="00B42C75" w:rsidRPr="000D618A">
        <w:rPr>
          <w:spacing w:val="-1"/>
        </w:rPr>
        <w:t>days</w:t>
      </w:r>
      <w:r w:rsidR="00B42C75" w:rsidRPr="000D618A">
        <w:rPr>
          <w:spacing w:val="16"/>
        </w:rPr>
        <w:t xml:space="preserve"> </w:t>
      </w:r>
      <w:r w:rsidR="00B42C75" w:rsidRPr="000D618A">
        <w:t>of</w:t>
      </w:r>
      <w:r w:rsidR="00B42C75" w:rsidRPr="000D618A">
        <w:rPr>
          <w:spacing w:val="18"/>
        </w:rPr>
        <w:t xml:space="preserve"> </w:t>
      </w:r>
      <w:r w:rsidR="00B42C75" w:rsidRPr="000D618A">
        <w:rPr>
          <w:spacing w:val="-1"/>
        </w:rPr>
        <w:t>monitoring</w:t>
      </w:r>
      <w:r w:rsidR="00B42C75" w:rsidRPr="000D618A">
        <w:rPr>
          <w:spacing w:val="16"/>
        </w:rPr>
        <w:t xml:space="preserve"> </w:t>
      </w:r>
      <w:r w:rsidR="00B42C75" w:rsidRPr="000D618A">
        <w:t>or</w:t>
      </w:r>
      <w:r w:rsidR="00B42C75" w:rsidRPr="000D618A">
        <w:rPr>
          <w:spacing w:val="16"/>
        </w:rPr>
        <w:t xml:space="preserve"> </w:t>
      </w:r>
      <w:r w:rsidR="00B42C75" w:rsidRPr="000D618A">
        <w:t>the</w:t>
      </w:r>
      <w:r w:rsidR="00B42C75" w:rsidRPr="000D618A">
        <w:rPr>
          <w:spacing w:val="21"/>
          <w:w w:val="99"/>
        </w:rPr>
        <w:t xml:space="preserve"> </w:t>
      </w:r>
      <w:r w:rsidR="00B42C75" w:rsidRPr="000D618A">
        <w:t>periodic</w:t>
      </w:r>
      <w:r w:rsidR="00B42C75" w:rsidRPr="000D618A">
        <w:rPr>
          <w:spacing w:val="23"/>
        </w:rPr>
        <w:t xml:space="preserve"> </w:t>
      </w:r>
      <w:r w:rsidR="00B42C75" w:rsidRPr="000D618A">
        <w:rPr>
          <w:spacing w:val="-1"/>
        </w:rPr>
        <w:t>monthly</w:t>
      </w:r>
      <w:r w:rsidR="00B42C75" w:rsidRPr="000D618A">
        <w:rPr>
          <w:spacing w:val="26"/>
        </w:rPr>
        <w:t xml:space="preserve"> </w:t>
      </w:r>
      <w:r w:rsidR="00B42C75" w:rsidRPr="000D618A">
        <w:t>tests</w:t>
      </w:r>
      <w:r w:rsidR="00B42C75" w:rsidRPr="000D618A">
        <w:rPr>
          <w:spacing w:val="24"/>
        </w:rPr>
        <w:t xml:space="preserve"> </w:t>
      </w:r>
      <w:r w:rsidR="00B42C75" w:rsidRPr="000D618A">
        <w:t>are</w:t>
      </w:r>
      <w:r w:rsidR="00B42C75" w:rsidRPr="000D618A">
        <w:rPr>
          <w:spacing w:val="23"/>
        </w:rPr>
        <w:t xml:space="preserve"> </w:t>
      </w:r>
      <w:r w:rsidR="00B42C75" w:rsidRPr="000D618A">
        <w:t>unacceptable,</w:t>
      </w:r>
      <w:r w:rsidR="00B42C75" w:rsidRPr="000D618A">
        <w:rPr>
          <w:spacing w:val="24"/>
        </w:rPr>
        <w:t xml:space="preserve"> </w:t>
      </w:r>
      <w:r w:rsidR="00B14CD8" w:rsidRPr="000D618A">
        <w:t>ensure that</w:t>
      </w:r>
      <w:r w:rsidR="00B14CD8" w:rsidRPr="000D618A">
        <w:rPr>
          <w:spacing w:val="24"/>
        </w:rPr>
        <w:t xml:space="preserve"> </w:t>
      </w:r>
      <w:r w:rsidR="00B42C75" w:rsidRPr="000D618A">
        <w:rPr>
          <w:spacing w:val="-1"/>
        </w:rPr>
        <w:t>monitoring</w:t>
      </w:r>
      <w:r w:rsidR="00B42C75" w:rsidRPr="000D618A">
        <w:rPr>
          <w:spacing w:val="24"/>
        </w:rPr>
        <w:t xml:space="preserve"> </w:t>
      </w:r>
      <w:r w:rsidR="00B42C75" w:rsidRPr="000D618A">
        <w:t>continue</w:t>
      </w:r>
      <w:r w:rsidR="00B14CD8" w:rsidRPr="000D618A">
        <w:t>s</w:t>
      </w:r>
      <w:r w:rsidR="00B42C75" w:rsidRPr="000D618A">
        <w:rPr>
          <w:spacing w:val="31"/>
        </w:rPr>
        <w:t xml:space="preserve"> </w:t>
      </w:r>
      <w:r w:rsidR="00B42C75" w:rsidRPr="000D618A">
        <w:t>full</w:t>
      </w:r>
      <w:r w:rsidR="00B14CD8" w:rsidRPr="000D618A">
        <w:rPr>
          <w:spacing w:val="30"/>
        </w:rPr>
        <w:t>-</w:t>
      </w:r>
      <w:r w:rsidR="00B42C75" w:rsidRPr="000D618A">
        <w:rPr>
          <w:spacing w:val="-1"/>
        </w:rPr>
        <w:t>time.</w:t>
      </w:r>
      <w:r w:rsidR="00B42C75" w:rsidRPr="000D618A">
        <w:rPr>
          <w:spacing w:val="7"/>
        </w:rPr>
        <w:t xml:space="preserve"> </w:t>
      </w:r>
      <w:r w:rsidR="00B42C75" w:rsidRPr="000D618A">
        <w:rPr>
          <w:spacing w:val="-1"/>
        </w:rPr>
        <w:t>Monthly</w:t>
      </w:r>
      <w:r w:rsidR="00B42C75" w:rsidRPr="000D618A">
        <w:rPr>
          <w:spacing w:val="33"/>
        </w:rPr>
        <w:t xml:space="preserve"> </w:t>
      </w:r>
      <w:r w:rsidR="00B42C75" w:rsidRPr="000D618A">
        <w:rPr>
          <w:spacing w:val="-1"/>
        </w:rPr>
        <w:t>monitoring</w:t>
      </w:r>
      <w:r w:rsidR="00B42C75" w:rsidRPr="000D618A">
        <w:rPr>
          <w:spacing w:val="32"/>
        </w:rPr>
        <w:t xml:space="preserve"> </w:t>
      </w:r>
      <w:r w:rsidR="00B42C75" w:rsidRPr="000D618A">
        <w:rPr>
          <w:spacing w:val="-1"/>
        </w:rPr>
        <w:t>may</w:t>
      </w:r>
      <w:r w:rsidR="00B42C75" w:rsidRPr="000D618A">
        <w:rPr>
          <w:spacing w:val="33"/>
        </w:rPr>
        <w:t xml:space="preserve"> </w:t>
      </w:r>
      <w:r w:rsidR="00B42C75" w:rsidRPr="000D618A">
        <w:t>be</w:t>
      </w:r>
      <w:r w:rsidR="00B42C75" w:rsidRPr="000D618A">
        <w:rPr>
          <w:spacing w:val="31"/>
        </w:rPr>
        <w:t xml:space="preserve"> </w:t>
      </w:r>
      <w:r w:rsidR="00B42C75" w:rsidRPr="000D618A">
        <w:t>initiated</w:t>
      </w:r>
      <w:r w:rsidR="00B42C75" w:rsidRPr="000D618A">
        <w:rPr>
          <w:spacing w:val="31"/>
        </w:rPr>
        <w:t xml:space="preserve"> </w:t>
      </w:r>
      <w:r w:rsidR="00B42C75" w:rsidRPr="000D618A">
        <w:t>or</w:t>
      </w:r>
      <w:r w:rsidR="00B42C75" w:rsidRPr="000D618A">
        <w:rPr>
          <w:spacing w:val="35"/>
          <w:w w:val="99"/>
        </w:rPr>
        <w:t xml:space="preserve"> </w:t>
      </w:r>
      <w:r w:rsidR="00B42C75" w:rsidRPr="000D618A">
        <w:rPr>
          <w:spacing w:val="-1"/>
        </w:rPr>
        <w:t>resumed</w:t>
      </w:r>
      <w:r w:rsidR="00B42C75" w:rsidRPr="000D618A">
        <w:rPr>
          <w:spacing w:val="6"/>
        </w:rPr>
        <w:t xml:space="preserve"> </w:t>
      </w:r>
      <w:r w:rsidR="00B42C75" w:rsidRPr="000D618A">
        <w:t>only</w:t>
      </w:r>
      <w:r w:rsidR="00B42C75" w:rsidRPr="000D618A">
        <w:rPr>
          <w:spacing w:val="7"/>
        </w:rPr>
        <w:t xml:space="preserve"> </w:t>
      </w:r>
      <w:r w:rsidR="00B42C75" w:rsidRPr="000D618A">
        <w:t>when</w:t>
      </w:r>
      <w:r w:rsidR="00B42C75" w:rsidRPr="000D618A">
        <w:rPr>
          <w:spacing w:val="6"/>
        </w:rPr>
        <w:t xml:space="preserve"> </w:t>
      </w:r>
      <w:r w:rsidR="00B42C75" w:rsidRPr="000D618A">
        <w:t>approved,</w:t>
      </w:r>
      <w:r w:rsidR="00B42C75" w:rsidRPr="000D618A">
        <w:rPr>
          <w:spacing w:val="7"/>
        </w:rPr>
        <w:t xml:space="preserve"> </w:t>
      </w:r>
      <w:r w:rsidR="00B42C75" w:rsidRPr="000D618A">
        <w:t>and</w:t>
      </w:r>
      <w:r w:rsidR="00B42C75" w:rsidRPr="000D618A">
        <w:rPr>
          <w:spacing w:val="6"/>
        </w:rPr>
        <w:t xml:space="preserve"> </w:t>
      </w:r>
      <w:r w:rsidR="00B42C75" w:rsidRPr="000D618A">
        <w:rPr>
          <w:spacing w:val="-1"/>
        </w:rPr>
        <w:t>only</w:t>
      </w:r>
      <w:r w:rsidR="00B42C75" w:rsidRPr="000D618A">
        <w:rPr>
          <w:spacing w:val="8"/>
        </w:rPr>
        <w:t xml:space="preserve"> </w:t>
      </w:r>
      <w:r w:rsidR="00B42C75" w:rsidRPr="000D618A">
        <w:t>after</w:t>
      </w:r>
      <w:r w:rsidR="00B42C75" w:rsidRPr="000D618A">
        <w:rPr>
          <w:spacing w:val="6"/>
        </w:rPr>
        <w:t xml:space="preserve"> </w:t>
      </w:r>
      <w:r w:rsidR="00B42C75" w:rsidRPr="000D618A">
        <w:t>the</w:t>
      </w:r>
      <w:r w:rsidR="00B42C75" w:rsidRPr="000D618A">
        <w:rPr>
          <w:spacing w:val="8"/>
        </w:rPr>
        <w:t xml:space="preserve"> </w:t>
      </w:r>
      <w:r w:rsidR="00B42C75" w:rsidRPr="000D618A">
        <w:t>results</w:t>
      </w:r>
      <w:r w:rsidR="00B42C75" w:rsidRPr="000D618A">
        <w:rPr>
          <w:spacing w:val="6"/>
        </w:rPr>
        <w:t xml:space="preserve"> </w:t>
      </w:r>
      <w:r w:rsidR="00B42C75" w:rsidRPr="000D618A">
        <w:t>of</w:t>
      </w:r>
      <w:r w:rsidR="00B42C75" w:rsidRPr="000D618A">
        <w:rPr>
          <w:spacing w:val="7"/>
        </w:rPr>
        <w:t xml:space="preserve"> </w:t>
      </w:r>
      <w:r w:rsidR="00B42C75" w:rsidRPr="000D618A">
        <w:t>the</w:t>
      </w:r>
      <w:r w:rsidR="00B42C75" w:rsidRPr="000D618A">
        <w:rPr>
          <w:spacing w:val="28"/>
          <w:w w:val="99"/>
        </w:rPr>
        <w:t xml:space="preserve"> </w:t>
      </w:r>
      <w:r w:rsidR="00B42C75" w:rsidRPr="000D618A">
        <w:t>testing</w:t>
      </w:r>
      <w:r w:rsidR="00B42C75" w:rsidRPr="000D618A">
        <w:rPr>
          <w:spacing w:val="-8"/>
        </w:rPr>
        <w:t xml:space="preserve"> </w:t>
      </w:r>
      <w:r w:rsidR="00B42C75" w:rsidRPr="000D618A">
        <w:t>indicates</w:t>
      </w:r>
      <w:r w:rsidR="00B42C75" w:rsidRPr="000D618A">
        <w:rPr>
          <w:spacing w:val="-7"/>
        </w:rPr>
        <w:t xml:space="preserve"> </w:t>
      </w:r>
      <w:r w:rsidR="00B42C75" w:rsidRPr="000D618A">
        <w:t>that</w:t>
      </w:r>
      <w:r w:rsidR="00B42C75" w:rsidRPr="000D618A">
        <w:rPr>
          <w:spacing w:val="-7"/>
        </w:rPr>
        <w:t xml:space="preserve"> </w:t>
      </w:r>
      <w:r w:rsidR="00B42C75" w:rsidRPr="000D618A">
        <w:t>the</w:t>
      </w:r>
      <w:r w:rsidR="00B42C75" w:rsidRPr="000D618A">
        <w:rPr>
          <w:spacing w:val="-8"/>
        </w:rPr>
        <w:t xml:space="preserve"> </w:t>
      </w:r>
      <w:r w:rsidR="00B42C75" w:rsidRPr="000D618A">
        <w:t>containment</w:t>
      </w:r>
      <w:r w:rsidR="00B42C75" w:rsidRPr="000D618A">
        <w:rPr>
          <w:spacing w:val="-7"/>
        </w:rPr>
        <w:t xml:space="preserve"> </w:t>
      </w:r>
      <w:r w:rsidR="00B42C75" w:rsidRPr="000D618A">
        <w:t>is</w:t>
      </w:r>
      <w:r w:rsidR="00B42C75" w:rsidRPr="000D618A">
        <w:rPr>
          <w:spacing w:val="-7"/>
        </w:rPr>
        <w:t xml:space="preserve"> </w:t>
      </w:r>
      <w:r w:rsidR="00B42C75" w:rsidRPr="000D618A">
        <w:t>controlling</w:t>
      </w:r>
      <w:r w:rsidR="00B42C75" w:rsidRPr="000D618A">
        <w:rPr>
          <w:spacing w:val="-7"/>
        </w:rPr>
        <w:t xml:space="preserve"> </w:t>
      </w:r>
      <w:r w:rsidR="00B42C75" w:rsidRPr="000D618A">
        <w:t>emissions.</w:t>
      </w:r>
    </w:p>
    <w:p w14:paraId="56E43DAF" w14:textId="77777777" w:rsidR="00F4723C" w:rsidRPr="000D618A" w:rsidRDefault="00F4723C" w:rsidP="00F4723C">
      <w:pPr>
        <w:tabs>
          <w:tab w:val="left" w:pos="187"/>
          <w:tab w:val="left" w:pos="547"/>
          <w:tab w:val="left" w:pos="907"/>
          <w:tab w:val="left" w:pos="1267"/>
        </w:tabs>
        <w:kinsoku w:val="0"/>
        <w:overflowPunct w:val="0"/>
        <w:autoSpaceDE w:val="0"/>
        <w:autoSpaceDN w:val="0"/>
        <w:adjustRightInd w:val="0"/>
        <w:ind w:left="720" w:right="30"/>
        <w:jc w:val="both"/>
        <w:rPr>
          <w:sz w:val="22"/>
        </w:rPr>
      </w:pPr>
    </w:p>
    <w:p w14:paraId="6E6D8128" w14:textId="02EFDAA8" w:rsidR="00F4723C" w:rsidRPr="000D618A" w:rsidRDefault="0006659F" w:rsidP="00F4723C">
      <w:pPr>
        <w:tabs>
          <w:tab w:val="left" w:pos="187"/>
          <w:tab w:val="left" w:pos="547"/>
          <w:tab w:val="left" w:pos="907"/>
          <w:tab w:val="left" w:pos="1267"/>
        </w:tabs>
        <w:kinsoku w:val="0"/>
        <w:overflowPunct w:val="0"/>
        <w:autoSpaceDE w:val="0"/>
        <w:autoSpaceDN w:val="0"/>
        <w:adjustRightInd w:val="0"/>
        <w:ind w:left="720" w:right="30"/>
        <w:jc w:val="both"/>
        <w:rPr>
          <w:sz w:val="22"/>
        </w:rPr>
      </w:pPr>
      <w:r w:rsidRPr="000D618A">
        <w:tab/>
      </w:r>
      <w:r w:rsidR="00B14CD8" w:rsidRPr="000D618A">
        <w:t>Resume f</w:t>
      </w:r>
      <w:r w:rsidR="00B42C75" w:rsidRPr="000D618A">
        <w:t>ull</w:t>
      </w:r>
      <w:r w:rsidR="00B14CD8" w:rsidRPr="000D618A">
        <w:t>-</w:t>
      </w:r>
      <w:r w:rsidR="00B42C75" w:rsidRPr="000D618A">
        <w:rPr>
          <w:spacing w:val="-1"/>
        </w:rPr>
        <w:t>time</w:t>
      </w:r>
      <w:r w:rsidR="00B42C75" w:rsidRPr="000D618A">
        <w:rPr>
          <w:spacing w:val="1"/>
        </w:rPr>
        <w:t xml:space="preserve"> </w:t>
      </w:r>
      <w:r w:rsidR="00B42C75" w:rsidRPr="000D618A">
        <w:rPr>
          <w:spacing w:val="-1"/>
        </w:rPr>
        <w:t>monitoring</w:t>
      </w:r>
      <w:r w:rsidR="00B42C75" w:rsidRPr="000D618A">
        <w:rPr>
          <w:spacing w:val="1"/>
        </w:rPr>
        <w:t xml:space="preserve"> </w:t>
      </w:r>
      <w:r w:rsidR="00B42C75" w:rsidRPr="000D618A">
        <w:t>when</w:t>
      </w:r>
      <w:r w:rsidR="00B42C75" w:rsidRPr="000D618A">
        <w:rPr>
          <w:spacing w:val="1"/>
        </w:rPr>
        <w:t xml:space="preserve"> </w:t>
      </w:r>
      <w:r w:rsidR="00B42C75" w:rsidRPr="000D618A">
        <w:t>unacceptable</w:t>
      </w:r>
      <w:r w:rsidR="00B42C75" w:rsidRPr="000D618A">
        <w:rPr>
          <w:spacing w:val="24"/>
          <w:w w:val="99"/>
        </w:rPr>
        <w:t xml:space="preserve"> </w:t>
      </w:r>
      <w:r w:rsidR="00B42C75" w:rsidRPr="000D618A">
        <w:t>visible</w:t>
      </w:r>
      <w:r w:rsidR="00B42C75" w:rsidRPr="000D618A">
        <w:rPr>
          <w:spacing w:val="33"/>
        </w:rPr>
        <w:t xml:space="preserve"> </w:t>
      </w:r>
      <w:r w:rsidR="00B42C75" w:rsidRPr="000D618A">
        <w:rPr>
          <w:spacing w:val="-1"/>
        </w:rPr>
        <w:t>emissions</w:t>
      </w:r>
      <w:r w:rsidR="00B42C75" w:rsidRPr="000D618A">
        <w:rPr>
          <w:spacing w:val="33"/>
        </w:rPr>
        <w:t xml:space="preserve"> </w:t>
      </w:r>
      <w:r w:rsidR="00B42C75" w:rsidRPr="000D618A">
        <w:t>or</w:t>
      </w:r>
      <w:r w:rsidR="00B42C75" w:rsidRPr="000D618A">
        <w:rPr>
          <w:spacing w:val="33"/>
        </w:rPr>
        <w:t xml:space="preserve"> </w:t>
      </w:r>
      <w:r w:rsidR="00B42C75" w:rsidRPr="000D618A">
        <w:rPr>
          <w:spacing w:val="-1"/>
        </w:rPr>
        <w:t>residues</w:t>
      </w:r>
      <w:r w:rsidR="00B42C75" w:rsidRPr="000D618A">
        <w:rPr>
          <w:spacing w:val="33"/>
        </w:rPr>
        <w:t xml:space="preserve"> </w:t>
      </w:r>
      <w:r w:rsidR="00B42C75" w:rsidRPr="000D618A">
        <w:t>are</w:t>
      </w:r>
      <w:r w:rsidR="00B42C75" w:rsidRPr="000D618A">
        <w:rPr>
          <w:spacing w:val="34"/>
        </w:rPr>
        <w:t xml:space="preserve"> </w:t>
      </w:r>
      <w:r w:rsidR="00B42C75" w:rsidRPr="000D618A">
        <w:t>observed</w:t>
      </w:r>
      <w:r w:rsidR="00B42C75" w:rsidRPr="000D618A">
        <w:rPr>
          <w:spacing w:val="33"/>
        </w:rPr>
        <w:t xml:space="preserve"> </w:t>
      </w:r>
      <w:r w:rsidR="00B42C75" w:rsidRPr="000D618A">
        <w:t>on</w:t>
      </w:r>
      <w:r w:rsidR="00B42C75" w:rsidRPr="000D618A">
        <w:rPr>
          <w:spacing w:val="33"/>
        </w:rPr>
        <w:t xml:space="preserve"> </w:t>
      </w:r>
      <w:r w:rsidR="00B42C75" w:rsidRPr="000D618A">
        <w:rPr>
          <w:spacing w:val="-1"/>
        </w:rPr>
        <w:t>the</w:t>
      </w:r>
      <w:r w:rsidR="00B42C75" w:rsidRPr="000D618A">
        <w:rPr>
          <w:spacing w:val="33"/>
        </w:rPr>
        <w:t xml:space="preserve"> </w:t>
      </w:r>
      <w:r w:rsidR="00B42C75" w:rsidRPr="000D618A">
        <w:rPr>
          <w:spacing w:val="-1"/>
        </w:rPr>
        <w:t>ground</w:t>
      </w:r>
      <w:r w:rsidR="00B42C75" w:rsidRPr="000D618A">
        <w:rPr>
          <w:spacing w:val="32"/>
        </w:rPr>
        <w:t xml:space="preserve"> </w:t>
      </w:r>
      <w:r w:rsidR="00B42C75" w:rsidRPr="000D618A">
        <w:t>or</w:t>
      </w:r>
      <w:r w:rsidR="00B42C75" w:rsidRPr="000D618A">
        <w:rPr>
          <w:spacing w:val="41"/>
          <w:w w:val="99"/>
        </w:rPr>
        <w:t xml:space="preserve"> </w:t>
      </w:r>
      <w:r w:rsidR="00B42C75" w:rsidRPr="000D618A">
        <w:rPr>
          <w:spacing w:val="-1"/>
        </w:rPr>
        <w:t>water</w:t>
      </w:r>
      <w:r w:rsidR="00B14CD8" w:rsidRPr="000D618A">
        <w:rPr>
          <w:spacing w:val="-1"/>
        </w:rPr>
        <w:t xml:space="preserve"> and as directed.</w:t>
      </w:r>
    </w:p>
    <w:p w14:paraId="74DADDCE" w14:textId="77777777" w:rsidR="00F4723C" w:rsidRPr="000D618A" w:rsidRDefault="00F4723C" w:rsidP="00F4723C">
      <w:pPr>
        <w:tabs>
          <w:tab w:val="left" w:pos="187"/>
          <w:tab w:val="left" w:pos="547"/>
          <w:tab w:val="left" w:pos="907"/>
          <w:tab w:val="left" w:pos="1267"/>
        </w:tabs>
        <w:kinsoku w:val="0"/>
        <w:overflowPunct w:val="0"/>
        <w:autoSpaceDE w:val="0"/>
        <w:autoSpaceDN w:val="0"/>
        <w:adjustRightInd w:val="0"/>
        <w:ind w:left="720" w:right="30"/>
        <w:jc w:val="both"/>
        <w:rPr>
          <w:sz w:val="22"/>
        </w:rPr>
      </w:pPr>
    </w:p>
    <w:p w14:paraId="6F2F0710" w14:textId="425C5D6B" w:rsidR="004369AB" w:rsidRPr="000D618A" w:rsidRDefault="00B42C75" w:rsidP="004369AB">
      <w:pPr>
        <w:pStyle w:val="ListParagraph"/>
        <w:numPr>
          <w:ilvl w:val="0"/>
          <w:numId w:val="16"/>
        </w:numPr>
        <w:tabs>
          <w:tab w:val="left" w:pos="187"/>
          <w:tab w:val="left" w:pos="547"/>
          <w:tab w:val="left" w:pos="907"/>
          <w:tab w:val="left" w:pos="1267"/>
        </w:tabs>
        <w:kinsoku w:val="0"/>
        <w:overflowPunct w:val="0"/>
        <w:autoSpaceDE w:val="0"/>
        <w:autoSpaceDN w:val="0"/>
        <w:adjustRightInd w:val="0"/>
        <w:ind w:right="30"/>
        <w:jc w:val="both"/>
        <w:rPr>
          <w:spacing w:val="25"/>
        </w:rPr>
      </w:pPr>
      <w:r w:rsidRPr="000D618A">
        <w:rPr>
          <w:b/>
          <w:bCs/>
        </w:rPr>
        <w:t>Hand</w:t>
      </w:r>
      <w:r w:rsidRPr="000D618A">
        <w:rPr>
          <w:b/>
          <w:bCs/>
          <w:spacing w:val="33"/>
        </w:rPr>
        <w:t xml:space="preserve"> </w:t>
      </w:r>
      <w:r w:rsidRPr="000D618A">
        <w:rPr>
          <w:b/>
          <w:bCs/>
        </w:rPr>
        <w:t>and</w:t>
      </w:r>
      <w:r w:rsidRPr="000D618A">
        <w:rPr>
          <w:b/>
          <w:bCs/>
          <w:spacing w:val="33"/>
        </w:rPr>
        <w:t xml:space="preserve"> </w:t>
      </w:r>
      <w:r w:rsidRPr="000D618A">
        <w:rPr>
          <w:b/>
          <w:bCs/>
        </w:rPr>
        <w:t>Power</w:t>
      </w:r>
      <w:r w:rsidRPr="000D618A">
        <w:rPr>
          <w:b/>
          <w:bCs/>
          <w:spacing w:val="33"/>
        </w:rPr>
        <w:t xml:space="preserve"> </w:t>
      </w:r>
      <w:r w:rsidRPr="000D618A">
        <w:rPr>
          <w:b/>
          <w:bCs/>
        </w:rPr>
        <w:t>Tool</w:t>
      </w:r>
      <w:r w:rsidRPr="000D618A">
        <w:rPr>
          <w:b/>
          <w:bCs/>
          <w:spacing w:val="34"/>
        </w:rPr>
        <w:t xml:space="preserve"> </w:t>
      </w:r>
      <w:r w:rsidRPr="000D618A">
        <w:rPr>
          <w:b/>
          <w:bCs/>
        </w:rPr>
        <w:t>Cleaning.</w:t>
      </w:r>
      <w:r w:rsidRPr="000D618A">
        <w:rPr>
          <w:b/>
          <w:bCs/>
          <w:spacing w:val="13"/>
        </w:rPr>
        <w:t xml:space="preserve"> </w:t>
      </w:r>
      <w:r w:rsidRPr="000D618A">
        <w:t>Begin</w:t>
      </w:r>
      <w:r w:rsidRPr="000D618A">
        <w:rPr>
          <w:spacing w:val="34"/>
        </w:rPr>
        <w:t xml:space="preserve"> </w:t>
      </w:r>
      <w:r w:rsidRPr="000D618A">
        <w:t>daily</w:t>
      </w:r>
      <w:r w:rsidRPr="000D618A">
        <w:rPr>
          <w:spacing w:val="34"/>
        </w:rPr>
        <w:t xml:space="preserve"> </w:t>
      </w:r>
      <w:r w:rsidRPr="000D618A">
        <w:rPr>
          <w:spacing w:val="-1"/>
        </w:rPr>
        <w:t>ambient</w:t>
      </w:r>
      <w:r w:rsidRPr="000D618A">
        <w:rPr>
          <w:spacing w:val="35"/>
        </w:rPr>
        <w:t xml:space="preserve"> </w:t>
      </w:r>
      <w:r w:rsidRPr="000D618A">
        <w:t>air</w:t>
      </w:r>
      <w:r w:rsidRPr="000D618A">
        <w:rPr>
          <w:spacing w:val="25"/>
          <w:w w:val="99"/>
        </w:rPr>
        <w:t xml:space="preserve"> </w:t>
      </w:r>
      <w:r w:rsidRPr="000D618A">
        <w:rPr>
          <w:spacing w:val="-1"/>
        </w:rPr>
        <w:t>monitoring</w:t>
      </w:r>
      <w:r w:rsidRPr="000D618A">
        <w:rPr>
          <w:spacing w:val="15"/>
        </w:rPr>
        <w:t xml:space="preserve"> </w:t>
      </w:r>
      <w:r w:rsidRPr="000D618A">
        <w:t>at</w:t>
      </w:r>
      <w:r w:rsidRPr="000D618A">
        <w:rPr>
          <w:spacing w:val="15"/>
        </w:rPr>
        <w:t xml:space="preserve"> </w:t>
      </w:r>
      <w:r w:rsidRPr="000D618A">
        <w:t>each</w:t>
      </w:r>
      <w:r w:rsidRPr="000D618A">
        <w:rPr>
          <w:spacing w:val="16"/>
        </w:rPr>
        <w:t xml:space="preserve"> </w:t>
      </w:r>
      <w:r w:rsidRPr="000D618A">
        <w:t>structure</w:t>
      </w:r>
      <w:r w:rsidRPr="000D618A">
        <w:rPr>
          <w:spacing w:val="15"/>
        </w:rPr>
        <w:t xml:space="preserve"> </w:t>
      </w:r>
      <w:r w:rsidRPr="000D618A">
        <w:t>one</w:t>
      </w:r>
      <w:r w:rsidRPr="000D618A">
        <w:rPr>
          <w:spacing w:val="15"/>
        </w:rPr>
        <w:t xml:space="preserve"> </w:t>
      </w:r>
      <w:r w:rsidRPr="000D618A">
        <w:t>day</w:t>
      </w:r>
      <w:r w:rsidRPr="000D618A">
        <w:rPr>
          <w:spacing w:val="17"/>
        </w:rPr>
        <w:t xml:space="preserve"> </w:t>
      </w:r>
      <w:r w:rsidRPr="000D618A">
        <w:t>prior</w:t>
      </w:r>
      <w:r w:rsidRPr="000D618A">
        <w:rPr>
          <w:spacing w:val="15"/>
        </w:rPr>
        <w:t xml:space="preserve"> </w:t>
      </w:r>
      <w:r w:rsidRPr="000D618A">
        <w:t>to</w:t>
      </w:r>
      <w:r w:rsidRPr="000D618A">
        <w:rPr>
          <w:spacing w:val="15"/>
        </w:rPr>
        <w:t xml:space="preserve"> </w:t>
      </w:r>
      <w:r w:rsidRPr="000D618A">
        <w:t>beginning</w:t>
      </w:r>
      <w:r w:rsidRPr="000D618A">
        <w:rPr>
          <w:spacing w:val="15"/>
        </w:rPr>
        <w:t xml:space="preserve"> </w:t>
      </w:r>
      <w:r w:rsidRPr="000D618A">
        <w:t>work</w:t>
      </w:r>
      <w:r w:rsidRPr="000D618A">
        <w:rPr>
          <w:spacing w:val="28"/>
          <w:w w:val="99"/>
        </w:rPr>
        <w:t xml:space="preserve"> </w:t>
      </w:r>
      <w:r w:rsidRPr="000D618A">
        <w:t>and</w:t>
      </w:r>
      <w:r w:rsidRPr="000D618A">
        <w:rPr>
          <w:spacing w:val="6"/>
        </w:rPr>
        <w:t xml:space="preserve"> </w:t>
      </w:r>
      <w:r w:rsidRPr="000D618A">
        <w:t>during</w:t>
      </w:r>
      <w:r w:rsidRPr="000D618A">
        <w:rPr>
          <w:spacing w:val="7"/>
        </w:rPr>
        <w:t xml:space="preserve"> </w:t>
      </w:r>
      <w:r w:rsidRPr="000D618A">
        <w:rPr>
          <w:spacing w:val="-1"/>
        </w:rPr>
        <w:t>the</w:t>
      </w:r>
      <w:r w:rsidRPr="000D618A">
        <w:rPr>
          <w:spacing w:val="7"/>
        </w:rPr>
        <w:t xml:space="preserve"> </w:t>
      </w:r>
      <w:r w:rsidRPr="000D618A">
        <w:t>first</w:t>
      </w:r>
      <w:r w:rsidRPr="000D618A">
        <w:rPr>
          <w:spacing w:val="7"/>
        </w:rPr>
        <w:t xml:space="preserve"> </w:t>
      </w:r>
      <w:r w:rsidRPr="000D618A">
        <w:t>five</w:t>
      </w:r>
      <w:r w:rsidRPr="000D618A">
        <w:rPr>
          <w:spacing w:val="7"/>
        </w:rPr>
        <w:t xml:space="preserve"> </w:t>
      </w:r>
      <w:r w:rsidRPr="000D618A">
        <w:t>days</w:t>
      </w:r>
      <w:r w:rsidRPr="000D618A">
        <w:rPr>
          <w:spacing w:val="5"/>
        </w:rPr>
        <w:t xml:space="preserve"> </w:t>
      </w:r>
      <w:r w:rsidRPr="000D618A">
        <w:t>of</w:t>
      </w:r>
      <w:r w:rsidRPr="000D618A">
        <w:rPr>
          <w:spacing w:val="7"/>
        </w:rPr>
        <w:t xml:space="preserve"> </w:t>
      </w:r>
      <w:r w:rsidRPr="000D618A">
        <w:t>hand</w:t>
      </w:r>
      <w:r w:rsidRPr="000D618A">
        <w:rPr>
          <w:spacing w:val="7"/>
        </w:rPr>
        <w:t xml:space="preserve"> </w:t>
      </w:r>
      <w:r w:rsidRPr="000D618A">
        <w:rPr>
          <w:spacing w:val="-1"/>
        </w:rPr>
        <w:t>tool</w:t>
      </w:r>
      <w:r w:rsidRPr="000D618A">
        <w:rPr>
          <w:spacing w:val="7"/>
        </w:rPr>
        <w:t xml:space="preserve"> </w:t>
      </w:r>
      <w:r w:rsidRPr="000D618A">
        <w:t>cleaning</w:t>
      </w:r>
      <w:r w:rsidRPr="000D618A">
        <w:rPr>
          <w:spacing w:val="7"/>
        </w:rPr>
        <w:t xml:space="preserve"> </w:t>
      </w:r>
      <w:r w:rsidRPr="000D618A">
        <w:t>and</w:t>
      </w:r>
      <w:r w:rsidRPr="000D618A">
        <w:rPr>
          <w:spacing w:val="7"/>
        </w:rPr>
        <w:t xml:space="preserve"> </w:t>
      </w:r>
      <w:r w:rsidRPr="000D618A">
        <w:t>power</w:t>
      </w:r>
      <w:r w:rsidRPr="000D618A">
        <w:rPr>
          <w:spacing w:val="26"/>
          <w:w w:val="99"/>
        </w:rPr>
        <w:t xml:space="preserve"> </w:t>
      </w:r>
      <w:r w:rsidRPr="000D618A">
        <w:t>tool</w:t>
      </w:r>
      <w:r w:rsidRPr="000D618A">
        <w:rPr>
          <w:spacing w:val="13"/>
        </w:rPr>
        <w:t xml:space="preserve"> </w:t>
      </w:r>
      <w:r w:rsidRPr="000D618A">
        <w:t>cleaning.</w:t>
      </w:r>
      <w:r w:rsidRPr="000D618A">
        <w:rPr>
          <w:spacing w:val="28"/>
        </w:rPr>
        <w:t xml:space="preserve"> </w:t>
      </w:r>
      <w:r w:rsidRPr="000D618A">
        <w:t>When</w:t>
      </w:r>
      <w:r w:rsidRPr="000D618A">
        <w:rPr>
          <w:spacing w:val="14"/>
        </w:rPr>
        <w:t xml:space="preserve"> </w:t>
      </w:r>
      <w:r w:rsidRPr="000D618A">
        <w:t>the</w:t>
      </w:r>
      <w:r w:rsidRPr="000D618A">
        <w:rPr>
          <w:spacing w:val="14"/>
        </w:rPr>
        <w:t xml:space="preserve"> </w:t>
      </w:r>
      <w:r w:rsidRPr="000D618A">
        <w:t>results</w:t>
      </w:r>
      <w:r w:rsidRPr="000D618A">
        <w:rPr>
          <w:spacing w:val="13"/>
        </w:rPr>
        <w:t xml:space="preserve"> </w:t>
      </w:r>
      <w:r w:rsidRPr="000D618A">
        <w:t>indicate</w:t>
      </w:r>
      <w:r w:rsidRPr="000D618A">
        <w:rPr>
          <w:spacing w:val="14"/>
        </w:rPr>
        <w:t xml:space="preserve"> </w:t>
      </w:r>
      <w:r w:rsidRPr="000D618A">
        <w:t>that</w:t>
      </w:r>
      <w:r w:rsidRPr="000D618A">
        <w:rPr>
          <w:spacing w:val="14"/>
        </w:rPr>
        <w:t xml:space="preserve"> </w:t>
      </w:r>
      <w:r w:rsidRPr="000D618A">
        <w:t>the</w:t>
      </w:r>
      <w:r w:rsidRPr="000D618A">
        <w:rPr>
          <w:spacing w:val="14"/>
        </w:rPr>
        <w:t xml:space="preserve"> </w:t>
      </w:r>
      <w:r w:rsidRPr="000D618A">
        <w:t>containment</w:t>
      </w:r>
      <w:r w:rsidRPr="000D618A">
        <w:rPr>
          <w:w w:val="99"/>
        </w:rPr>
        <w:t xml:space="preserve"> </w:t>
      </w:r>
      <w:r w:rsidRPr="000D618A">
        <w:t>is</w:t>
      </w:r>
      <w:r w:rsidRPr="000D618A">
        <w:rPr>
          <w:spacing w:val="9"/>
        </w:rPr>
        <w:t xml:space="preserve"> </w:t>
      </w:r>
      <w:r w:rsidR="00D727E2" w:rsidRPr="000D618A">
        <w:rPr>
          <w:b/>
          <w:bCs/>
        </w:rPr>
        <w:tab/>
      </w:r>
      <w:r w:rsidRPr="000D618A">
        <w:t>controlling</w:t>
      </w:r>
      <w:r w:rsidRPr="000D618A">
        <w:rPr>
          <w:spacing w:val="9"/>
        </w:rPr>
        <w:t xml:space="preserve"> </w:t>
      </w:r>
      <w:r w:rsidRPr="000D618A">
        <w:rPr>
          <w:spacing w:val="-1"/>
        </w:rPr>
        <w:t>emissions,</w:t>
      </w:r>
      <w:r w:rsidRPr="000D618A">
        <w:rPr>
          <w:spacing w:val="9"/>
        </w:rPr>
        <w:t xml:space="preserve"> </w:t>
      </w:r>
      <w:r w:rsidRPr="000D618A">
        <w:t>full</w:t>
      </w:r>
      <w:r w:rsidR="0057448B" w:rsidRPr="000D618A">
        <w:rPr>
          <w:spacing w:val="9"/>
        </w:rPr>
        <w:t>-</w:t>
      </w:r>
      <w:r w:rsidRPr="000D618A">
        <w:rPr>
          <w:spacing w:val="-1"/>
        </w:rPr>
        <w:t>time</w:t>
      </w:r>
      <w:r w:rsidRPr="000D618A">
        <w:rPr>
          <w:spacing w:val="11"/>
        </w:rPr>
        <w:t xml:space="preserve"> </w:t>
      </w:r>
      <w:r w:rsidRPr="000D618A">
        <w:rPr>
          <w:spacing w:val="-1"/>
        </w:rPr>
        <w:t>monitoring</w:t>
      </w:r>
      <w:r w:rsidRPr="000D618A">
        <w:rPr>
          <w:spacing w:val="11"/>
        </w:rPr>
        <w:t xml:space="preserve"> </w:t>
      </w:r>
      <w:r w:rsidRPr="000D618A">
        <w:rPr>
          <w:spacing w:val="-1"/>
        </w:rPr>
        <w:t>may</w:t>
      </w:r>
      <w:r w:rsidRPr="000D618A">
        <w:rPr>
          <w:spacing w:val="10"/>
        </w:rPr>
        <w:t xml:space="preserve"> </w:t>
      </w:r>
      <w:r w:rsidRPr="000D618A">
        <w:t>be</w:t>
      </w:r>
      <w:r w:rsidRPr="000D618A">
        <w:rPr>
          <w:spacing w:val="39"/>
          <w:w w:val="99"/>
        </w:rPr>
        <w:t xml:space="preserve"> </w:t>
      </w:r>
      <w:r w:rsidRPr="000D618A">
        <w:t>discontinued</w:t>
      </w:r>
      <w:r w:rsidRPr="000D618A">
        <w:rPr>
          <w:spacing w:val="24"/>
        </w:rPr>
        <w:t xml:space="preserve"> </w:t>
      </w:r>
      <w:r w:rsidRPr="000D618A">
        <w:t>unless</w:t>
      </w:r>
      <w:r w:rsidRPr="000D618A">
        <w:rPr>
          <w:spacing w:val="24"/>
        </w:rPr>
        <w:t xml:space="preserve"> </w:t>
      </w:r>
      <w:r w:rsidRPr="000D618A">
        <w:t>otherwise</w:t>
      </w:r>
      <w:r w:rsidRPr="000D618A">
        <w:rPr>
          <w:spacing w:val="25"/>
        </w:rPr>
        <w:t xml:space="preserve"> </w:t>
      </w:r>
      <w:r w:rsidR="00D727E2" w:rsidRPr="000D618A">
        <w:rPr>
          <w:spacing w:val="25"/>
        </w:rPr>
        <w:t xml:space="preserve">                            </w:t>
      </w:r>
      <w:r w:rsidRPr="000D618A">
        <w:t>directed.</w:t>
      </w:r>
      <w:r w:rsidRPr="000D618A">
        <w:rPr>
          <w:spacing w:val="49"/>
        </w:rPr>
        <w:t xml:space="preserve"> </w:t>
      </w:r>
      <w:r w:rsidRPr="000D618A">
        <w:t>Resume</w:t>
      </w:r>
      <w:r w:rsidRPr="000D618A">
        <w:rPr>
          <w:spacing w:val="26"/>
        </w:rPr>
        <w:t xml:space="preserve"> </w:t>
      </w:r>
      <w:r w:rsidRPr="000D618A">
        <w:t>monitoring</w:t>
      </w:r>
      <w:r w:rsidRPr="000D618A">
        <w:rPr>
          <w:spacing w:val="21"/>
          <w:w w:val="99"/>
        </w:rPr>
        <w:t xml:space="preserve"> </w:t>
      </w:r>
      <w:r w:rsidRPr="000D618A">
        <w:t>when</w:t>
      </w:r>
      <w:r w:rsidRPr="000D618A">
        <w:rPr>
          <w:spacing w:val="37"/>
        </w:rPr>
        <w:t xml:space="preserve"> </w:t>
      </w:r>
      <w:r w:rsidRPr="000D618A">
        <w:t>visible</w:t>
      </w:r>
      <w:r w:rsidRPr="000D618A">
        <w:rPr>
          <w:spacing w:val="38"/>
        </w:rPr>
        <w:t xml:space="preserve"> </w:t>
      </w:r>
      <w:r w:rsidRPr="000D618A">
        <w:t>residues</w:t>
      </w:r>
      <w:r w:rsidRPr="000D618A">
        <w:rPr>
          <w:spacing w:val="38"/>
        </w:rPr>
        <w:t xml:space="preserve"> </w:t>
      </w:r>
      <w:r w:rsidRPr="000D618A">
        <w:t>are</w:t>
      </w:r>
      <w:r w:rsidRPr="000D618A">
        <w:rPr>
          <w:spacing w:val="38"/>
        </w:rPr>
        <w:t xml:space="preserve"> </w:t>
      </w:r>
      <w:r w:rsidRPr="000D618A">
        <w:t>observed</w:t>
      </w:r>
      <w:r w:rsidRPr="000D618A">
        <w:rPr>
          <w:spacing w:val="38"/>
        </w:rPr>
        <w:t xml:space="preserve"> </w:t>
      </w:r>
      <w:r w:rsidRPr="000D618A">
        <w:t>on</w:t>
      </w:r>
      <w:r w:rsidRPr="000D618A">
        <w:rPr>
          <w:spacing w:val="37"/>
        </w:rPr>
        <w:t xml:space="preserve"> </w:t>
      </w:r>
      <w:r w:rsidRPr="000D618A">
        <w:t>the</w:t>
      </w:r>
      <w:r w:rsidRPr="000D618A">
        <w:rPr>
          <w:spacing w:val="38"/>
        </w:rPr>
        <w:t xml:space="preserve"> </w:t>
      </w:r>
      <w:r w:rsidRPr="000D618A">
        <w:t>ground</w:t>
      </w:r>
      <w:r w:rsidRPr="000D618A">
        <w:rPr>
          <w:spacing w:val="37"/>
        </w:rPr>
        <w:t xml:space="preserve"> </w:t>
      </w:r>
      <w:r w:rsidRPr="000D618A">
        <w:t>or</w:t>
      </w:r>
      <w:r w:rsidRPr="000D618A">
        <w:rPr>
          <w:spacing w:val="37"/>
        </w:rPr>
        <w:t xml:space="preserve"> </w:t>
      </w:r>
      <w:r w:rsidRPr="000D618A">
        <w:t>in</w:t>
      </w:r>
      <w:r w:rsidRPr="000D618A">
        <w:rPr>
          <w:spacing w:val="38"/>
        </w:rPr>
        <w:t xml:space="preserve"> </w:t>
      </w:r>
      <w:r w:rsidRPr="000D618A">
        <w:t>the</w:t>
      </w:r>
      <w:r w:rsidRPr="000D618A">
        <w:rPr>
          <w:w w:val="99"/>
        </w:rPr>
        <w:t xml:space="preserve"> </w:t>
      </w:r>
      <w:r w:rsidRPr="000D618A">
        <w:t>water,</w:t>
      </w:r>
      <w:r w:rsidRPr="000D618A">
        <w:rPr>
          <w:spacing w:val="27"/>
        </w:rPr>
        <w:t xml:space="preserve"> </w:t>
      </w:r>
      <w:r w:rsidRPr="000D618A">
        <w:t>or</w:t>
      </w:r>
      <w:r w:rsidRPr="000D618A">
        <w:rPr>
          <w:spacing w:val="28"/>
        </w:rPr>
        <w:t xml:space="preserve"> </w:t>
      </w:r>
      <w:r w:rsidRPr="000D618A">
        <w:t>visible</w:t>
      </w:r>
      <w:r w:rsidRPr="000D618A">
        <w:rPr>
          <w:spacing w:val="28"/>
        </w:rPr>
        <w:t xml:space="preserve"> </w:t>
      </w:r>
      <w:r w:rsidRPr="000D618A">
        <w:t>dust</w:t>
      </w:r>
      <w:r w:rsidRPr="000D618A">
        <w:rPr>
          <w:spacing w:val="27"/>
        </w:rPr>
        <w:t xml:space="preserve"> </w:t>
      </w:r>
      <w:r w:rsidRPr="000D618A">
        <w:t>is</w:t>
      </w:r>
      <w:r w:rsidRPr="000D618A">
        <w:rPr>
          <w:spacing w:val="28"/>
        </w:rPr>
        <w:t xml:space="preserve"> </w:t>
      </w:r>
      <w:r w:rsidRPr="000D618A">
        <w:t>observed</w:t>
      </w:r>
      <w:r w:rsidRPr="000D618A">
        <w:rPr>
          <w:spacing w:val="28"/>
        </w:rPr>
        <w:t xml:space="preserve"> </w:t>
      </w:r>
      <w:r w:rsidRPr="000D618A">
        <w:t>exceeding</w:t>
      </w:r>
      <w:r w:rsidRPr="000D618A">
        <w:rPr>
          <w:spacing w:val="27"/>
        </w:rPr>
        <w:t xml:space="preserve"> </w:t>
      </w:r>
      <w:r w:rsidRPr="000D618A">
        <w:t>the</w:t>
      </w:r>
      <w:r w:rsidRPr="000D618A">
        <w:rPr>
          <w:spacing w:val="26"/>
        </w:rPr>
        <w:t xml:space="preserve"> </w:t>
      </w:r>
      <w:r w:rsidR="0057448B" w:rsidRPr="000D618A">
        <w:t>visible</w:t>
      </w:r>
      <w:r w:rsidR="0057448B" w:rsidRPr="000D618A">
        <w:rPr>
          <w:w w:val="99"/>
        </w:rPr>
        <w:t xml:space="preserve"> </w:t>
      </w:r>
      <w:r w:rsidR="0057448B" w:rsidRPr="000D618A">
        <w:rPr>
          <w:spacing w:val="-1"/>
        </w:rPr>
        <w:t>emissions</w:t>
      </w:r>
      <w:r w:rsidR="0057448B" w:rsidRPr="000D618A">
        <w:rPr>
          <w:spacing w:val="-11"/>
        </w:rPr>
        <w:t xml:space="preserve"> </w:t>
      </w:r>
      <w:r w:rsidRPr="000D618A">
        <w:t>criteria</w:t>
      </w:r>
      <w:r w:rsidRPr="000D618A">
        <w:rPr>
          <w:spacing w:val="-10"/>
        </w:rPr>
        <w:t xml:space="preserve"> </w:t>
      </w:r>
      <w:r w:rsidRPr="000D618A">
        <w:t>established</w:t>
      </w:r>
      <w:r w:rsidRPr="000D618A">
        <w:rPr>
          <w:spacing w:val="-10"/>
        </w:rPr>
        <w:t xml:space="preserve"> </w:t>
      </w:r>
      <w:r w:rsidRPr="000D618A">
        <w:t>above.</w:t>
      </w:r>
    </w:p>
    <w:p w14:paraId="2D139B00" w14:textId="5A17B823" w:rsidR="0006659F" w:rsidRPr="000D618A" w:rsidRDefault="0006659F" w:rsidP="002D72E6">
      <w:pPr>
        <w:tabs>
          <w:tab w:val="left" w:pos="187"/>
          <w:tab w:val="left" w:pos="547"/>
          <w:tab w:val="left" w:pos="907"/>
          <w:tab w:val="left" w:pos="1267"/>
        </w:tabs>
        <w:kinsoku w:val="0"/>
        <w:overflowPunct w:val="0"/>
        <w:autoSpaceDE w:val="0"/>
        <w:autoSpaceDN w:val="0"/>
        <w:adjustRightInd w:val="0"/>
        <w:ind w:right="30"/>
        <w:jc w:val="both"/>
        <w:rPr>
          <w:sz w:val="22"/>
        </w:rPr>
      </w:pPr>
    </w:p>
    <w:p w14:paraId="6FDFE670" w14:textId="302F28BF" w:rsidR="004369AB" w:rsidRPr="000D618A" w:rsidRDefault="00B42C75" w:rsidP="004369AB">
      <w:pPr>
        <w:pStyle w:val="ListParagraph"/>
        <w:numPr>
          <w:ilvl w:val="0"/>
          <w:numId w:val="16"/>
        </w:numPr>
        <w:tabs>
          <w:tab w:val="left" w:pos="187"/>
          <w:tab w:val="left" w:pos="547"/>
          <w:tab w:val="left" w:pos="907"/>
          <w:tab w:val="left" w:pos="1267"/>
        </w:tabs>
        <w:kinsoku w:val="0"/>
        <w:overflowPunct w:val="0"/>
        <w:autoSpaceDE w:val="0"/>
        <w:autoSpaceDN w:val="0"/>
        <w:adjustRightInd w:val="0"/>
        <w:ind w:right="30"/>
        <w:jc w:val="both"/>
        <w:rPr>
          <w:sz w:val="22"/>
        </w:rPr>
      </w:pPr>
      <w:r w:rsidRPr="000D618A">
        <w:rPr>
          <w:b/>
          <w:bCs/>
        </w:rPr>
        <w:t>Monitor</w:t>
      </w:r>
      <w:r w:rsidRPr="000D618A">
        <w:rPr>
          <w:b/>
          <w:bCs/>
          <w:spacing w:val="31"/>
        </w:rPr>
        <w:t xml:space="preserve"> </w:t>
      </w:r>
      <w:r w:rsidRPr="000D618A">
        <w:rPr>
          <w:b/>
          <w:bCs/>
        </w:rPr>
        <w:t>Placement</w:t>
      </w:r>
      <w:r w:rsidRPr="000D618A">
        <w:rPr>
          <w:b/>
          <w:bCs/>
          <w:spacing w:val="32"/>
        </w:rPr>
        <w:t xml:space="preserve"> </w:t>
      </w:r>
      <w:r w:rsidRPr="000D618A">
        <w:rPr>
          <w:b/>
          <w:bCs/>
        </w:rPr>
        <w:t>and</w:t>
      </w:r>
      <w:r w:rsidRPr="000D618A">
        <w:rPr>
          <w:b/>
          <w:bCs/>
          <w:spacing w:val="31"/>
        </w:rPr>
        <w:t xml:space="preserve"> </w:t>
      </w:r>
      <w:r w:rsidRPr="000D618A">
        <w:rPr>
          <w:b/>
          <w:bCs/>
        </w:rPr>
        <w:t>Reporting.</w:t>
      </w:r>
      <w:r w:rsidRPr="000D618A">
        <w:rPr>
          <w:b/>
          <w:bCs/>
          <w:spacing w:val="8"/>
        </w:rPr>
        <w:t xml:space="preserve"> </w:t>
      </w:r>
      <w:r w:rsidRPr="000D618A">
        <w:t>Place</w:t>
      </w:r>
      <w:r w:rsidRPr="000D618A">
        <w:rPr>
          <w:spacing w:val="32"/>
        </w:rPr>
        <w:t xml:space="preserve"> </w:t>
      </w:r>
      <w:r w:rsidRPr="000D618A">
        <w:t>total</w:t>
      </w:r>
      <w:r w:rsidRPr="000D618A">
        <w:rPr>
          <w:spacing w:val="31"/>
        </w:rPr>
        <w:t xml:space="preserve"> </w:t>
      </w:r>
      <w:r w:rsidRPr="000D618A">
        <w:t>suspended</w:t>
      </w:r>
      <w:r w:rsidRPr="000D618A">
        <w:rPr>
          <w:w w:val="99"/>
        </w:rPr>
        <w:t xml:space="preserve"> </w:t>
      </w:r>
      <w:r w:rsidRPr="000D618A">
        <w:t>particulate</w:t>
      </w:r>
      <w:r w:rsidRPr="000D618A">
        <w:rPr>
          <w:spacing w:val="54"/>
        </w:rPr>
        <w:t xml:space="preserve"> </w:t>
      </w:r>
      <w:r w:rsidRPr="000D618A">
        <w:t xml:space="preserve">(TSP) </w:t>
      </w:r>
      <w:r w:rsidRPr="000D618A">
        <w:rPr>
          <w:spacing w:val="-1"/>
        </w:rPr>
        <w:t>monitors</w:t>
      </w:r>
      <w:r w:rsidRPr="000D618A">
        <w:rPr>
          <w:spacing w:val="54"/>
        </w:rPr>
        <w:t xml:space="preserve"> </w:t>
      </w:r>
      <w:r w:rsidRPr="000D618A">
        <w:t>in</w:t>
      </w:r>
      <w:r w:rsidRPr="000D618A">
        <w:rPr>
          <w:spacing w:val="54"/>
        </w:rPr>
        <w:t xml:space="preserve"> </w:t>
      </w:r>
      <w:r w:rsidRPr="000D618A">
        <w:t>areas</w:t>
      </w:r>
      <w:r w:rsidRPr="000D618A">
        <w:rPr>
          <w:spacing w:val="54"/>
        </w:rPr>
        <w:t xml:space="preserve"> </w:t>
      </w:r>
      <w:r w:rsidRPr="000D618A">
        <w:t>of</w:t>
      </w:r>
      <w:r w:rsidRPr="000D618A">
        <w:rPr>
          <w:spacing w:val="54"/>
        </w:rPr>
        <w:t xml:space="preserve"> </w:t>
      </w:r>
      <w:r w:rsidRPr="000D618A">
        <w:t>potential</w:t>
      </w:r>
      <w:r w:rsidRPr="000D618A">
        <w:rPr>
          <w:spacing w:val="54"/>
        </w:rPr>
        <w:t xml:space="preserve"> </w:t>
      </w:r>
      <w:r w:rsidRPr="000D618A">
        <w:t>public</w:t>
      </w:r>
      <w:r w:rsidRPr="000D618A">
        <w:rPr>
          <w:spacing w:val="26"/>
          <w:w w:val="99"/>
        </w:rPr>
        <w:t xml:space="preserve"> </w:t>
      </w:r>
      <w:r w:rsidRPr="000D618A">
        <w:t>exposure</w:t>
      </w:r>
      <w:r w:rsidR="001A36B0" w:rsidRPr="000D618A">
        <w:t xml:space="preserve">, including but not limited to </w:t>
      </w:r>
      <w:r w:rsidRPr="000D618A">
        <w:t>adjacent</w:t>
      </w:r>
      <w:r w:rsidRPr="000D618A">
        <w:rPr>
          <w:spacing w:val="38"/>
        </w:rPr>
        <w:t xml:space="preserve"> </w:t>
      </w:r>
      <w:r w:rsidRPr="000D618A">
        <w:t>to</w:t>
      </w:r>
      <w:r w:rsidRPr="000D618A">
        <w:rPr>
          <w:spacing w:val="38"/>
        </w:rPr>
        <w:t xml:space="preserve"> </w:t>
      </w:r>
      <w:r w:rsidRPr="000D618A">
        <w:rPr>
          <w:spacing w:val="-1"/>
        </w:rPr>
        <w:t>homes,</w:t>
      </w:r>
      <w:r w:rsidRPr="000D618A">
        <w:rPr>
          <w:spacing w:val="40"/>
        </w:rPr>
        <w:t xml:space="preserve"> </w:t>
      </w:r>
      <w:r w:rsidRPr="000D618A">
        <w:lastRenderedPageBreak/>
        <w:t>businesses,</w:t>
      </w:r>
      <w:r w:rsidRPr="000D618A">
        <w:rPr>
          <w:spacing w:val="40"/>
        </w:rPr>
        <w:t xml:space="preserve"> </w:t>
      </w:r>
      <w:r w:rsidRPr="000D618A">
        <w:t>parks,</w:t>
      </w:r>
      <w:r w:rsidRPr="000D618A">
        <w:rPr>
          <w:spacing w:val="38"/>
        </w:rPr>
        <w:t xml:space="preserve"> </w:t>
      </w:r>
      <w:r w:rsidR="001A36B0" w:rsidRPr="000D618A">
        <w:t>and</w:t>
      </w:r>
      <w:r w:rsidR="001A36B0" w:rsidRPr="000D618A">
        <w:rPr>
          <w:spacing w:val="24"/>
          <w:w w:val="99"/>
        </w:rPr>
        <w:t xml:space="preserve"> </w:t>
      </w:r>
      <w:r w:rsidRPr="000D618A">
        <w:t>pedestrian</w:t>
      </w:r>
      <w:r w:rsidRPr="000D618A">
        <w:rPr>
          <w:spacing w:val="-3"/>
        </w:rPr>
        <w:t xml:space="preserve"> </w:t>
      </w:r>
      <w:r w:rsidRPr="000D618A">
        <w:t>walkways</w:t>
      </w:r>
      <w:r w:rsidR="001A36B0" w:rsidRPr="000D618A">
        <w:t>,</w:t>
      </w:r>
      <w:r w:rsidRPr="000D618A">
        <w:rPr>
          <w:spacing w:val="-3"/>
        </w:rPr>
        <w:t xml:space="preserve"> </w:t>
      </w:r>
      <w:r w:rsidRPr="000D618A">
        <w:t>that</w:t>
      </w:r>
      <w:r w:rsidRPr="000D618A">
        <w:rPr>
          <w:spacing w:val="-3"/>
        </w:rPr>
        <w:t xml:space="preserve"> </w:t>
      </w:r>
      <w:r w:rsidRPr="000D618A">
        <w:t>are</w:t>
      </w:r>
      <w:r w:rsidRPr="000D618A">
        <w:rPr>
          <w:spacing w:val="-3"/>
        </w:rPr>
        <w:t xml:space="preserve"> </w:t>
      </w:r>
      <w:r w:rsidRPr="000D618A">
        <w:t>within</w:t>
      </w:r>
      <w:r w:rsidRPr="000D618A">
        <w:rPr>
          <w:spacing w:val="-2"/>
        </w:rPr>
        <w:t xml:space="preserve"> </w:t>
      </w:r>
      <w:r w:rsidRPr="000D618A">
        <w:t>500</w:t>
      </w:r>
      <w:r w:rsidRPr="000D618A">
        <w:rPr>
          <w:spacing w:val="-5"/>
        </w:rPr>
        <w:t xml:space="preserve"> </w:t>
      </w:r>
      <w:r w:rsidR="00D3711B" w:rsidRPr="000D618A">
        <w:t>ft.</w:t>
      </w:r>
      <w:r w:rsidRPr="000D618A">
        <w:rPr>
          <w:spacing w:val="-2"/>
        </w:rPr>
        <w:t xml:space="preserve"> </w:t>
      </w:r>
      <w:r w:rsidRPr="000D618A">
        <w:t>of</w:t>
      </w:r>
      <w:r w:rsidRPr="000D618A">
        <w:rPr>
          <w:spacing w:val="-3"/>
        </w:rPr>
        <w:t xml:space="preserve"> </w:t>
      </w:r>
      <w:r w:rsidRPr="000D618A">
        <w:t>each</w:t>
      </w:r>
      <w:r w:rsidRPr="000D618A">
        <w:rPr>
          <w:spacing w:val="-2"/>
        </w:rPr>
        <w:t xml:space="preserve"> </w:t>
      </w:r>
      <w:r w:rsidRPr="000D618A">
        <w:t>project</w:t>
      </w:r>
      <w:r w:rsidRPr="000D618A">
        <w:rPr>
          <w:spacing w:val="-3"/>
        </w:rPr>
        <w:t xml:space="preserve"> </w:t>
      </w:r>
      <w:r w:rsidRPr="000D618A">
        <w:t>site</w:t>
      </w:r>
      <w:r w:rsidRPr="000D618A">
        <w:rPr>
          <w:w w:val="99"/>
        </w:rPr>
        <w:t xml:space="preserve"> </w:t>
      </w:r>
      <w:r w:rsidRPr="000D618A">
        <w:t>during</w:t>
      </w:r>
      <w:r w:rsidRPr="000D618A">
        <w:rPr>
          <w:spacing w:val="14"/>
        </w:rPr>
        <w:t xml:space="preserve"> </w:t>
      </w:r>
      <w:r w:rsidRPr="000D618A">
        <w:rPr>
          <w:spacing w:val="-1"/>
        </w:rPr>
        <w:t>cleaning</w:t>
      </w:r>
      <w:r w:rsidRPr="000D618A">
        <w:rPr>
          <w:spacing w:val="14"/>
        </w:rPr>
        <w:t xml:space="preserve"> </w:t>
      </w:r>
      <w:r w:rsidRPr="000D618A">
        <w:t>operations</w:t>
      </w:r>
      <w:r w:rsidRPr="000D618A">
        <w:rPr>
          <w:spacing w:val="13"/>
        </w:rPr>
        <w:t xml:space="preserve"> </w:t>
      </w:r>
      <w:r w:rsidRPr="000D618A">
        <w:t>in</w:t>
      </w:r>
      <w:r w:rsidRPr="000D618A">
        <w:rPr>
          <w:spacing w:val="15"/>
        </w:rPr>
        <w:t xml:space="preserve"> </w:t>
      </w:r>
      <w:r w:rsidRPr="000D618A">
        <w:rPr>
          <w:spacing w:val="-1"/>
        </w:rPr>
        <w:t>conformance</w:t>
      </w:r>
      <w:r w:rsidRPr="000D618A">
        <w:rPr>
          <w:spacing w:val="14"/>
        </w:rPr>
        <w:t xml:space="preserve"> </w:t>
      </w:r>
      <w:r w:rsidRPr="000D618A">
        <w:t>with</w:t>
      </w:r>
      <w:r w:rsidRPr="000D618A">
        <w:rPr>
          <w:spacing w:val="14"/>
        </w:rPr>
        <w:t xml:space="preserve"> </w:t>
      </w:r>
      <w:r w:rsidRPr="000D618A">
        <w:t>Method</w:t>
      </w:r>
      <w:r w:rsidRPr="000D618A">
        <w:rPr>
          <w:spacing w:val="-4"/>
        </w:rPr>
        <w:t xml:space="preserve"> </w:t>
      </w:r>
      <w:r w:rsidRPr="000D618A">
        <w:t>D</w:t>
      </w:r>
      <w:r w:rsidRPr="000D618A">
        <w:rPr>
          <w:spacing w:val="15"/>
        </w:rPr>
        <w:t xml:space="preserve"> </w:t>
      </w:r>
      <w:r w:rsidRPr="000D618A">
        <w:t>of</w:t>
      </w:r>
      <w:r w:rsidRPr="000D618A">
        <w:rPr>
          <w:spacing w:val="31"/>
          <w:w w:val="99"/>
        </w:rPr>
        <w:t xml:space="preserve"> </w:t>
      </w:r>
      <w:r w:rsidRPr="000D618A">
        <w:t>SSPC</w:t>
      </w:r>
      <w:r w:rsidRPr="000D618A">
        <w:rPr>
          <w:spacing w:val="8"/>
        </w:rPr>
        <w:t xml:space="preserve"> </w:t>
      </w:r>
      <w:r w:rsidRPr="000D618A">
        <w:t>Guide</w:t>
      </w:r>
      <w:r w:rsidRPr="000D618A">
        <w:rPr>
          <w:spacing w:val="-2"/>
        </w:rPr>
        <w:t xml:space="preserve"> </w:t>
      </w:r>
      <w:r w:rsidRPr="000D618A">
        <w:t>6.</w:t>
      </w:r>
      <w:r w:rsidRPr="000D618A">
        <w:rPr>
          <w:spacing w:val="18"/>
        </w:rPr>
        <w:t xml:space="preserve"> </w:t>
      </w:r>
      <w:r w:rsidRPr="000D618A">
        <w:t>The</w:t>
      </w:r>
      <w:r w:rsidRPr="000D618A">
        <w:rPr>
          <w:spacing w:val="7"/>
        </w:rPr>
        <w:t xml:space="preserve"> </w:t>
      </w:r>
      <w:r w:rsidRPr="000D618A">
        <w:t>CIH</w:t>
      </w:r>
      <w:r w:rsidR="0057448B" w:rsidRPr="000D618A">
        <w:t xml:space="preserve"> or CSP</w:t>
      </w:r>
      <w:r w:rsidRPr="000D618A">
        <w:rPr>
          <w:spacing w:val="8"/>
        </w:rPr>
        <w:t xml:space="preserve"> </w:t>
      </w:r>
      <w:r w:rsidRPr="000D618A">
        <w:t>shall</w:t>
      </w:r>
      <w:r w:rsidRPr="000D618A">
        <w:rPr>
          <w:spacing w:val="9"/>
        </w:rPr>
        <w:t xml:space="preserve"> </w:t>
      </w:r>
      <w:r w:rsidRPr="000D618A">
        <w:t>provide</w:t>
      </w:r>
      <w:r w:rsidRPr="000D618A">
        <w:rPr>
          <w:spacing w:val="8"/>
        </w:rPr>
        <w:t xml:space="preserve"> </w:t>
      </w:r>
      <w:r w:rsidRPr="000D618A">
        <w:rPr>
          <w:spacing w:val="-1"/>
        </w:rPr>
        <w:t>for</w:t>
      </w:r>
      <w:r w:rsidRPr="000D618A">
        <w:rPr>
          <w:spacing w:val="7"/>
        </w:rPr>
        <w:t xml:space="preserve"> </w:t>
      </w:r>
      <w:r w:rsidRPr="000D618A">
        <w:t>Engineer</w:t>
      </w:r>
      <w:r w:rsidRPr="000D618A">
        <w:rPr>
          <w:spacing w:val="21"/>
          <w:w w:val="99"/>
        </w:rPr>
        <w:t xml:space="preserve"> </w:t>
      </w:r>
      <w:r w:rsidRPr="000D618A">
        <w:t>acceptance,</w:t>
      </w:r>
      <w:r w:rsidRPr="000D618A">
        <w:rPr>
          <w:spacing w:val="5"/>
        </w:rPr>
        <w:t xml:space="preserve"> </w:t>
      </w:r>
      <w:r w:rsidRPr="000D618A">
        <w:t>the</w:t>
      </w:r>
      <w:r w:rsidRPr="000D618A">
        <w:rPr>
          <w:spacing w:val="6"/>
        </w:rPr>
        <w:t xml:space="preserve"> </w:t>
      </w:r>
      <w:r w:rsidRPr="000D618A">
        <w:t>proposed</w:t>
      </w:r>
      <w:r w:rsidRPr="000D618A">
        <w:rPr>
          <w:spacing w:val="6"/>
        </w:rPr>
        <w:t xml:space="preserve"> </w:t>
      </w:r>
      <w:r w:rsidRPr="000D618A">
        <w:rPr>
          <w:spacing w:val="-1"/>
        </w:rPr>
        <w:t>monitoring</w:t>
      </w:r>
      <w:r w:rsidRPr="000D618A">
        <w:rPr>
          <w:spacing w:val="6"/>
        </w:rPr>
        <w:t xml:space="preserve"> </w:t>
      </w:r>
      <w:r w:rsidRPr="000D618A">
        <w:t>locations</w:t>
      </w:r>
      <w:r w:rsidRPr="000D618A">
        <w:rPr>
          <w:spacing w:val="6"/>
        </w:rPr>
        <w:t xml:space="preserve"> </w:t>
      </w:r>
      <w:r w:rsidRPr="000D618A">
        <w:t>in</w:t>
      </w:r>
      <w:r w:rsidRPr="000D618A">
        <w:rPr>
          <w:spacing w:val="5"/>
        </w:rPr>
        <w:t xml:space="preserve"> </w:t>
      </w:r>
      <w:r w:rsidRPr="000D618A">
        <w:t>advance,</w:t>
      </w:r>
      <w:r w:rsidRPr="000D618A">
        <w:rPr>
          <w:spacing w:val="29"/>
          <w:w w:val="99"/>
        </w:rPr>
        <w:t xml:space="preserve"> </w:t>
      </w:r>
      <w:r w:rsidRPr="000D618A">
        <w:t>together</w:t>
      </w:r>
      <w:r w:rsidRPr="000D618A">
        <w:rPr>
          <w:spacing w:val="13"/>
        </w:rPr>
        <w:t xml:space="preserve"> </w:t>
      </w:r>
      <w:r w:rsidRPr="000D618A">
        <w:t>with</w:t>
      </w:r>
      <w:r w:rsidRPr="000D618A">
        <w:rPr>
          <w:spacing w:val="13"/>
        </w:rPr>
        <w:t xml:space="preserve"> </w:t>
      </w:r>
      <w:r w:rsidRPr="000D618A">
        <w:t>the</w:t>
      </w:r>
      <w:r w:rsidRPr="000D618A">
        <w:rPr>
          <w:spacing w:val="13"/>
        </w:rPr>
        <w:t xml:space="preserve"> </w:t>
      </w:r>
      <w:r w:rsidRPr="000D618A">
        <w:t>rationale</w:t>
      </w:r>
      <w:r w:rsidRPr="000D618A">
        <w:rPr>
          <w:spacing w:val="14"/>
        </w:rPr>
        <w:t xml:space="preserve"> </w:t>
      </w:r>
      <w:r w:rsidRPr="000D618A">
        <w:t>for</w:t>
      </w:r>
      <w:r w:rsidRPr="000D618A">
        <w:rPr>
          <w:spacing w:val="13"/>
        </w:rPr>
        <w:t xml:space="preserve"> </w:t>
      </w:r>
      <w:r w:rsidRPr="000D618A">
        <w:t>the</w:t>
      </w:r>
      <w:r w:rsidRPr="000D618A">
        <w:rPr>
          <w:spacing w:val="13"/>
        </w:rPr>
        <w:t xml:space="preserve"> </w:t>
      </w:r>
      <w:r w:rsidRPr="000D618A">
        <w:t>selection</w:t>
      </w:r>
      <w:r w:rsidRPr="000D618A">
        <w:rPr>
          <w:spacing w:val="14"/>
        </w:rPr>
        <w:t xml:space="preserve"> </w:t>
      </w:r>
      <w:r w:rsidRPr="000D618A">
        <w:t>of</w:t>
      </w:r>
      <w:r w:rsidRPr="000D618A">
        <w:rPr>
          <w:spacing w:val="13"/>
        </w:rPr>
        <w:t xml:space="preserve"> </w:t>
      </w:r>
      <w:r w:rsidRPr="000D618A">
        <w:t>each</w:t>
      </w:r>
      <w:r w:rsidRPr="000D618A">
        <w:rPr>
          <w:spacing w:val="13"/>
        </w:rPr>
        <w:t xml:space="preserve"> </w:t>
      </w:r>
      <w:r w:rsidRPr="000D618A">
        <w:t>site.</w:t>
      </w:r>
      <w:r w:rsidRPr="000D618A">
        <w:rPr>
          <w:w w:val="99"/>
        </w:rPr>
        <w:t xml:space="preserve"> </w:t>
      </w:r>
      <w:r w:rsidRPr="000D618A">
        <w:t>All</w:t>
      </w:r>
      <w:r w:rsidRPr="000D618A">
        <w:rPr>
          <w:spacing w:val="38"/>
        </w:rPr>
        <w:t xml:space="preserve"> </w:t>
      </w:r>
      <w:r w:rsidRPr="000D618A">
        <w:t>TSP</w:t>
      </w:r>
      <w:r w:rsidRPr="000D618A">
        <w:rPr>
          <w:spacing w:val="38"/>
        </w:rPr>
        <w:t xml:space="preserve"> </w:t>
      </w:r>
      <w:r w:rsidRPr="000D618A">
        <w:rPr>
          <w:spacing w:val="-1"/>
        </w:rPr>
        <w:t>monitoring</w:t>
      </w:r>
      <w:r w:rsidRPr="000D618A">
        <w:rPr>
          <w:spacing w:val="39"/>
        </w:rPr>
        <w:t xml:space="preserve"> </w:t>
      </w:r>
      <w:r w:rsidRPr="000D618A">
        <w:rPr>
          <w:spacing w:val="-1"/>
        </w:rPr>
        <w:t>samples</w:t>
      </w:r>
      <w:r w:rsidRPr="000D618A">
        <w:rPr>
          <w:spacing w:val="38"/>
        </w:rPr>
        <w:t xml:space="preserve"> </w:t>
      </w:r>
      <w:r w:rsidRPr="000D618A">
        <w:t>shall</w:t>
      </w:r>
      <w:r w:rsidRPr="000D618A">
        <w:rPr>
          <w:spacing w:val="38"/>
        </w:rPr>
        <w:t xml:space="preserve"> </w:t>
      </w:r>
      <w:r w:rsidRPr="000D618A">
        <w:t>be</w:t>
      </w:r>
      <w:r w:rsidRPr="000D618A">
        <w:rPr>
          <w:spacing w:val="38"/>
        </w:rPr>
        <w:t xml:space="preserve"> </w:t>
      </w:r>
      <w:r w:rsidRPr="000D618A">
        <w:rPr>
          <w:spacing w:val="-1"/>
        </w:rPr>
        <w:t>analyzed</w:t>
      </w:r>
      <w:r w:rsidRPr="000D618A">
        <w:rPr>
          <w:spacing w:val="38"/>
        </w:rPr>
        <w:t xml:space="preserve"> </w:t>
      </w:r>
      <w:r w:rsidRPr="000D618A">
        <w:t>using</w:t>
      </w:r>
      <w:r w:rsidRPr="000D618A">
        <w:rPr>
          <w:spacing w:val="43"/>
          <w:w w:val="99"/>
        </w:rPr>
        <w:t xml:space="preserve"> </w:t>
      </w:r>
      <w:r w:rsidRPr="000D618A">
        <w:t>Method</w:t>
      </w:r>
      <w:r w:rsidRPr="000D618A">
        <w:rPr>
          <w:spacing w:val="-2"/>
        </w:rPr>
        <w:t xml:space="preserve"> </w:t>
      </w:r>
      <w:r w:rsidRPr="000D618A">
        <w:rPr>
          <w:spacing w:val="-1"/>
        </w:rPr>
        <w:t>40</w:t>
      </w:r>
      <w:r w:rsidRPr="000D618A">
        <w:rPr>
          <w:spacing w:val="-2"/>
        </w:rPr>
        <w:t xml:space="preserve"> </w:t>
      </w:r>
      <w:r w:rsidRPr="000D618A">
        <w:t>CFR</w:t>
      </w:r>
      <w:r w:rsidRPr="000D618A">
        <w:rPr>
          <w:spacing w:val="-2"/>
        </w:rPr>
        <w:t xml:space="preserve"> </w:t>
      </w:r>
      <w:r w:rsidRPr="000D618A">
        <w:t>50</w:t>
      </w:r>
      <w:r w:rsidRPr="000D618A">
        <w:rPr>
          <w:spacing w:val="11"/>
        </w:rPr>
        <w:t xml:space="preserve"> </w:t>
      </w:r>
      <w:r w:rsidRPr="000D618A">
        <w:rPr>
          <w:spacing w:val="-1"/>
        </w:rPr>
        <w:t>Appendix</w:t>
      </w:r>
      <w:r w:rsidRPr="000D618A">
        <w:rPr>
          <w:spacing w:val="-2"/>
        </w:rPr>
        <w:t xml:space="preserve"> </w:t>
      </w:r>
      <w:r w:rsidRPr="000D618A">
        <w:t>B</w:t>
      </w:r>
      <w:r w:rsidRPr="000D618A">
        <w:rPr>
          <w:spacing w:val="11"/>
        </w:rPr>
        <w:t xml:space="preserve"> </w:t>
      </w:r>
      <w:r w:rsidRPr="000D618A">
        <w:rPr>
          <w:spacing w:val="-1"/>
        </w:rPr>
        <w:t>and</w:t>
      </w:r>
      <w:r w:rsidRPr="000D618A">
        <w:rPr>
          <w:spacing w:val="9"/>
        </w:rPr>
        <w:t xml:space="preserve"> </w:t>
      </w:r>
      <w:r w:rsidRPr="000D618A">
        <w:t>G</w:t>
      </w:r>
      <w:r w:rsidRPr="000D618A">
        <w:rPr>
          <w:spacing w:val="10"/>
        </w:rPr>
        <w:t xml:space="preserve"> </w:t>
      </w:r>
      <w:r w:rsidRPr="000D618A">
        <w:rPr>
          <w:spacing w:val="-1"/>
        </w:rPr>
        <w:t>by</w:t>
      </w:r>
      <w:r w:rsidRPr="000D618A">
        <w:rPr>
          <w:spacing w:val="12"/>
        </w:rPr>
        <w:t xml:space="preserve"> </w:t>
      </w:r>
      <w:r w:rsidRPr="000D618A">
        <w:t>a</w:t>
      </w:r>
      <w:r w:rsidRPr="000D618A">
        <w:rPr>
          <w:spacing w:val="9"/>
        </w:rPr>
        <w:t xml:space="preserve"> </w:t>
      </w:r>
      <w:r w:rsidRPr="000D618A">
        <w:rPr>
          <w:spacing w:val="-1"/>
        </w:rPr>
        <w:t>laboratory</w:t>
      </w:r>
      <w:r w:rsidRPr="000D618A">
        <w:rPr>
          <w:spacing w:val="37"/>
          <w:w w:val="99"/>
        </w:rPr>
        <w:t xml:space="preserve"> </w:t>
      </w:r>
      <w:r w:rsidRPr="000D618A">
        <w:t>approved</w:t>
      </w:r>
      <w:r w:rsidRPr="000D618A">
        <w:rPr>
          <w:spacing w:val="-7"/>
        </w:rPr>
        <w:t xml:space="preserve"> </w:t>
      </w:r>
      <w:r w:rsidRPr="000D618A">
        <w:t>by</w:t>
      </w:r>
      <w:r w:rsidRPr="000D618A">
        <w:rPr>
          <w:spacing w:val="-6"/>
        </w:rPr>
        <w:t xml:space="preserve"> </w:t>
      </w:r>
      <w:r w:rsidRPr="000D618A">
        <w:t>the</w:t>
      </w:r>
      <w:r w:rsidRPr="000D618A">
        <w:rPr>
          <w:spacing w:val="-7"/>
        </w:rPr>
        <w:t xml:space="preserve"> </w:t>
      </w:r>
      <w:r w:rsidRPr="000D618A">
        <w:t>American</w:t>
      </w:r>
      <w:r w:rsidRPr="000D618A">
        <w:rPr>
          <w:spacing w:val="-6"/>
        </w:rPr>
        <w:t xml:space="preserve"> Industrial </w:t>
      </w:r>
      <w:r w:rsidRPr="000D618A">
        <w:rPr>
          <w:spacing w:val="-1"/>
        </w:rPr>
        <w:t>Hygiene Association.</w:t>
      </w:r>
    </w:p>
    <w:p w14:paraId="569D27E3" w14:textId="77777777" w:rsidR="004369AB" w:rsidRPr="000D618A" w:rsidRDefault="004369AB" w:rsidP="004369AB">
      <w:pPr>
        <w:tabs>
          <w:tab w:val="left" w:pos="187"/>
          <w:tab w:val="left" w:pos="547"/>
          <w:tab w:val="left" w:pos="907"/>
          <w:tab w:val="left" w:pos="1267"/>
        </w:tabs>
        <w:kinsoku w:val="0"/>
        <w:overflowPunct w:val="0"/>
        <w:autoSpaceDE w:val="0"/>
        <w:autoSpaceDN w:val="0"/>
        <w:adjustRightInd w:val="0"/>
        <w:ind w:left="720" w:right="30"/>
        <w:jc w:val="both"/>
      </w:pPr>
    </w:p>
    <w:p w14:paraId="59CE365D" w14:textId="4658BDED" w:rsidR="00B42C75" w:rsidRPr="000D618A" w:rsidRDefault="00B42C75" w:rsidP="004369AB">
      <w:pPr>
        <w:tabs>
          <w:tab w:val="left" w:pos="187"/>
          <w:tab w:val="left" w:pos="547"/>
          <w:tab w:val="left" w:pos="907"/>
          <w:tab w:val="left" w:pos="1267"/>
        </w:tabs>
        <w:kinsoku w:val="0"/>
        <w:overflowPunct w:val="0"/>
        <w:autoSpaceDE w:val="0"/>
        <w:autoSpaceDN w:val="0"/>
        <w:adjustRightInd w:val="0"/>
        <w:ind w:left="720" w:right="30"/>
        <w:jc w:val="both"/>
        <w:rPr>
          <w:sz w:val="22"/>
        </w:rPr>
      </w:pPr>
      <w:r w:rsidRPr="000D618A">
        <w:t>The</w:t>
      </w:r>
      <w:r w:rsidRPr="000D618A">
        <w:rPr>
          <w:spacing w:val="37"/>
        </w:rPr>
        <w:t xml:space="preserve"> </w:t>
      </w:r>
      <w:r w:rsidRPr="000D618A">
        <w:t>CIH</w:t>
      </w:r>
      <w:r w:rsidR="005111F0" w:rsidRPr="000D618A">
        <w:t xml:space="preserve"> or </w:t>
      </w:r>
      <w:r w:rsidRPr="000D618A">
        <w:t>CSP</w:t>
      </w:r>
      <w:r w:rsidRPr="000D618A">
        <w:rPr>
          <w:spacing w:val="38"/>
        </w:rPr>
        <w:t xml:space="preserve"> </w:t>
      </w:r>
      <w:r w:rsidRPr="000D618A">
        <w:t>shall</w:t>
      </w:r>
      <w:r w:rsidRPr="000D618A">
        <w:rPr>
          <w:spacing w:val="37"/>
        </w:rPr>
        <w:t xml:space="preserve"> </w:t>
      </w:r>
      <w:r w:rsidRPr="000D618A">
        <w:t>use</w:t>
      </w:r>
      <w:r w:rsidRPr="000D618A">
        <w:rPr>
          <w:spacing w:val="37"/>
        </w:rPr>
        <w:t xml:space="preserve"> </w:t>
      </w:r>
      <w:r w:rsidRPr="000D618A">
        <w:t>an</w:t>
      </w:r>
      <w:r w:rsidRPr="000D618A">
        <w:rPr>
          <w:spacing w:val="38"/>
        </w:rPr>
        <w:t xml:space="preserve"> </w:t>
      </w:r>
      <w:r w:rsidRPr="000D618A">
        <w:t>Adjusted</w:t>
      </w:r>
      <w:r w:rsidRPr="000D618A">
        <w:rPr>
          <w:spacing w:val="39"/>
        </w:rPr>
        <w:t xml:space="preserve"> </w:t>
      </w:r>
      <w:r w:rsidRPr="000D618A">
        <w:rPr>
          <w:spacing w:val="-1"/>
        </w:rPr>
        <w:t>Daily</w:t>
      </w:r>
      <w:r w:rsidRPr="000D618A">
        <w:rPr>
          <w:spacing w:val="38"/>
        </w:rPr>
        <w:t xml:space="preserve"> </w:t>
      </w:r>
      <w:r w:rsidRPr="000D618A">
        <w:rPr>
          <w:spacing w:val="-1"/>
        </w:rPr>
        <w:t>Allowance</w:t>
      </w:r>
      <w:r w:rsidRPr="000D618A">
        <w:rPr>
          <w:spacing w:val="37"/>
        </w:rPr>
        <w:t xml:space="preserve"> </w:t>
      </w:r>
      <w:r w:rsidRPr="000D618A">
        <w:rPr>
          <w:spacing w:val="-1"/>
        </w:rPr>
        <w:t>(ADA)</w:t>
      </w:r>
      <w:r w:rsidRPr="000D618A">
        <w:rPr>
          <w:spacing w:val="38"/>
        </w:rPr>
        <w:t xml:space="preserve"> </w:t>
      </w:r>
      <w:r w:rsidRPr="000D618A">
        <w:t>as</w:t>
      </w:r>
      <w:r w:rsidRPr="000D618A">
        <w:rPr>
          <w:spacing w:val="26"/>
          <w:w w:val="99"/>
        </w:rPr>
        <w:t xml:space="preserve"> </w:t>
      </w:r>
      <w:r w:rsidRPr="000D618A">
        <w:t>described</w:t>
      </w:r>
      <w:r w:rsidRPr="000D618A">
        <w:rPr>
          <w:spacing w:val="23"/>
        </w:rPr>
        <w:t xml:space="preserve"> </w:t>
      </w:r>
      <w:r w:rsidRPr="000D618A">
        <w:t>in</w:t>
      </w:r>
      <w:r w:rsidRPr="000D618A">
        <w:rPr>
          <w:spacing w:val="25"/>
        </w:rPr>
        <w:t xml:space="preserve"> </w:t>
      </w:r>
      <w:r w:rsidRPr="000D618A">
        <w:t>SSPC</w:t>
      </w:r>
      <w:r w:rsidRPr="000D618A">
        <w:rPr>
          <w:spacing w:val="24"/>
        </w:rPr>
        <w:t xml:space="preserve"> </w:t>
      </w:r>
      <w:r w:rsidRPr="000D618A">
        <w:t>Guide</w:t>
      </w:r>
      <w:r w:rsidRPr="000D618A">
        <w:rPr>
          <w:spacing w:val="-3"/>
        </w:rPr>
        <w:t xml:space="preserve"> </w:t>
      </w:r>
      <w:r w:rsidRPr="000D618A">
        <w:t>6</w:t>
      </w:r>
      <w:r w:rsidRPr="000D618A">
        <w:rPr>
          <w:spacing w:val="23"/>
        </w:rPr>
        <w:t xml:space="preserve"> </w:t>
      </w:r>
      <w:r w:rsidRPr="000D618A">
        <w:t>(not</w:t>
      </w:r>
      <w:r w:rsidRPr="000D618A">
        <w:rPr>
          <w:spacing w:val="24"/>
        </w:rPr>
        <w:t xml:space="preserve"> </w:t>
      </w:r>
      <w:r w:rsidRPr="000D618A">
        <w:t>an</w:t>
      </w:r>
      <w:r w:rsidRPr="000D618A">
        <w:rPr>
          <w:spacing w:val="24"/>
        </w:rPr>
        <w:t xml:space="preserve"> </w:t>
      </w:r>
      <w:r w:rsidRPr="000D618A">
        <w:t>average</w:t>
      </w:r>
      <w:r w:rsidRPr="000D618A">
        <w:rPr>
          <w:spacing w:val="24"/>
        </w:rPr>
        <w:t xml:space="preserve"> </w:t>
      </w:r>
      <w:r w:rsidRPr="000D618A">
        <w:t>daily</w:t>
      </w:r>
      <w:r w:rsidRPr="000D618A">
        <w:rPr>
          <w:spacing w:val="25"/>
        </w:rPr>
        <w:t xml:space="preserve"> </w:t>
      </w:r>
      <w:r w:rsidRPr="000D618A">
        <w:t>allowance)</w:t>
      </w:r>
      <w:r w:rsidRPr="000D618A">
        <w:rPr>
          <w:spacing w:val="21"/>
          <w:w w:val="99"/>
        </w:rPr>
        <w:t xml:space="preserve"> </w:t>
      </w:r>
      <w:r w:rsidRPr="000D618A">
        <w:t>for</w:t>
      </w:r>
      <w:r w:rsidRPr="000D618A">
        <w:rPr>
          <w:spacing w:val="47"/>
        </w:rPr>
        <w:t xml:space="preserve"> </w:t>
      </w:r>
      <w:r w:rsidRPr="000D618A">
        <w:t>evaluating</w:t>
      </w:r>
      <w:r w:rsidRPr="000D618A">
        <w:rPr>
          <w:spacing w:val="48"/>
        </w:rPr>
        <w:t xml:space="preserve"> </w:t>
      </w:r>
      <w:r w:rsidRPr="000D618A">
        <w:t>the</w:t>
      </w:r>
      <w:r w:rsidRPr="000D618A">
        <w:rPr>
          <w:spacing w:val="48"/>
        </w:rPr>
        <w:t xml:space="preserve"> </w:t>
      </w:r>
      <w:r w:rsidRPr="000D618A">
        <w:t>TSP</w:t>
      </w:r>
      <w:r w:rsidRPr="000D618A">
        <w:rPr>
          <w:spacing w:val="49"/>
        </w:rPr>
        <w:t xml:space="preserve"> </w:t>
      </w:r>
      <w:r w:rsidRPr="000D618A">
        <w:rPr>
          <w:spacing w:val="-1"/>
        </w:rPr>
        <w:t>monitoring</w:t>
      </w:r>
      <w:r w:rsidRPr="000D618A">
        <w:rPr>
          <w:spacing w:val="47"/>
        </w:rPr>
        <w:t xml:space="preserve"> </w:t>
      </w:r>
      <w:r w:rsidRPr="000D618A">
        <w:t>results.</w:t>
      </w:r>
      <w:r w:rsidRPr="000D618A">
        <w:rPr>
          <w:spacing w:val="40"/>
        </w:rPr>
        <w:t xml:space="preserve"> </w:t>
      </w:r>
      <w:r w:rsidRPr="000D618A">
        <w:t>The</w:t>
      </w:r>
      <w:r w:rsidRPr="000D618A">
        <w:rPr>
          <w:spacing w:val="49"/>
        </w:rPr>
        <w:t xml:space="preserve"> </w:t>
      </w:r>
      <w:proofErr w:type="gramStart"/>
      <w:r w:rsidRPr="000D618A">
        <w:t>CIH</w:t>
      </w:r>
      <w:r w:rsidR="005111F0" w:rsidRPr="000D618A">
        <w:t xml:space="preserve">  or</w:t>
      </w:r>
      <w:proofErr w:type="gramEnd"/>
      <w:r w:rsidR="005111F0" w:rsidRPr="000D618A">
        <w:t xml:space="preserve"> </w:t>
      </w:r>
      <w:r w:rsidRPr="000D618A">
        <w:t>CSP,</w:t>
      </w:r>
      <w:r w:rsidRPr="000D618A">
        <w:rPr>
          <w:spacing w:val="47"/>
        </w:rPr>
        <w:t xml:space="preserve"> </w:t>
      </w:r>
      <w:r w:rsidRPr="000D618A">
        <w:t>or</w:t>
      </w:r>
      <w:r w:rsidRPr="000D618A">
        <w:rPr>
          <w:spacing w:val="49"/>
        </w:rPr>
        <w:t xml:space="preserve"> </w:t>
      </w:r>
      <w:r w:rsidRPr="000D618A">
        <w:t>a</w:t>
      </w:r>
      <w:r w:rsidRPr="000D618A">
        <w:rPr>
          <w:spacing w:val="28"/>
          <w:w w:val="99"/>
        </w:rPr>
        <w:t xml:space="preserve"> </w:t>
      </w:r>
      <w:r w:rsidRPr="000D618A">
        <w:t>person</w:t>
      </w:r>
      <w:r w:rsidRPr="000D618A">
        <w:rPr>
          <w:spacing w:val="19"/>
        </w:rPr>
        <w:t xml:space="preserve"> </w:t>
      </w:r>
      <w:r w:rsidRPr="000D618A">
        <w:rPr>
          <w:spacing w:val="-1"/>
        </w:rPr>
        <w:t>working</w:t>
      </w:r>
      <w:r w:rsidRPr="000D618A">
        <w:rPr>
          <w:spacing w:val="19"/>
        </w:rPr>
        <w:t xml:space="preserve"> </w:t>
      </w:r>
      <w:r w:rsidRPr="000D618A">
        <w:rPr>
          <w:spacing w:val="-1"/>
        </w:rPr>
        <w:t>under</w:t>
      </w:r>
      <w:r w:rsidRPr="000D618A">
        <w:rPr>
          <w:spacing w:val="19"/>
        </w:rPr>
        <w:t xml:space="preserve"> </w:t>
      </w:r>
      <w:r w:rsidRPr="000D618A">
        <w:t>the</w:t>
      </w:r>
      <w:r w:rsidRPr="000D618A">
        <w:rPr>
          <w:spacing w:val="19"/>
        </w:rPr>
        <w:t xml:space="preserve"> </w:t>
      </w:r>
      <w:r w:rsidRPr="000D618A">
        <w:t>direction</w:t>
      </w:r>
      <w:r w:rsidRPr="000D618A">
        <w:rPr>
          <w:spacing w:val="19"/>
        </w:rPr>
        <w:t xml:space="preserve"> </w:t>
      </w:r>
      <w:r w:rsidRPr="000D618A">
        <w:t>of</w:t>
      </w:r>
      <w:r w:rsidRPr="000D618A">
        <w:rPr>
          <w:spacing w:val="19"/>
        </w:rPr>
        <w:t xml:space="preserve"> </w:t>
      </w:r>
      <w:r w:rsidRPr="000D618A">
        <w:rPr>
          <w:spacing w:val="-1"/>
        </w:rPr>
        <w:t>the</w:t>
      </w:r>
      <w:r w:rsidRPr="000D618A">
        <w:rPr>
          <w:spacing w:val="19"/>
        </w:rPr>
        <w:t xml:space="preserve"> </w:t>
      </w:r>
      <w:r w:rsidRPr="000D618A">
        <w:t>CIH/CSP,</w:t>
      </w:r>
      <w:r w:rsidRPr="000D618A">
        <w:rPr>
          <w:spacing w:val="19"/>
        </w:rPr>
        <w:t xml:space="preserve"> </w:t>
      </w:r>
      <w:r w:rsidRPr="000D618A">
        <w:t>shall</w:t>
      </w:r>
      <w:r w:rsidRPr="000D618A">
        <w:rPr>
          <w:spacing w:val="19"/>
        </w:rPr>
        <w:t xml:space="preserve"> </w:t>
      </w:r>
      <w:r w:rsidRPr="000D618A">
        <w:t>provide</w:t>
      </w:r>
      <w:r w:rsidRPr="000D618A">
        <w:rPr>
          <w:spacing w:val="21"/>
          <w:w w:val="99"/>
        </w:rPr>
        <w:t xml:space="preserve"> </w:t>
      </w:r>
      <w:r w:rsidRPr="000D618A">
        <w:t>a</w:t>
      </w:r>
      <w:r w:rsidRPr="000D618A">
        <w:rPr>
          <w:spacing w:val="-3"/>
        </w:rPr>
        <w:t xml:space="preserve"> </w:t>
      </w:r>
      <w:r w:rsidRPr="000D618A">
        <w:t>written</w:t>
      </w:r>
      <w:r w:rsidRPr="000D618A">
        <w:rPr>
          <w:spacing w:val="-3"/>
        </w:rPr>
        <w:t xml:space="preserve"> </w:t>
      </w:r>
      <w:r w:rsidRPr="000D618A">
        <w:t>report</w:t>
      </w:r>
      <w:r w:rsidRPr="000D618A">
        <w:rPr>
          <w:spacing w:val="-3"/>
        </w:rPr>
        <w:t xml:space="preserve"> </w:t>
      </w:r>
      <w:r w:rsidRPr="000D618A">
        <w:t>and</w:t>
      </w:r>
      <w:r w:rsidRPr="000D618A">
        <w:rPr>
          <w:spacing w:val="-2"/>
        </w:rPr>
        <w:t xml:space="preserve"> </w:t>
      </w:r>
      <w:r w:rsidRPr="000D618A">
        <w:t>analysis</w:t>
      </w:r>
      <w:r w:rsidRPr="000D618A">
        <w:rPr>
          <w:spacing w:val="-3"/>
        </w:rPr>
        <w:t xml:space="preserve"> </w:t>
      </w:r>
      <w:r w:rsidRPr="000D618A">
        <w:t>of</w:t>
      </w:r>
      <w:r w:rsidRPr="000D618A">
        <w:rPr>
          <w:spacing w:val="-2"/>
        </w:rPr>
        <w:t xml:space="preserve"> </w:t>
      </w:r>
      <w:r w:rsidRPr="000D618A">
        <w:rPr>
          <w:spacing w:val="-1"/>
        </w:rPr>
        <w:t>monitoring</w:t>
      </w:r>
      <w:r w:rsidRPr="000D618A">
        <w:rPr>
          <w:spacing w:val="29"/>
          <w:w w:val="99"/>
        </w:rPr>
        <w:t xml:space="preserve"> </w:t>
      </w:r>
      <w:r w:rsidRPr="000D618A">
        <w:t>results,</w:t>
      </w:r>
      <w:r w:rsidRPr="000D618A">
        <w:rPr>
          <w:spacing w:val="6"/>
        </w:rPr>
        <w:t xml:space="preserve"> </w:t>
      </w:r>
      <w:r w:rsidRPr="000D618A">
        <w:t>including</w:t>
      </w:r>
      <w:r w:rsidRPr="000D618A">
        <w:rPr>
          <w:spacing w:val="6"/>
        </w:rPr>
        <w:t xml:space="preserve"> </w:t>
      </w:r>
      <w:r w:rsidRPr="000D618A">
        <w:t>the</w:t>
      </w:r>
      <w:r w:rsidRPr="000D618A">
        <w:rPr>
          <w:spacing w:val="7"/>
        </w:rPr>
        <w:t xml:space="preserve"> </w:t>
      </w:r>
      <w:r w:rsidRPr="000D618A">
        <w:t>relevant</w:t>
      </w:r>
      <w:r w:rsidRPr="000D618A">
        <w:rPr>
          <w:spacing w:val="6"/>
        </w:rPr>
        <w:t xml:space="preserve"> </w:t>
      </w:r>
      <w:r w:rsidRPr="000D618A">
        <w:t>acceptance</w:t>
      </w:r>
      <w:r w:rsidRPr="000D618A">
        <w:rPr>
          <w:spacing w:val="7"/>
        </w:rPr>
        <w:t xml:space="preserve"> </w:t>
      </w:r>
      <w:r w:rsidRPr="000D618A">
        <w:t>criteria</w:t>
      </w:r>
      <w:r w:rsidRPr="000D618A">
        <w:rPr>
          <w:spacing w:val="7"/>
        </w:rPr>
        <w:t xml:space="preserve"> </w:t>
      </w:r>
      <w:r w:rsidRPr="000D618A">
        <w:t>based</w:t>
      </w:r>
      <w:r w:rsidRPr="000D618A">
        <w:rPr>
          <w:spacing w:val="7"/>
        </w:rPr>
        <w:t xml:space="preserve"> </w:t>
      </w:r>
      <w:r w:rsidRPr="000D618A">
        <w:t>on</w:t>
      </w:r>
      <w:r w:rsidRPr="000D618A">
        <w:rPr>
          <w:spacing w:val="6"/>
        </w:rPr>
        <w:t xml:space="preserve"> </w:t>
      </w:r>
      <w:r w:rsidRPr="000D618A">
        <w:t>the</w:t>
      </w:r>
      <w:r w:rsidR="00D3711B" w:rsidRPr="000D618A">
        <w:t xml:space="preserve"> </w:t>
      </w:r>
      <w:r w:rsidRPr="000D618A">
        <w:t>ADA,</w:t>
      </w:r>
      <w:r w:rsidRPr="000D618A">
        <w:rPr>
          <w:spacing w:val="55"/>
        </w:rPr>
        <w:t xml:space="preserve"> </w:t>
      </w:r>
      <w:r w:rsidRPr="000D618A">
        <w:t>within five days</w:t>
      </w:r>
      <w:r w:rsidRPr="000D618A">
        <w:rPr>
          <w:spacing w:val="54"/>
        </w:rPr>
        <w:t xml:space="preserve"> </w:t>
      </w:r>
      <w:r w:rsidRPr="000D618A">
        <w:t xml:space="preserve">of </w:t>
      </w:r>
      <w:r w:rsidRPr="000D618A">
        <w:rPr>
          <w:spacing w:val="-1"/>
        </w:rPr>
        <w:t>sample</w:t>
      </w:r>
      <w:r w:rsidRPr="000D618A">
        <w:t xml:space="preserve"> collection.  Provide </w:t>
      </w:r>
      <w:r w:rsidR="005928C3" w:rsidRPr="000D618A">
        <w:t xml:space="preserve">a copy of </w:t>
      </w:r>
      <w:r w:rsidRPr="000D618A">
        <w:t>the</w:t>
      </w:r>
      <w:r w:rsidRPr="000D618A">
        <w:rPr>
          <w:spacing w:val="25"/>
          <w:w w:val="99"/>
        </w:rPr>
        <w:t xml:space="preserve"> </w:t>
      </w:r>
      <w:r w:rsidRPr="000D618A">
        <w:t>results</w:t>
      </w:r>
      <w:r w:rsidRPr="000D618A">
        <w:rPr>
          <w:spacing w:val="-6"/>
        </w:rPr>
        <w:t xml:space="preserve"> </w:t>
      </w:r>
      <w:r w:rsidRPr="000D618A">
        <w:t>to</w:t>
      </w:r>
      <w:r w:rsidRPr="000D618A">
        <w:rPr>
          <w:spacing w:val="-5"/>
        </w:rPr>
        <w:t xml:space="preserve"> </w:t>
      </w:r>
      <w:r w:rsidRPr="000D618A">
        <w:t>the</w:t>
      </w:r>
      <w:r w:rsidRPr="000D618A">
        <w:rPr>
          <w:spacing w:val="-5"/>
        </w:rPr>
        <w:t xml:space="preserve"> </w:t>
      </w:r>
      <w:r w:rsidRPr="000D618A">
        <w:t>Engineer</w:t>
      </w:r>
      <w:r w:rsidRPr="000D618A">
        <w:rPr>
          <w:spacing w:val="-6"/>
        </w:rPr>
        <w:t xml:space="preserve"> </w:t>
      </w:r>
      <w:r w:rsidRPr="000D618A">
        <w:t>the</w:t>
      </w:r>
      <w:r w:rsidRPr="000D618A">
        <w:rPr>
          <w:spacing w:val="-6"/>
        </w:rPr>
        <w:t xml:space="preserve"> </w:t>
      </w:r>
      <w:r w:rsidRPr="000D618A">
        <w:t>following</w:t>
      </w:r>
      <w:r w:rsidRPr="000D618A">
        <w:rPr>
          <w:spacing w:val="-5"/>
        </w:rPr>
        <w:t xml:space="preserve"> </w:t>
      </w:r>
      <w:r w:rsidRPr="000D618A">
        <w:t>work</w:t>
      </w:r>
      <w:r w:rsidRPr="000D618A">
        <w:rPr>
          <w:spacing w:val="-5"/>
        </w:rPr>
        <w:t xml:space="preserve"> </w:t>
      </w:r>
      <w:r w:rsidRPr="000D618A">
        <w:rPr>
          <w:spacing w:val="-1"/>
        </w:rPr>
        <w:t>day</w:t>
      </w:r>
      <w:r w:rsidRPr="000D618A">
        <w:rPr>
          <w:spacing w:val="-5"/>
        </w:rPr>
        <w:t xml:space="preserve"> </w:t>
      </w:r>
      <w:r w:rsidRPr="000D618A">
        <w:t>after</w:t>
      </w:r>
      <w:r w:rsidRPr="000D618A">
        <w:rPr>
          <w:spacing w:val="-5"/>
        </w:rPr>
        <w:t xml:space="preserve"> </w:t>
      </w:r>
      <w:r w:rsidRPr="000D618A">
        <w:t>receipt.</w:t>
      </w:r>
    </w:p>
    <w:p w14:paraId="59CE365E" w14:textId="431A8720" w:rsidR="00791E7C" w:rsidRPr="000D618A" w:rsidRDefault="00791E7C" w:rsidP="00BD2CB5">
      <w:pPr>
        <w:tabs>
          <w:tab w:val="left" w:pos="187"/>
          <w:tab w:val="left" w:pos="547"/>
          <w:tab w:val="left" w:pos="907"/>
          <w:tab w:val="left" w:pos="1267"/>
        </w:tabs>
        <w:kinsoku w:val="0"/>
        <w:overflowPunct w:val="0"/>
        <w:autoSpaceDE w:val="0"/>
        <w:autoSpaceDN w:val="0"/>
        <w:adjustRightInd w:val="0"/>
        <w:ind w:left="900" w:right="109"/>
        <w:jc w:val="both"/>
        <w:rPr>
          <w:sz w:val="22"/>
          <w:szCs w:val="22"/>
        </w:rPr>
      </w:pPr>
    </w:p>
    <w:p w14:paraId="59CE365F" w14:textId="77777777" w:rsidR="00B42C75" w:rsidRPr="000D618A" w:rsidRDefault="00791E7C" w:rsidP="00B16EF2">
      <w:pPr>
        <w:tabs>
          <w:tab w:val="left" w:pos="187"/>
          <w:tab w:val="left" w:pos="547"/>
          <w:tab w:val="left" w:pos="907"/>
          <w:tab w:val="left" w:pos="1267"/>
        </w:tabs>
        <w:kinsoku w:val="0"/>
        <w:overflowPunct w:val="0"/>
        <w:autoSpaceDE w:val="0"/>
        <w:autoSpaceDN w:val="0"/>
        <w:adjustRightInd w:val="0"/>
        <w:ind w:right="109"/>
        <w:jc w:val="both"/>
      </w:pPr>
      <w:r w:rsidRPr="000D618A">
        <w:rPr>
          <w:b/>
          <w:u w:val="single"/>
        </w:rPr>
        <w:t>DELETE</w:t>
      </w:r>
      <w:r w:rsidRPr="000D618A">
        <w:rPr>
          <w:b/>
        </w:rPr>
        <w:t>:</w:t>
      </w:r>
      <w:r w:rsidR="00DB4D0D" w:rsidRPr="000D618A">
        <w:tab/>
      </w:r>
      <w:r w:rsidRPr="000D618A">
        <w:t>436.03.35</w:t>
      </w:r>
      <w:r w:rsidR="00DB4D0D" w:rsidRPr="000D618A">
        <w:t> </w:t>
      </w:r>
      <w:r w:rsidR="00352B33" w:rsidRPr="000D618A">
        <w:t>Field Cleaning Waste Disposal, in its entirety.</w:t>
      </w:r>
    </w:p>
    <w:p w14:paraId="59CE3660" w14:textId="77777777" w:rsidR="00791E7C" w:rsidRPr="000D618A" w:rsidRDefault="00791E7C" w:rsidP="00B16EF2">
      <w:pPr>
        <w:tabs>
          <w:tab w:val="left" w:pos="187"/>
          <w:tab w:val="left" w:pos="547"/>
          <w:tab w:val="left" w:pos="907"/>
          <w:tab w:val="left" w:pos="1267"/>
        </w:tabs>
        <w:kinsoku w:val="0"/>
        <w:overflowPunct w:val="0"/>
        <w:autoSpaceDE w:val="0"/>
        <w:autoSpaceDN w:val="0"/>
        <w:adjustRightInd w:val="0"/>
        <w:ind w:right="109"/>
        <w:jc w:val="both"/>
      </w:pPr>
    </w:p>
    <w:p w14:paraId="59CE3661" w14:textId="77777777" w:rsidR="00791E7C" w:rsidRPr="000D618A" w:rsidRDefault="00791E7C" w:rsidP="00B16EF2">
      <w:pPr>
        <w:tabs>
          <w:tab w:val="left" w:pos="187"/>
          <w:tab w:val="left" w:pos="547"/>
          <w:tab w:val="left" w:pos="907"/>
          <w:tab w:val="left" w:pos="1267"/>
        </w:tabs>
        <w:kinsoku w:val="0"/>
        <w:overflowPunct w:val="0"/>
        <w:autoSpaceDE w:val="0"/>
        <w:autoSpaceDN w:val="0"/>
        <w:adjustRightInd w:val="0"/>
        <w:ind w:right="109"/>
        <w:jc w:val="both"/>
      </w:pPr>
      <w:r w:rsidRPr="000D618A">
        <w:rPr>
          <w:b/>
          <w:u w:val="single"/>
        </w:rPr>
        <w:t>INSERT</w:t>
      </w:r>
      <w:r w:rsidRPr="000D618A">
        <w:rPr>
          <w:b/>
        </w:rPr>
        <w:t>:</w:t>
      </w:r>
      <w:r w:rsidR="00DB4D0D" w:rsidRPr="000D618A">
        <w:rPr>
          <w:b/>
        </w:rPr>
        <w:tab/>
      </w:r>
      <w:r w:rsidRPr="000D618A">
        <w:t>The following.</w:t>
      </w:r>
    </w:p>
    <w:p w14:paraId="64FC1508" w14:textId="77777777" w:rsidR="00096275" w:rsidRDefault="00096275" w:rsidP="00441FE1">
      <w:pPr>
        <w:tabs>
          <w:tab w:val="left" w:pos="1048"/>
        </w:tabs>
        <w:kinsoku w:val="0"/>
        <w:overflowPunct w:val="0"/>
        <w:autoSpaceDE w:val="0"/>
        <w:autoSpaceDN w:val="0"/>
        <w:adjustRightInd w:val="0"/>
        <w:spacing w:line="244" w:lineRule="auto"/>
        <w:ind w:right="110"/>
        <w:jc w:val="both"/>
        <w:rPr>
          <w:b/>
          <w:bCs/>
          <w:spacing w:val="-1"/>
        </w:rPr>
      </w:pPr>
    </w:p>
    <w:p w14:paraId="59CE3663" w14:textId="75D0C3FF" w:rsidR="00791E7C" w:rsidRPr="000D618A" w:rsidRDefault="00096275" w:rsidP="00441FE1">
      <w:pPr>
        <w:tabs>
          <w:tab w:val="left" w:pos="1048"/>
        </w:tabs>
        <w:kinsoku w:val="0"/>
        <w:overflowPunct w:val="0"/>
        <w:autoSpaceDE w:val="0"/>
        <w:autoSpaceDN w:val="0"/>
        <w:adjustRightInd w:val="0"/>
        <w:spacing w:line="244" w:lineRule="auto"/>
        <w:ind w:right="110"/>
        <w:jc w:val="both"/>
        <w:rPr>
          <w:sz w:val="22"/>
        </w:rPr>
      </w:pPr>
      <w:r>
        <w:rPr>
          <w:b/>
          <w:bCs/>
          <w:spacing w:val="-1"/>
        </w:rPr>
        <w:t>4</w:t>
      </w:r>
      <w:r w:rsidR="00791E7C" w:rsidRPr="000D618A">
        <w:rPr>
          <w:b/>
          <w:bCs/>
          <w:spacing w:val="-1"/>
        </w:rPr>
        <w:t>36.03.35</w:t>
      </w:r>
      <w:r w:rsidR="00DB4D0D" w:rsidRPr="000D618A">
        <w:rPr>
          <w:b/>
          <w:bCs/>
          <w:spacing w:val="-1"/>
        </w:rPr>
        <w:t> </w:t>
      </w:r>
      <w:r w:rsidR="00791E7C" w:rsidRPr="000D618A">
        <w:rPr>
          <w:b/>
          <w:bCs/>
          <w:spacing w:val="-1"/>
        </w:rPr>
        <w:t>Field</w:t>
      </w:r>
      <w:r w:rsidR="00791E7C" w:rsidRPr="000D618A">
        <w:rPr>
          <w:b/>
          <w:bCs/>
          <w:spacing w:val="10"/>
        </w:rPr>
        <w:t xml:space="preserve"> </w:t>
      </w:r>
      <w:r w:rsidR="00791E7C" w:rsidRPr="000D618A">
        <w:rPr>
          <w:b/>
          <w:bCs/>
        </w:rPr>
        <w:t>Cleaning</w:t>
      </w:r>
      <w:r w:rsidR="00791E7C" w:rsidRPr="000D618A">
        <w:rPr>
          <w:b/>
          <w:bCs/>
          <w:spacing w:val="11"/>
        </w:rPr>
        <w:t xml:space="preserve"> </w:t>
      </w:r>
      <w:r w:rsidR="00791E7C" w:rsidRPr="000D618A">
        <w:rPr>
          <w:b/>
          <w:bCs/>
        </w:rPr>
        <w:t>Waste</w:t>
      </w:r>
      <w:r w:rsidR="00791E7C" w:rsidRPr="000D618A">
        <w:rPr>
          <w:b/>
          <w:bCs/>
          <w:spacing w:val="10"/>
        </w:rPr>
        <w:t xml:space="preserve"> </w:t>
      </w:r>
      <w:r w:rsidR="00791E7C" w:rsidRPr="000D618A">
        <w:rPr>
          <w:b/>
          <w:bCs/>
        </w:rPr>
        <w:t>Disposal.</w:t>
      </w:r>
      <w:r w:rsidR="00791E7C" w:rsidRPr="000D618A">
        <w:rPr>
          <w:bCs/>
          <w:spacing w:val="22"/>
        </w:rPr>
        <w:t xml:space="preserve">  </w:t>
      </w:r>
      <w:r w:rsidR="00791E7C" w:rsidRPr="000D618A">
        <w:rPr>
          <w:spacing w:val="-1"/>
        </w:rPr>
        <w:t>Store</w:t>
      </w:r>
      <w:r w:rsidR="00791E7C" w:rsidRPr="000D618A">
        <w:rPr>
          <w:spacing w:val="9"/>
        </w:rPr>
        <w:t xml:space="preserve"> </w:t>
      </w:r>
      <w:r w:rsidR="00791E7C" w:rsidRPr="000D618A">
        <w:rPr>
          <w:spacing w:val="-1"/>
        </w:rPr>
        <w:t>all</w:t>
      </w:r>
      <w:r w:rsidR="00791E7C" w:rsidRPr="000D618A">
        <w:rPr>
          <w:spacing w:val="10"/>
        </w:rPr>
        <w:t xml:space="preserve"> </w:t>
      </w:r>
      <w:r w:rsidR="00791E7C" w:rsidRPr="000D618A">
        <w:rPr>
          <w:spacing w:val="-1"/>
        </w:rPr>
        <w:t>project</w:t>
      </w:r>
      <w:r w:rsidR="00791E7C" w:rsidRPr="000D618A">
        <w:rPr>
          <w:spacing w:val="12"/>
        </w:rPr>
        <w:t xml:space="preserve"> </w:t>
      </w:r>
      <w:r w:rsidR="00791E7C" w:rsidRPr="000D618A">
        <w:rPr>
          <w:spacing w:val="-1"/>
        </w:rPr>
        <w:t>waste,</w:t>
      </w:r>
      <w:r w:rsidR="00791E7C" w:rsidRPr="000D618A">
        <w:rPr>
          <w:spacing w:val="28"/>
          <w:w w:val="99"/>
        </w:rPr>
        <w:t xml:space="preserve"> </w:t>
      </w:r>
      <w:r w:rsidR="00791E7C" w:rsidRPr="000D618A">
        <w:t>regardless</w:t>
      </w:r>
      <w:r w:rsidR="00791E7C" w:rsidRPr="000D618A">
        <w:rPr>
          <w:spacing w:val="5"/>
        </w:rPr>
        <w:t xml:space="preserve"> </w:t>
      </w:r>
      <w:r w:rsidR="00791E7C" w:rsidRPr="000D618A">
        <w:t>of</w:t>
      </w:r>
      <w:r w:rsidR="00791E7C" w:rsidRPr="000D618A">
        <w:rPr>
          <w:spacing w:val="6"/>
        </w:rPr>
        <w:t xml:space="preserve"> </w:t>
      </w:r>
      <w:proofErr w:type="gramStart"/>
      <w:r w:rsidR="005111F0" w:rsidRPr="000D618A">
        <w:t>whether or not</w:t>
      </w:r>
      <w:proofErr w:type="gramEnd"/>
      <w:r w:rsidR="005111F0" w:rsidRPr="000D618A">
        <w:t xml:space="preserve"> </w:t>
      </w:r>
      <w:r w:rsidR="00791E7C" w:rsidRPr="000D618A">
        <w:t>toxic</w:t>
      </w:r>
      <w:r w:rsidR="00791E7C" w:rsidRPr="000D618A">
        <w:rPr>
          <w:spacing w:val="7"/>
        </w:rPr>
        <w:t xml:space="preserve"> </w:t>
      </w:r>
      <w:r w:rsidR="00791E7C" w:rsidRPr="000D618A">
        <w:rPr>
          <w:spacing w:val="-1"/>
        </w:rPr>
        <w:t>metals</w:t>
      </w:r>
      <w:r w:rsidR="005111F0" w:rsidRPr="000D618A">
        <w:rPr>
          <w:spacing w:val="-1"/>
        </w:rPr>
        <w:t xml:space="preserve"> may be present</w:t>
      </w:r>
      <w:r w:rsidR="00791E7C" w:rsidRPr="000D618A">
        <w:rPr>
          <w:spacing w:val="-1"/>
        </w:rPr>
        <w:t>,</w:t>
      </w:r>
      <w:r w:rsidR="00791E7C" w:rsidRPr="000D618A">
        <w:rPr>
          <w:spacing w:val="4"/>
        </w:rPr>
        <w:t xml:space="preserve"> </w:t>
      </w:r>
      <w:r w:rsidR="00791E7C" w:rsidRPr="000D618A">
        <w:t>in</w:t>
      </w:r>
      <w:r w:rsidR="00791E7C" w:rsidRPr="000D618A">
        <w:rPr>
          <w:spacing w:val="4"/>
        </w:rPr>
        <w:t xml:space="preserve"> </w:t>
      </w:r>
      <w:r w:rsidR="00791E7C" w:rsidRPr="000D618A">
        <w:t>sealed</w:t>
      </w:r>
      <w:r w:rsidR="00791E7C" w:rsidRPr="000D618A">
        <w:rPr>
          <w:spacing w:val="4"/>
        </w:rPr>
        <w:t xml:space="preserve"> </w:t>
      </w:r>
      <w:r w:rsidR="00791E7C" w:rsidRPr="000D618A">
        <w:t>55-gallon</w:t>
      </w:r>
      <w:r w:rsidR="00791E7C" w:rsidRPr="000D618A">
        <w:rPr>
          <w:spacing w:val="24"/>
          <w:w w:val="99"/>
        </w:rPr>
        <w:t xml:space="preserve"> </w:t>
      </w:r>
      <w:r w:rsidR="00791E7C" w:rsidRPr="000D618A">
        <w:rPr>
          <w:spacing w:val="-1"/>
        </w:rPr>
        <w:t>drums.</w:t>
      </w:r>
      <w:r w:rsidR="00791E7C" w:rsidRPr="000D618A">
        <w:rPr>
          <w:spacing w:val="43"/>
        </w:rPr>
        <w:t xml:space="preserve"> </w:t>
      </w:r>
      <w:r w:rsidR="00791E7C" w:rsidRPr="000D618A">
        <w:rPr>
          <w:spacing w:val="22"/>
        </w:rPr>
        <w:t xml:space="preserve">Drums </w:t>
      </w:r>
      <w:r w:rsidR="00791E7C" w:rsidRPr="000D618A">
        <w:t>shall</w:t>
      </w:r>
      <w:r w:rsidR="00791E7C" w:rsidRPr="000D618A">
        <w:rPr>
          <w:spacing w:val="21"/>
        </w:rPr>
        <w:t xml:space="preserve"> </w:t>
      </w:r>
      <w:r w:rsidR="00791E7C" w:rsidRPr="000D618A">
        <w:t>be</w:t>
      </w:r>
      <w:r w:rsidR="00791E7C" w:rsidRPr="000D618A">
        <w:rPr>
          <w:spacing w:val="20"/>
        </w:rPr>
        <w:t xml:space="preserve"> </w:t>
      </w:r>
      <w:r w:rsidR="00791E7C" w:rsidRPr="000D618A">
        <w:t>labeled</w:t>
      </w:r>
      <w:r w:rsidR="00791E7C" w:rsidRPr="000D618A">
        <w:rPr>
          <w:spacing w:val="23"/>
        </w:rPr>
        <w:t xml:space="preserve"> </w:t>
      </w:r>
      <w:r w:rsidR="00791E7C" w:rsidRPr="000D618A">
        <w:t>with</w:t>
      </w:r>
      <w:r w:rsidR="00791E7C" w:rsidRPr="000D618A">
        <w:rPr>
          <w:spacing w:val="22"/>
        </w:rPr>
        <w:t xml:space="preserve"> </w:t>
      </w:r>
      <w:r w:rsidR="00791E7C" w:rsidRPr="000D618A">
        <w:t>the</w:t>
      </w:r>
      <w:r w:rsidR="00791E7C" w:rsidRPr="000D618A">
        <w:rPr>
          <w:spacing w:val="21"/>
        </w:rPr>
        <w:t xml:space="preserve"> </w:t>
      </w:r>
      <w:r w:rsidR="00791E7C" w:rsidRPr="000D618A">
        <w:t>structure</w:t>
      </w:r>
      <w:r w:rsidR="00791E7C" w:rsidRPr="000D618A">
        <w:rPr>
          <w:spacing w:val="20"/>
        </w:rPr>
        <w:t xml:space="preserve"> </w:t>
      </w:r>
      <w:r w:rsidR="00791E7C" w:rsidRPr="000D618A">
        <w:rPr>
          <w:spacing w:val="-1"/>
        </w:rPr>
        <w:t>number,</w:t>
      </w:r>
      <w:r w:rsidR="00791E7C" w:rsidRPr="000D618A">
        <w:rPr>
          <w:spacing w:val="21"/>
        </w:rPr>
        <w:t xml:space="preserve"> </w:t>
      </w:r>
      <w:r w:rsidR="00791E7C" w:rsidRPr="000D618A">
        <w:t>Contract</w:t>
      </w:r>
      <w:r w:rsidR="00791E7C" w:rsidRPr="000D618A">
        <w:rPr>
          <w:spacing w:val="30"/>
          <w:w w:val="99"/>
        </w:rPr>
        <w:t xml:space="preserve"> </w:t>
      </w:r>
      <w:r w:rsidR="00791E7C" w:rsidRPr="000D618A">
        <w:rPr>
          <w:spacing w:val="-1"/>
        </w:rPr>
        <w:t>number,</w:t>
      </w:r>
      <w:r w:rsidR="00791E7C" w:rsidRPr="000D618A">
        <w:rPr>
          <w:spacing w:val="25"/>
        </w:rPr>
        <w:t xml:space="preserve"> </w:t>
      </w:r>
      <w:r w:rsidR="00791E7C" w:rsidRPr="000D618A">
        <w:t>Contractor’s</w:t>
      </w:r>
      <w:r w:rsidR="00791E7C" w:rsidRPr="000D618A">
        <w:rPr>
          <w:spacing w:val="26"/>
        </w:rPr>
        <w:t xml:space="preserve"> </w:t>
      </w:r>
      <w:r w:rsidR="00791E7C" w:rsidRPr="000D618A">
        <w:t>name,</w:t>
      </w:r>
      <w:r w:rsidR="00791E7C" w:rsidRPr="000D618A">
        <w:rPr>
          <w:spacing w:val="26"/>
        </w:rPr>
        <w:t xml:space="preserve"> </w:t>
      </w:r>
      <w:r w:rsidR="00791E7C" w:rsidRPr="000D618A">
        <w:t>contents,</w:t>
      </w:r>
      <w:r w:rsidR="00791E7C" w:rsidRPr="000D618A">
        <w:rPr>
          <w:spacing w:val="25"/>
        </w:rPr>
        <w:t xml:space="preserve"> </w:t>
      </w:r>
      <w:r w:rsidR="00791E7C" w:rsidRPr="000D618A">
        <w:rPr>
          <w:spacing w:val="-1"/>
        </w:rPr>
        <w:t>and</w:t>
      </w:r>
      <w:r w:rsidR="00791E7C" w:rsidRPr="000D618A">
        <w:rPr>
          <w:spacing w:val="26"/>
        </w:rPr>
        <w:t xml:space="preserve"> </w:t>
      </w:r>
      <w:r w:rsidR="00791E7C" w:rsidRPr="000D618A">
        <w:rPr>
          <w:spacing w:val="-1"/>
        </w:rPr>
        <w:t>the</w:t>
      </w:r>
      <w:r w:rsidR="00791E7C" w:rsidRPr="000D618A">
        <w:rPr>
          <w:spacing w:val="25"/>
        </w:rPr>
        <w:t xml:space="preserve"> </w:t>
      </w:r>
      <w:r w:rsidR="00791E7C" w:rsidRPr="000D618A">
        <w:t>date.</w:t>
      </w:r>
      <w:r w:rsidR="00791E7C" w:rsidRPr="000D618A">
        <w:rPr>
          <w:spacing w:val="51"/>
        </w:rPr>
        <w:t xml:space="preserve"> </w:t>
      </w:r>
      <w:r w:rsidR="00791E7C" w:rsidRPr="000D618A">
        <w:t>Refer</w:t>
      </w:r>
      <w:r w:rsidR="00791E7C" w:rsidRPr="000D618A">
        <w:rPr>
          <w:spacing w:val="26"/>
        </w:rPr>
        <w:t xml:space="preserve"> </w:t>
      </w:r>
      <w:r w:rsidR="00791E7C" w:rsidRPr="000D618A">
        <w:t>to</w:t>
      </w:r>
      <w:r w:rsidR="00791E7C" w:rsidRPr="000D618A">
        <w:rPr>
          <w:spacing w:val="26"/>
        </w:rPr>
        <w:t xml:space="preserve"> </w:t>
      </w:r>
      <w:r w:rsidR="00791E7C" w:rsidRPr="000D618A">
        <w:rPr>
          <w:spacing w:val="-1"/>
        </w:rPr>
        <w:t>436.03.36</w:t>
      </w:r>
      <w:r w:rsidR="00791E7C" w:rsidRPr="000D618A">
        <w:rPr>
          <w:spacing w:val="29"/>
          <w:w w:val="99"/>
        </w:rPr>
        <w:t xml:space="preserve"> </w:t>
      </w:r>
      <w:r w:rsidR="005111F0" w:rsidRPr="000D618A">
        <w:t>through 436.03.</w:t>
      </w:r>
      <w:r w:rsidR="00791E7C" w:rsidRPr="000D618A">
        <w:t>41.</w:t>
      </w:r>
    </w:p>
    <w:p w14:paraId="59CE3664" w14:textId="77777777" w:rsidR="00791E7C" w:rsidRPr="000D618A" w:rsidRDefault="00791E7C" w:rsidP="00294D91">
      <w:pPr>
        <w:kinsoku w:val="0"/>
        <w:overflowPunct w:val="0"/>
        <w:autoSpaceDE w:val="0"/>
        <w:autoSpaceDN w:val="0"/>
        <w:adjustRightInd w:val="0"/>
        <w:spacing w:before="2"/>
      </w:pPr>
    </w:p>
    <w:p w14:paraId="59CE3665" w14:textId="4A4783E7" w:rsidR="00320652" w:rsidRPr="000D618A" w:rsidRDefault="00C2047F" w:rsidP="00441FE1">
      <w:pPr>
        <w:kinsoku w:val="0"/>
        <w:overflowPunct w:val="0"/>
        <w:autoSpaceDE w:val="0"/>
        <w:autoSpaceDN w:val="0"/>
        <w:adjustRightInd w:val="0"/>
        <w:ind w:right="115"/>
        <w:jc w:val="both"/>
        <w:rPr>
          <w:spacing w:val="-1"/>
        </w:rPr>
      </w:pPr>
      <w:r w:rsidRPr="000D618A">
        <w:tab/>
      </w:r>
      <w:r w:rsidRPr="000D618A">
        <w:tab/>
      </w:r>
      <w:r w:rsidRPr="000D618A">
        <w:tab/>
        <w:t xml:space="preserve">  </w:t>
      </w:r>
      <w:r w:rsidR="00791E7C" w:rsidRPr="000D618A">
        <w:t>When</w:t>
      </w:r>
      <w:r w:rsidR="00791E7C" w:rsidRPr="000D618A">
        <w:rPr>
          <w:spacing w:val="8"/>
        </w:rPr>
        <w:t xml:space="preserve"> </w:t>
      </w:r>
      <w:r w:rsidR="00791E7C" w:rsidRPr="000D618A">
        <w:t>the</w:t>
      </w:r>
      <w:r w:rsidR="00791E7C" w:rsidRPr="000D618A">
        <w:rPr>
          <w:spacing w:val="9"/>
        </w:rPr>
        <w:t xml:space="preserve"> </w:t>
      </w:r>
      <w:r w:rsidR="00791E7C" w:rsidRPr="000D618A">
        <w:t>waste</w:t>
      </w:r>
      <w:r w:rsidR="00791E7C" w:rsidRPr="000D618A">
        <w:rPr>
          <w:spacing w:val="9"/>
        </w:rPr>
        <w:t xml:space="preserve"> </w:t>
      </w:r>
      <w:r w:rsidR="00791E7C" w:rsidRPr="000D618A">
        <w:t>is</w:t>
      </w:r>
      <w:r w:rsidR="00791E7C" w:rsidRPr="000D618A">
        <w:rPr>
          <w:spacing w:val="9"/>
        </w:rPr>
        <w:t xml:space="preserve"> </w:t>
      </w:r>
      <w:r w:rsidR="00791E7C" w:rsidRPr="000D618A">
        <w:t>hazardous,</w:t>
      </w:r>
      <w:r w:rsidR="00791E7C" w:rsidRPr="000D618A">
        <w:rPr>
          <w:spacing w:val="8"/>
        </w:rPr>
        <w:t xml:space="preserve"> </w:t>
      </w:r>
      <w:r w:rsidR="00791E7C" w:rsidRPr="000D618A">
        <w:rPr>
          <w:spacing w:val="-1"/>
        </w:rPr>
        <w:t>comply</w:t>
      </w:r>
      <w:r w:rsidR="00791E7C" w:rsidRPr="000D618A">
        <w:rPr>
          <w:spacing w:val="11"/>
        </w:rPr>
        <w:t xml:space="preserve"> </w:t>
      </w:r>
      <w:r w:rsidR="00791E7C" w:rsidRPr="000D618A">
        <w:rPr>
          <w:spacing w:val="-1"/>
        </w:rPr>
        <w:t>with</w:t>
      </w:r>
      <w:r w:rsidR="00791E7C" w:rsidRPr="000D618A">
        <w:rPr>
          <w:spacing w:val="9"/>
        </w:rPr>
        <w:t xml:space="preserve"> </w:t>
      </w:r>
      <w:r w:rsidR="00791E7C" w:rsidRPr="000D618A">
        <w:t>SSPC</w:t>
      </w:r>
      <w:r w:rsidR="00791E7C" w:rsidRPr="000D618A">
        <w:rPr>
          <w:spacing w:val="9"/>
        </w:rPr>
        <w:t xml:space="preserve"> </w:t>
      </w:r>
      <w:r w:rsidR="00791E7C" w:rsidRPr="000D618A">
        <w:t>Guide</w:t>
      </w:r>
      <w:r w:rsidR="00791E7C" w:rsidRPr="000D618A">
        <w:rPr>
          <w:spacing w:val="-4"/>
        </w:rPr>
        <w:t xml:space="preserve"> </w:t>
      </w:r>
      <w:r w:rsidR="00791E7C" w:rsidRPr="000D618A">
        <w:t>7.</w:t>
      </w:r>
      <w:r w:rsidR="00791E7C" w:rsidRPr="000D618A">
        <w:rPr>
          <w:spacing w:val="19"/>
        </w:rPr>
        <w:t xml:space="preserve"> </w:t>
      </w:r>
      <w:r w:rsidR="00791E7C" w:rsidRPr="000D618A">
        <w:t>Each</w:t>
      </w:r>
      <w:r w:rsidR="00791E7C" w:rsidRPr="000D618A">
        <w:rPr>
          <w:spacing w:val="8"/>
        </w:rPr>
        <w:t xml:space="preserve"> </w:t>
      </w:r>
      <w:r w:rsidR="00791E7C" w:rsidRPr="000D618A">
        <w:t>day,</w:t>
      </w:r>
      <w:r w:rsidR="00791E7C" w:rsidRPr="000D618A">
        <w:rPr>
          <w:spacing w:val="28"/>
          <w:w w:val="99"/>
        </w:rPr>
        <w:t xml:space="preserve"> </w:t>
      </w:r>
      <w:r w:rsidR="00791E7C" w:rsidRPr="000D618A">
        <w:t>collect clothing</w:t>
      </w:r>
      <w:r w:rsidR="00791E7C" w:rsidRPr="000D618A">
        <w:rPr>
          <w:spacing w:val="1"/>
        </w:rPr>
        <w:t xml:space="preserve"> </w:t>
      </w:r>
      <w:r w:rsidR="00791E7C" w:rsidRPr="000D618A">
        <w:t>and</w:t>
      </w:r>
      <w:r w:rsidR="00791E7C" w:rsidRPr="000D618A">
        <w:rPr>
          <w:spacing w:val="1"/>
        </w:rPr>
        <w:t xml:space="preserve"> </w:t>
      </w:r>
      <w:r w:rsidR="00791E7C" w:rsidRPr="000D618A">
        <w:t>other</w:t>
      </w:r>
      <w:r w:rsidR="00791E7C" w:rsidRPr="000D618A">
        <w:rPr>
          <w:spacing w:val="1"/>
        </w:rPr>
        <w:t xml:space="preserve"> </w:t>
      </w:r>
      <w:r w:rsidR="00791E7C" w:rsidRPr="000D618A">
        <w:t>waste</w:t>
      </w:r>
      <w:r w:rsidR="00791E7C" w:rsidRPr="000D618A">
        <w:rPr>
          <w:spacing w:val="2"/>
        </w:rPr>
        <w:t xml:space="preserve"> </w:t>
      </w:r>
      <w:r w:rsidR="00791E7C" w:rsidRPr="000D618A">
        <w:t>material</w:t>
      </w:r>
      <w:r w:rsidR="00791E7C" w:rsidRPr="000D618A">
        <w:rPr>
          <w:spacing w:val="1"/>
        </w:rPr>
        <w:t xml:space="preserve"> </w:t>
      </w:r>
      <w:r w:rsidR="00791E7C" w:rsidRPr="000D618A">
        <w:t>and</w:t>
      </w:r>
      <w:r w:rsidR="00791E7C" w:rsidRPr="000D618A">
        <w:rPr>
          <w:spacing w:val="1"/>
        </w:rPr>
        <w:t xml:space="preserve"> </w:t>
      </w:r>
      <w:r w:rsidR="00791E7C" w:rsidRPr="000D618A">
        <w:t>seal</w:t>
      </w:r>
      <w:r w:rsidR="00791E7C" w:rsidRPr="000D618A">
        <w:rPr>
          <w:spacing w:val="2"/>
        </w:rPr>
        <w:t xml:space="preserve"> </w:t>
      </w:r>
      <w:r w:rsidR="00791E7C" w:rsidRPr="000D618A">
        <w:t>them</w:t>
      </w:r>
      <w:r w:rsidR="00791E7C" w:rsidRPr="000D618A">
        <w:rPr>
          <w:spacing w:val="53"/>
        </w:rPr>
        <w:t xml:space="preserve"> </w:t>
      </w:r>
      <w:r w:rsidR="00791E7C" w:rsidRPr="000D618A">
        <w:t>in 55</w:t>
      </w:r>
      <w:r w:rsidR="002C2669" w:rsidRPr="000D618A">
        <w:t>-</w:t>
      </w:r>
      <w:r w:rsidR="00791E7C" w:rsidRPr="000D618A">
        <w:t>gallon drums.</w:t>
      </w:r>
      <w:r w:rsidR="00791E7C" w:rsidRPr="000D618A">
        <w:rPr>
          <w:spacing w:val="1"/>
        </w:rPr>
        <w:t xml:space="preserve"> </w:t>
      </w:r>
      <w:r w:rsidR="00791E7C" w:rsidRPr="000D618A">
        <w:rPr>
          <w:spacing w:val="29"/>
        </w:rPr>
        <w:t xml:space="preserve">The drums </w:t>
      </w:r>
      <w:r w:rsidR="00791E7C" w:rsidRPr="000D618A">
        <w:t>shall</w:t>
      </w:r>
      <w:r w:rsidR="00791E7C" w:rsidRPr="000D618A">
        <w:rPr>
          <w:spacing w:val="28"/>
        </w:rPr>
        <w:t xml:space="preserve"> </w:t>
      </w:r>
      <w:r w:rsidR="00791E7C" w:rsidRPr="000D618A">
        <w:t>be</w:t>
      </w:r>
      <w:r w:rsidR="00791E7C" w:rsidRPr="000D618A">
        <w:rPr>
          <w:spacing w:val="27"/>
        </w:rPr>
        <w:t xml:space="preserve"> </w:t>
      </w:r>
      <w:r w:rsidR="00791E7C" w:rsidRPr="000D618A">
        <w:t>sealed</w:t>
      </w:r>
      <w:r w:rsidR="00791E7C" w:rsidRPr="000D618A">
        <w:rPr>
          <w:spacing w:val="27"/>
        </w:rPr>
        <w:t xml:space="preserve"> </w:t>
      </w:r>
      <w:r w:rsidR="00791E7C" w:rsidRPr="000D618A">
        <w:t>55-gallon</w:t>
      </w:r>
      <w:r w:rsidR="00791E7C" w:rsidRPr="000D618A">
        <w:rPr>
          <w:spacing w:val="28"/>
        </w:rPr>
        <w:t xml:space="preserve"> </w:t>
      </w:r>
      <w:r w:rsidR="00791E7C" w:rsidRPr="000D618A">
        <w:t>open</w:t>
      </w:r>
      <w:r w:rsidR="00791E7C" w:rsidRPr="000D618A">
        <w:rPr>
          <w:spacing w:val="23"/>
          <w:w w:val="99"/>
        </w:rPr>
        <w:t xml:space="preserve"> </w:t>
      </w:r>
      <w:r w:rsidR="00791E7C" w:rsidRPr="000D618A">
        <w:t>head</w:t>
      </w:r>
      <w:r w:rsidR="00791E7C" w:rsidRPr="000D618A">
        <w:rPr>
          <w:spacing w:val="11"/>
        </w:rPr>
        <w:t xml:space="preserve"> </w:t>
      </w:r>
      <w:r w:rsidR="00791E7C" w:rsidRPr="000D618A">
        <w:rPr>
          <w:spacing w:val="-1"/>
        </w:rPr>
        <w:t>type</w:t>
      </w:r>
      <w:r w:rsidR="00791E7C" w:rsidRPr="000D618A">
        <w:rPr>
          <w:spacing w:val="12"/>
        </w:rPr>
        <w:t xml:space="preserve"> </w:t>
      </w:r>
      <w:r w:rsidR="00791E7C" w:rsidRPr="000D618A">
        <w:rPr>
          <w:spacing w:val="-1"/>
        </w:rPr>
        <w:t>drums</w:t>
      </w:r>
      <w:r w:rsidR="00791E7C" w:rsidRPr="000D618A">
        <w:rPr>
          <w:spacing w:val="12"/>
        </w:rPr>
        <w:t xml:space="preserve"> </w:t>
      </w:r>
      <w:r w:rsidR="00791E7C" w:rsidRPr="000D618A">
        <w:rPr>
          <w:spacing w:val="-1"/>
        </w:rPr>
        <w:t>meeting</w:t>
      </w:r>
      <w:r w:rsidR="00791E7C" w:rsidRPr="000D618A">
        <w:rPr>
          <w:spacing w:val="10"/>
        </w:rPr>
        <w:t xml:space="preserve"> </w:t>
      </w:r>
      <w:r w:rsidR="00791E7C" w:rsidRPr="000D618A">
        <w:t>I.C.C.</w:t>
      </w:r>
      <w:r w:rsidR="00791E7C" w:rsidRPr="000D618A">
        <w:rPr>
          <w:spacing w:val="12"/>
        </w:rPr>
        <w:t xml:space="preserve"> </w:t>
      </w:r>
      <w:r w:rsidR="00791E7C" w:rsidRPr="000D618A">
        <w:t>Specification</w:t>
      </w:r>
      <w:r w:rsidR="00791E7C" w:rsidRPr="000D618A">
        <w:rPr>
          <w:spacing w:val="-4"/>
        </w:rPr>
        <w:t xml:space="preserve"> </w:t>
      </w:r>
      <w:r w:rsidR="00791E7C" w:rsidRPr="000D618A">
        <w:t>17-H.</w:t>
      </w:r>
      <w:r w:rsidR="00791E7C" w:rsidRPr="000D618A">
        <w:rPr>
          <w:spacing w:val="22"/>
        </w:rPr>
        <w:t xml:space="preserve"> </w:t>
      </w:r>
      <w:r w:rsidR="00791E7C" w:rsidRPr="000D618A">
        <w:t>All</w:t>
      </w:r>
      <w:r w:rsidR="00791E7C" w:rsidRPr="000D618A">
        <w:rPr>
          <w:spacing w:val="12"/>
        </w:rPr>
        <w:t xml:space="preserve"> </w:t>
      </w:r>
      <w:r w:rsidR="00791E7C" w:rsidRPr="000D618A">
        <w:rPr>
          <w:spacing w:val="11"/>
        </w:rPr>
        <w:t xml:space="preserve">drums </w:t>
      </w:r>
      <w:r w:rsidR="00791E7C" w:rsidRPr="000D618A">
        <w:t>shall</w:t>
      </w:r>
      <w:r w:rsidR="00791E7C" w:rsidRPr="000D618A">
        <w:rPr>
          <w:spacing w:val="39"/>
          <w:w w:val="99"/>
        </w:rPr>
        <w:t xml:space="preserve"> </w:t>
      </w:r>
      <w:r w:rsidR="00791E7C" w:rsidRPr="000D618A">
        <w:t>be</w:t>
      </w:r>
      <w:r w:rsidR="00791E7C" w:rsidRPr="000D618A">
        <w:rPr>
          <w:spacing w:val="-6"/>
        </w:rPr>
        <w:t xml:space="preserve"> </w:t>
      </w:r>
      <w:r w:rsidR="00791E7C" w:rsidRPr="000D618A">
        <w:t>in</w:t>
      </w:r>
      <w:r w:rsidR="00791E7C" w:rsidRPr="000D618A">
        <w:rPr>
          <w:spacing w:val="-5"/>
        </w:rPr>
        <w:t xml:space="preserve"> </w:t>
      </w:r>
      <w:r w:rsidR="00791E7C" w:rsidRPr="000D618A">
        <w:t>new</w:t>
      </w:r>
      <w:r w:rsidR="00791E7C" w:rsidRPr="000D618A">
        <w:rPr>
          <w:spacing w:val="-6"/>
        </w:rPr>
        <w:t xml:space="preserve"> </w:t>
      </w:r>
      <w:r w:rsidR="00791E7C" w:rsidRPr="000D618A">
        <w:rPr>
          <w:spacing w:val="-1"/>
        </w:rPr>
        <w:t>condition.</w:t>
      </w:r>
    </w:p>
    <w:p w14:paraId="59CE3667" w14:textId="77777777" w:rsidR="00294D91" w:rsidRPr="000D618A" w:rsidRDefault="00294D91" w:rsidP="00672BA7">
      <w:pPr>
        <w:kinsoku w:val="0"/>
        <w:overflowPunct w:val="0"/>
        <w:autoSpaceDE w:val="0"/>
        <w:autoSpaceDN w:val="0"/>
        <w:adjustRightInd w:val="0"/>
        <w:ind w:right="115"/>
        <w:rPr>
          <w:spacing w:val="-1"/>
        </w:rPr>
      </w:pPr>
    </w:p>
    <w:p w14:paraId="59CE3668" w14:textId="77777777" w:rsidR="00294D91" w:rsidRPr="000D618A" w:rsidRDefault="00294D91" w:rsidP="00294D91">
      <w:pPr>
        <w:tabs>
          <w:tab w:val="left" w:pos="187"/>
          <w:tab w:val="left" w:pos="547"/>
          <w:tab w:val="left" w:pos="907"/>
          <w:tab w:val="left" w:pos="1267"/>
        </w:tabs>
        <w:kinsoku w:val="0"/>
        <w:overflowPunct w:val="0"/>
        <w:autoSpaceDE w:val="0"/>
        <w:autoSpaceDN w:val="0"/>
        <w:adjustRightInd w:val="0"/>
        <w:ind w:right="115"/>
        <w:jc w:val="both"/>
      </w:pPr>
      <w:r w:rsidRPr="000D618A">
        <w:rPr>
          <w:b/>
          <w:u w:val="single"/>
        </w:rPr>
        <w:t>DELETE</w:t>
      </w:r>
      <w:r w:rsidRPr="000D618A">
        <w:rPr>
          <w:b/>
        </w:rPr>
        <w:t>:</w:t>
      </w:r>
      <w:r w:rsidRPr="000D618A">
        <w:t xml:space="preserve">  The first paragraph in 436.03.37.  “When the project…random and representative.”</w:t>
      </w:r>
    </w:p>
    <w:p w14:paraId="59CE3669" w14:textId="77777777" w:rsidR="00294D91" w:rsidRPr="000D618A" w:rsidRDefault="00294D91" w:rsidP="00294D91">
      <w:pPr>
        <w:tabs>
          <w:tab w:val="left" w:pos="187"/>
          <w:tab w:val="left" w:pos="547"/>
          <w:tab w:val="left" w:pos="907"/>
          <w:tab w:val="left" w:pos="1267"/>
        </w:tabs>
        <w:kinsoku w:val="0"/>
        <w:overflowPunct w:val="0"/>
        <w:autoSpaceDE w:val="0"/>
        <w:autoSpaceDN w:val="0"/>
        <w:adjustRightInd w:val="0"/>
        <w:ind w:right="115"/>
        <w:jc w:val="both"/>
      </w:pPr>
    </w:p>
    <w:p w14:paraId="59CE366A" w14:textId="77777777" w:rsidR="00294D91" w:rsidRPr="000D618A" w:rsidRDefault="00294D91" w:rsidP="00294D91">
      <w:pPr>
        <w:tabs>
          <w:tab w:val="left" w:pos="187"/>
          <w:tab w:val="left" w:pos="547"/>
          <w:tab w:val="left" w:pos="907"/>
          <w:tab w:val="left" w:pos="1267"/>
        </w:tabs>
        <w:kinsoku w:val="0"/>
        <w:overflowPunct w:val="0"/>
        <w:autoSpaceDE w:val="0"/>
        <w:autoSpaceDN w:val="0"/>
        <w:adjustRightInd w:val="0"/>
        <w:ind w:right="115"/>
        <w:jc w:val="both"/>
      </w:pPr>
      <w:r w:rsidRPr="000D618A">
        <w:rPr>
          <w:b/>
          <w:u w:val="single"/>
        </w:rPr>
        <w:t>INSERT</w:t>
      </w:r>
      <w:r w:rsidRPr="000D618A">
        <w:rPr>
          <w:b/>
        </w:rPr>
        <w:t>:</w:t>
      </w:r>
      <w:r w:rsidRPr="000D618A">
        <w:t xml:space="preserve">  The following.</w:t>
      </w:r>
    </w:p>
    <w:p w14:paraId="59CE366B" w14:textId="77777777" w:rsidR="00294D91" w:rsidRPr="000D618A" w:rsidRDefault="00294D91" w:rsidP="00294D91">
      <w:pPr>
        <w:tabs>
          <w:tab w:val="left" w:pos="187"/>
          <w:tab w:val="left" w:pos="547"/>
          <w:tab w:val="left" w:pos="907"/>
          <w:tab w:val="left" w:pos="1267"/>
        </w:tabs>
        <w:kinsoku w:val="0"/>
        <w:overflowPunct w:val="0"/>
        <w:autoSpaceDE w:val="0"/>
        <w:autoSpaceDN w:val="0"/>
        <w:adjustRightInd w:val="0"/>
        <w:ind w:right="115"/>
        <w:jc w:val="both"/>
      </w:pPr>
    </w:p>
    <w:p w14:paraId="59CE366C" w14:textId="514D9C53" w:rsidR="00294D91" w:rsidRPr="000D618A" w:rsidRDefault="00294D91" w:rsidP="00D82918">
      <w:pPr>
        <w:tabs>
          <w:tab w:val="left" w:pos="1049"/>
        </w:tabs>
        <w:kinsoku w:val="0"/>
        <w:overflowPunct w:val="0"/>
        <w:autoSpaceDE w:val="0"/>
        <w:autoSpaceDN w:val="0"/>
        <w:adjustRightInd w:val="0"/>
        <w:jc w:val="both"/>
      </w:pPr>
      <w:r w:rsidRPr="000D618A">
        <w:rPr>
          <w:b/>
          <w:bCs/>
          <w:spacing w:val="-1"/>
        </w:rPr>
        <w:t>436.03.37 Waste</w:t>
      </w:r>
      <w:r w:rsidRPr="000D618A">
        <w:rPr>
          <w:b/>
          <w:bCs/>
          <w:spacing w:val="37"/>
        </w:rPr>
        <w:t xml:space="preserve"> </w:t>
      </w:r>
      <w:r w:rsidRPr="000D618A">
        <w:rPr>
          <w:b/>
          <w:bCs/>
          <w:spacing w:val="-1"/>
        </w:rPr>
        <w:t>Sampling</w:t>
      </w:r>
      <w:r w:rsidRPr="000D618A">
        <w:rPr>
          <w:b/>
          <w:bCs/>
          <w:spacing w:val="38"/>
        </w:rPr>
        <w:t xml:space="preserve"> </w:t>
      </w:r>
      <w:r w:rsidRPr="000D618A">
        <w:rPr>
          <w:b/>
          <w:bCs/>
        </w:rPr>
        <w:t>and</w:t>
      </w:r>
      <w:r w:rsidRPr="000D618A">
        <w:rPr>
          <w:b/>
          <w:bCs/>
          <w:spacing w:val="36"/>
        </w:rPr>
        <w:t xml:space="preserve"> </w:t>
      </w:r>
      <w:r w:rsidRPr="000D618A">
        <w:rPr>
          <w:b/>
          <w:bCs/>
          <w:spacing w:val="-1"/>
        </w:rPr>
        <w:t>Analysis.</w:t>
      </w:r>
      <w:r w:rsidRPr="000D618A">
        <w:rPr>
          <w:bCs/>
          <w:spacing w:val="-1"/>
        </w:rPr>
        <w:t xml:space="preserve"> </w:t>
      </w:r>
      <w:r w:rsidRPr="000D618A">
        <w:rPr>
          <w:bCs/>
          <w:spacing w:val="21"/>
        </w:rPr>
        <w:t xml:space="preserve"> </w:t>
      </w:r>
      <w:r w:rsidRPr="000D618A">
        <w:t>When</w:t>
      </w:r>
      <w:r w:rsidRPr="000D618A">
        <w:rPr>
          <w:spacing w:val="37"/>
        </w:rPr>
        <w:t xml:space="preserve"> </w:t>
      </w:r>
      <w:r w:rsidRPr="000D618A">
        <w:t>the</w:t>
      </w:r>
      <w:r w:rsidRPr="000D618A">
        <w:rPr>
          <w:spacing w:val="37"/>
        </w:rPr>
        <w:t xml:space="preserve"> </w:t>
      </w:r>
      <w:r w:rsidRPr="000D618A">
        <w:rPr>
          <w:spacing w:val="-1"/>
        </w:rPr>
        <w:t>project</w:t>
      </w:r>
      <w:r w:rsidRPr="000D618A">
        <w:rPr>
          <w:spacing w:val="38"/>
        </w:rPr>
        <w:t xml:space="preserve"> </w:t>
      </w:r>
      <w:r w:rsidRPr="000D618A">
        <w:t>involves</w:t>
      </w:r>
      <w:r w:rsidRPr="000D618A">
        <w:rPr>
          <w:spacing w:val="47"/>
          <w:w w:val="99"/>
        </w:rPr>
        <w:t xml:space="preserve"> </w:t>
      </w:r>
      <w:r w:rsidRPr="000D618A">
        <w:t>hazardous</w:t>
      </w:r>
      <w:r w:rsidRPr="000D618A">
        <w:rPr>
          <w:spacing w:val="54"/>
        </w:rPr>
        <w:t xml:space="preserve"> </w:t>
      </w:r>
      <w:r w:rsidRPr="000D618A">
        <w:t>waste, the CIH</w:t>
      </w:r>
      <w:r w:rsidR="005111F0" w:rsidRPr="000D618A">
        <w:t xml:space="preserve"> or </w:t>
      </w:r>
      <w:r w:rsidRPr="000D618A">
        <w:t xml:space="preserve">CSP, or an employee </w:t>
      </w:r>
      <w:r w:rsidRPr="000D618A">
        <w:rPr>
          <w:spacing w:val="-1"/>
        </w:rPr>
        <w:t>working</w:t>
      </w:r>
      <w:r w:rsidRPr="000D618A">
        <w:t xml:space="preserve"> under</w:t>
      </w:r>
      <w:r w:rsidRPr="000D618A">
        <w:rPr>
          <w:spacing w:val="54"/>
        </w:rPr>
        <w:t xml:space="preserve"> </w:t>
      </w:r>
      <w:r w:rsidRPr="000D618A">
        <w:t>the direct</w:t>
      </w:r>
      <w:r w:rsidRPr="000D618A">
        <w:rPr>
          <w:spacing w:val="28"/>
          <w:w w:val="99"/>
        </w:rPr>
        <w:t xml:space="preserve"> </w:t>
      </w:r>
      <w:r w:rsidRPr="000D618A">
        <w:t>supervision</w:t>
      </w:r>
      <w:r w:rsidRPr="000D618A">
        <w:rPr>
          <w:spacing w:val="-5"/>
        </w:rPr>
        <w:t xml:space="preserve"> </w:t>
      </w:r>
      <w:r w:rsidRPr="000D618A">
        <w:t>of</w:t>
      </w:r>
      <w:r w:rsidRPr="000D618A">
        <w:rPr>
          <w:spacing w:val="-4"/>
        </w:rPr>
        <w:t xml:space="preserve"> </w:t>
      </w:r>
      <w:r w:rsidRPr="000D618A">
        <w:t>the</w:t>
      </w:r>
      <w:r w:rsidRPr="000D618A">
        <w:rPr>
          <w:spacing w:val="-5"/>
        </w:rPr>
        <w:t xml:space="preserve"> </w:t>
      </w:r>
      <w:r w:rsidR="00E25545" w:rsidRPr="000D618A">
        <w:t xml:space="preserve">CIH or </w:t>
      </w:r>
      <w:r w:rsidRPr="000D618A">
        <w:t>CSP,</w:t>
      </w:r>
      <w:r w:rsidRPr="000D618A">
        <w:rPr>
          <w:spacing w:val="-4"/>
        </w:rPr>
        <w:t xml:space="preserve"> </w:t>
      </w:r>
      <w:r w:rsidRPr="000D618A">
        <w:t>shall</w:t>
      </w:r>
      <w:r w:rsidRPr="000D618A">
        <w:rPr>
          <w:spacing w:val="-5"/>
        </w:rPr>
        <w:t xml:space="preserve"> </w:t>
      </w:r>
      <w:r w:rsidRPr="000D618A">
        <w:t>take</w:t>
      </w:r>
      <w:r w:rsidRPr="000D618A">
        <w:rPr>
          <w:spacing w:val="-3"/>
        </w:rPr>
        <w:t xml:space="preserve"> </w:t>
      </w:r>
      <w:r w:rsidRPr="000D618A">
        <w:t>at</w:t>
      </w:r>
      <w:r w:rsidRPr="000D618A">
        <w:rPr>
          <w:spacing w:val="-5"/>
        </w:rPr>
        <w:t xml:space="preserve"> </w:t>
      </w:r>
      <w:r w:rsidRPr="000D618A">
        <w:t>least</w:t>
      </w:r>
      <w:r w:rsidRPr="000D618A">
        <w:rPr>
          <w:spacing w:val="-4"/>
        </w:rPr>
        <w:t xml:space="preserve"> </w:t>
      </w:r>
      <w:r w:rsidRPr="000D618A">
        <w:t>four</w:t>
      </w:r>
      <w:r w:rsidRPr="000D618A">
        <w:rPr>
          <w:spacing w:val="-5"/>
        </w:rPr>
        <w:t xml:space="preserve"> </w:t>
      </w:r>
      <w:r w:rsidRPr="000D618A">
        <w:t>samples</w:t>
      </w:r>
      <w:r w:rsidRPr="000D618A">
        <w:rPr>
          <w:spacing w:val="-4"/>
        </w:rPr>
        <w:t xml:space="preserve"> </w:t>
      </w:r>
      <w:r w:rsidRPr="000D618A">
        <w:t>of</w:t>
      </w:r>
      <w:r w:rsidRPr="000D618A">
        <w:rPr>
          <w:spacing w:val="-4"/>
        </w:rPr>
        <w:t xml:space="preserve"> </w:t>
      </w:r>
      <w:r w:rsidRPr="000D618A">
        <w:t>the</w:t>
      </w:r>
      <w:r w:rsidRPr="000D618A">
        <w:rPr>
          <w:spacing w:val="-4"/>
        </w:rPr>
        <w:t xml:space="preserve"> </w:t>
      </w:r>
      <w:r w:rsidRPr="000D618A">
        <w:t>accumulated</w:t>
      </w:r>
      <w:r w:rsidRPr="000D618A">
        <w:rPr>
          <w:spacing w:val="24"/>
          <w:w w:val="99"/>
        </w:rPr>
        <w:t xml:space="preserve"> </w:t>
      </w:r>
      <w:r w:rsidRPr="000D618A">
        <w:rPr>
          <w:spacing w:val="-1"/>
        </w:rPr>
        <w:t>residues</w:t>
      </w:r>
      <w:r w:rsidRPr="000D618A">
        <w:rPr>
          <w:spacing w:val="-2"/>
        </w:rPr>
        <w:t xml:space="preserve"> </w:t>
      </w:r>
      <w:r w:rsidRPr="000D618A">
        <w:rPr>
          <w:spacing w:val="-1"/>
        </w:rPr>
        <w:t>of each waste stream</w:t>
      </w:r>
      <w:r w:rsidRPr="000D618A">
        <w:rPr>
          <w:spacing w:val="-2"/>
        </w:rPr>
        <w:t xml:space="preserve"> </w:t>
      </w:r>
      <w:r w:rsidRPr="000D618A">
        <w:rPr>
          <w:spacing w:val="-1"/>
        </w:rPr>
        <w:t>collected</w:t>
      </w:r>
      <w:r w:rsidRPr="000D618A">
        <w:t xml:space="preserve"> </w:t>
      </w:r>
      <w:r w:rsidRPr="000D618A">
        <w:rPr>
          <w:spacing w:val="-1"/>
        </w:rPr>
        <w:t>at each</w:t>
      </w:r>
      <w:r w:rsidRPr="000D618A">
        <w:rPr>
          <w:spacing w:val="-2"/>
        </w:rPr>
        <w:t xml:space="preserve"> </w:t>
      </w:r>
      <w:r w:rsidRPr="000D618A">
        <w:rPr>
          <w:spacing w:val="-1"/>
        </w:rPr>
        <w:t xml:space="preserve">structure or </w:t>
      </w:r>
      <w:r w:rsidRPr="000D618A">
        <w:t>a</w:t>
      </w:r>
      <w:r w:rsidRPr="000D618A">
        <w:rPr>
          <w:spacing w:val="-1"/>
        </w:rPr>
        <w:t xml:space="preserve"> sample from</w:t>
      </w:r>
      <w:r w:rsidRPr="000D618A">
        <w:rPr>
          <w:spacing w:val="45"/>
          <w:w w:val="99"/>
        </w:rPr>
        <w:t xml:space="preserve"> </w:t>
      </w:r>
      <w:r w:rsidRPr="000D618A">
        <w:t xml:space="preserve">every </w:t>
      </w:r>
      <w:r w:rsidRPr="000D618A">
        <w:rPr>
          <w:spacing w:val="-1"/>
        </w:rPr>
        <w:t>third</w:t>
      </w:r>
      <w:r w:rsidRPr="000D618A">
        <w:rPr>
          <w:spacing w:val="-2"/>
        </w:rPr>
        <w:t xml:space="preserve"> </w:t>
      </w:r>
      <w:r w:rsidRPr="000D618A">
        <w:rPr>
          <w:spacing w:val="-1"/>
        </w:rPr>
        <w:t xml:space="preserve">drum, </w:t>
      </w:r>
      <w:r w:rsidRPr="000D618A">
        <w:t>whichever</w:t>
      </w:r>
      <w:r w:rsidRPr="000D618A">
        <w:rPr>
          <w:spacing w:val="-2"/>
        </w:rPr>
        <w:t xml:space="preserve"> </w:t>
      </w:r>
      <w:r w:rsidRPr="000D618A">
        <w:t>is</w:t>
      </w:r>
      <w:r w:rsidRPr="000D618A">
        <w:rPr>
          <w:spacing w:val="-1"/>
        </w:rPr>
        <w:t xml:space="preserve"> greater.</w:t>
      </w:r>
      <w:r w:rsidR="00D82918" w:rsidRPr="000D618A">
        <w:rPr>
          <w:spacing w:val="53"/>
        </w:rPr>
        <w:t xml:space="preserve"> </w:t>
      </w:r>
      <w:r w:rsidRPr="000D618A">
        <w:t xml:space="preserve">All </w:t>
      </w:r>
      <w:r w:rsidRPr="000D618A">
        <w:rPr>
          <w:spacing w:val="-1"/>
        </w:rPr>
        <w:t>sampling</w:t>
      </w:r>
      <w:r w:rsidRPr="000D618A">
        <w:t xml:space="preserve"> shall</w:t>
      </w:r>
      <w:r w:rsidRPr="000D618A">
        <w:rPr>
          <w:spacing w:val="-1"/>
        </w:rPr>
        <w:t xml:space="preserve"> </w:t>
      </w:r>
      <w:r w:rsidRPr="000D618A">
        <w:t xml:space="preserve">be </w:t>
      </w:r>
      <w:r w:rsidRPr="000D618A">
        <w:rPr>
          <w:spacing w:val="-1"/>
        </w:rPr>
        <w:t>random</w:t>
      </w:r>
      <w:r w:rsidRPr="000D618A">
        <w:rPr>
          <w:spacing w:val="-2"/>
        </w:rPr>
        <w:t xml:space="preserve"> </w:t>
      </w:r>
      <w:r w:rsidRPr="000D618A">
        <w:t>and</w:t>
      </w:r>
      <w:r w:rsidRPr="000D618A">
        <w:rPr>
          <w:spacing w:val="47"/>
          <w:w w:val="99"/>
        </w:rPr>
        <w:t xml:space="preserve"> </w:t>
      </w:r>
      <w:r w:rsidRPr="000D618A">
        <w:t>representative.</w:t>
      </w:r>
    </w:p>
    <w:p w14:paraId="59CE366D" w14:textId="77777777" w:rsidR="00294D91" w:rsidRPr="006539D7" w:rsidRDefault="00294D91" w:rsidP="00294D91">
      <w:pPr>
        <w:kinsoku w:val="0"/>
        <w:overflowPunct w:val="0"/>
        <w:autoSpaceDE w:val="0"/>
        <w:autoSpaceDN w:val="0"/>
        <w:adjustRightInd w:val="0"/>
        <w:spacing w:before="1"/>
      </w:pPr>
    </w:p>
    <w:sectPr w:rsidR="00294D91" w:rsidRPr="006539D7" w:rsidSect="00482B5A">
      <w:headerReference w:type="default" r:id="rId11"/>
      <w:footerReference w:type="even" r:id="rId12"/>
      <w:footerReference w:type="default" r:id="rId13"/>
      <w:type w:val="continuous"/>
      <w:pgSz w:w="12240" w:h="15840" w:code="1"/>
      <w:pgMar w:top="720" w:right="1440" w:bottom="720" w:left="1440" w:header="720" w:footer="432"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2CA01" w14:textId="77777777" w:rsidR="001C072E" w:rsidRDefault="001C072E">
      <w:r>
        <w:separator/>
      </w:r>
    </w:p>
  </w:endnote>
  <w:endnote w:type="continuationSeparator" w:id="0">
    <w:p w14:paraId="5B418030" w14:textId="77777777" w:rsidR="001C072E" w:rsidRDefault="001C072E">
      <w:r>
        <w:continuationSeparator/>
      </w:r>
    </w:p>
  </w:endnote>
  <w:endnote w:type="continuationNotice" w:id="1">
    <w:p w14:paraId="31B8C914" w14:textId="77777777" w:rsidR="001C072E" w:rsidRDefault="001C0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E3674" w14:textId="77777777" w:rsidR="001C072E" w:rsidRDefault="001C072E" w:rsidP="003544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CE3675" w14:textId="77777777" w:rsidR="001C072E" w:rsidRDefault="001C0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1583296750"/>
      <w:placeholder>
        <w:docPart w:val="842BC5C1C8CD432A9A358569495B6F0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5986E35-9DBD-490B-8727-C2F8C9E27B00}"/>
      <w:text/>
    </w:sdtPr>
    <w:sdtEndPr/>
    <w:sdtContent>
      <w:p w14:paraId="59CE3676" w14:textId="3214315C" w:rsidR="001C072E" w:rsidRPr="00096275" w:rsidRDefault="00E43E7A" w:rsidP="00E55E11">
        <w:pPr>
          <w:pStyle w:val="Footer"/>
          <w:tabs>
            <w:tab w:val="clear" w:pos="4320"/>
            <w:tab w:val="clear" w:pos="8640"/>
          </w:tabs>
          <w:jc w:val="right"/>
        </w:pPr>
        <w:r>
          <w:t>12-20-17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4B7D4" w14:textId="77777777" w:rsidR="001C072E" w:rsidRDefault="001C072E">
      <w:r>
        <w:separator/>
      </w:r>
    </w:p>
  </w:footnote>
  <w:footnote w:type="continuationSeparator" w:id="0">
    <w:p w14:paraId="0A4C9017" w14:textId="77777777" w:rsidR="001C072E" w:rsidRDefault="001C072E">
      <w:r>
        <w:continuationSeparator/>
      </w:r>
    </w:p>
  </w:footnote>
  <w:footnote w:type="continuationNotice" w:id="1">
    <w:p w14:paraId="3EF97F14" w14:textId="77777777" w:rsidR="001C072E" w:rsidRDefault="001C0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948C1" w14:textId="22BEDF53" w:rsidR="001C072E" w:rsidRDefault="001C072E">
    <w:pPr>
      <w:pStyle w:val="Header"/>
      <w:tabs>
        <w:tab w:val="clear" w:pos="4320"/>
        <w:tab w:val="clear" w:pos="8640"/>
        <w:tab w:val="right" w:pos="9360"/>
      </w:tabs>
      <w:rPr>
        <w:b/>
      </w:rPr>
    </w:pPr>
    <w:r>
      <w:rPr>
        <w:b/>
        <w:noProof/>
      </w:rPr>
      <w:drawing>
        <wp:inline distT="0" distB="0" distL="0" distR="0" wp14:anchorId="6D496356" wp14:editId="45D236C1">
          <wp:extent cx="2838945" cy="419100"/>
          <wp:effectExtent l="0" t="0" r="0" b="0"/>
          <wp:docPr id="26" name="Picture 26" descr="C:\Users\hross\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oss\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8945" cy="419100"/>
                  </a:xfrm>
                  <a:prstGeom prst="rect">
                    <a:avLst/>
                  </a:prstGeom>
                  <a:noFill/>
                  <a:ln>
                    <a:noFill/>
                  </a:ln>
                </pic:spPr>
              </pic:pic>
            </a:graphicData>
          </a:graphic>
        </wp:inline>
      </w:drawing>
    </w:r>
  </w:p>
  <w:p w14:paraId="59CE3672" w14:textId="46F90DA4" w:rsidR="001C072E" w:rsidRDefault="00482B5A">
    <w:pPr>
      <w:pStyle w:val="Header"/>
      <w:tabs>
        <w:tab w:val="clear" w:pos="4320"/>
        <w:tab w:val="clear" w:pos="8640"/>
        <w:tab w:val="right" w:pos="9360"/>
      </w:tabs>
    </w:pPr>
    <w:sdt>
      <w:sdtPr>
        <w:rPr>
          <w:b/>
        </w:rPr>
        <w:alias w:val="Spec Type"/>
        <w:tag w:val="Spec_x0020_Type"/>
        <w:id w:val="2057884089"/>
        <w:placeholder>
          <w:docPart w:val="10C463442B4240BCA8F86ECA3C7DB83B"/>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E5986E35-9DBD-490B-8727-C2F8C9E27B00}"/>
        <w:dropDownList>
          <w:listItem w:value="[Spec Type]"/>
        </w:dropDownList>
      </w:sdtPr>
      <w:sdtEndPr/>
      <w:sdtContent>
        <w:r w:rsidR="001C072E">
          <w:rPr>
            <w:b/>
          </w:rPr>
          <w:t>SPECIAL PROVISIONS INSERT</w:t>
        </w:r>
      </w:sdtContent>
    </w:sdt>
    <w:r w:rsidR="001C072E">
      <w:tab/>
      <w:t xml:space="preserve">CONTRACT NO. </w:t>
    </w:r>
    <w:r>
      <w:fldChar w:fldCharType="begin"/>
    </w:r>
    <w:r>
      <w:instrText xml:space="preserve"> DOCPROPERTY  IFB_ContractNo  \* MERGEFORMAT </w:instrText>
    </w:r>
    <w:r>
      <w:fldChar w:fldCharType="separate"/>
    </w:r>
    <w:proofErr w:type="spellStart"/>
    <w:r w:rsidR="00BA2E7F">
      <w:t>IFB_ContractNo</w:t>
    </w:r>
    <w:proofErr w:type="spellEnd"/>
    <w:r>
      <w:fldChar w:fldCharType="end"/>
    </w:r>
    <w:r w:rsidR="001C072E">
      <w:t>.</w:t>
    </w:r>
  </w:p>
  <w:p w14:paraId="59CE3673" w14:textId="192CB543" w:rsidR="001C072E" w:rsidRDefault="00482B5A">
    <w:pPr>
      <w:pStyle w:val="Header"/>
      <w:tabs>
        <w:tab w:val="clear" w:pos="4320"/>
        <w:tab w:val="clear" w:pos="8640"/>
        <w:tab w:val="right" w:pos="9360"/>
      </w:tabs>
      <w:rPr>
        <w:rStyle w:val="PageNumber"/>
      </w:rPr>
    </w:pPr>
    <w:sdt>
      <w:sdtPr>
        <w:alias w:val="Title"/>
        <w:tag w:val=""/>
        <w:id w:val="1764724209"/>
        <w:placeholder>
          <w:docPart w:val="6C023CDC3E8A45CDB392ADDC88239DAC"/>
        </w:placeholder>
        <w:dataBinding w:prefixMappings="xmlns:ns0='http://purl.org/dc/elements/1.1/' xmlns:ns1='http://schemas.openxmlformats.org/package/2006/metadata/core-properties' " w:xpath="/ns1:coreProperties[1]/ns0:title[1]" w:storeItemID="{6C3C8BC8-F283-45AE-878A-BAB7291924A1}"/>
        <w:text/>
      </w:sdtPr>
      <w:sdtEndPr/>
      <w:sdtContent>
        <w:r w:rsidR="001C072E">
          <w:t>436 — CLEANING AND PAINTING EXISTING STRUCTURAL STEEL</w:t>
        </w:r>
      </w:sdtContent>
    </w:sdt>
    <w:r w:rsidR="001C072E">
      <w:tab/>
    </w:r>
    <w:r w:rsidR="001C072E">
      <w:rPr>
        <w:rStyle w:val="PageNumber"/>
      </w:rPr>
      <w:fldChar w:fldCharType="begin"/>
    </w:r>
    <w:r w:rsidR="001C072E">
      <w:rPr>
        <w:rStyle w:val="PageNumber"/>
      </w:rPr>
      <w:instrText xml:space="preserve"> PAGE  \* Arabic </w:instrText>
    </w:r>
    <w:r w:rsidR="001C072E">
      <w:rPr>
        <w:rStyle w:val="PageNumber"/>
      </w:rPr>
      <w:fldChar w:fldCharType="separate"/>
    </w:r>
    <w:r w:rsidR="00E43E7A">
      <w:rPr>
        <w:rStyle w:val="PageNumber"/>
        <w:noProof/>
      </w:rPr>
      <w:t>1</w:t>
    </w:r>
    <w:r w:rsidR="001C072E">
      <w:rPr>
        <w:rStyle w:val="PageNumber"/>
      </w:rPr>
      <w:fldChar w:fldCharType="end"/>
    </w:r>
    <w:r w:rsidR="001C072E" w:rsidRPr="00BC2CC6">
      <w:rPr>
        <w:rStyle w:val="PageNumber"/>
      </w:rPr>
      <w:t xml:space="preserve"> of </w:t>
    </w:r>
    <w:r w:rsidR="001C072E" w:rsidRPr="00BC2CC6">
      <w:rPr>
        <w:rStyle w:val="PageNumber"/>
      </w:rPr>
      <w:fldChar w:fldCharType="begin"/>
    </w:r>
    <w:r w:rsidR="001C072E" w:rsidRPr="00BC2CC6">
      <w:rPr>
        <w:rStyle w:val="PageNumber"/>
      </w:rPr>
      <w:instrText xml:space="preserve"> NUMPAGES </w:instrText>
    </w:r>
    <w:r w:rsidR="001C072E" w:rsidRPr="00BC2CC6">
      <w:rPr>
        <w:rStyle w:val="PageNumber"/>
      </w:rPr>
      <w:fldChar w:fldCharType="separate"/>
    </w:r>
    <w:r w:rsidR="00E43E7A">
      <w:rPr>
        <w:rStyle w:val="PageNumber"/>
        <w:noProof/>
      </w:rPr>
      <w:t>8</w:t>
    </w:r>
    <w:r w:rsidR="001C072E" w:rsidRPr="00BC2CC6">
      <w:rPr>
        <w:rStyle w:val="PageNumber"/>
      </w:rPr>
      <w:fldChar w:fldCharType="end"/>
    </w:r>
  </w:p>
  <w:p w14:paraId="29A5FE07" w14:textId="77777777" w:rsidR="001C072E" w:rsidRDefault="001C072E">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E"/>
    <w:multiLevelType w:val="multilevel"/>
    <w:tmpl w:val="000008A1"/>
    <w:lvl w:ilvl="0">
      <w:start w:val="4"/>
      <w:numFmt w:val="lowerLetter"/>
      <w:lvlText w:val="(%1)"/>
      <w:lvlJc w:val="left"/>
      <w:pPr>
        <w:ind w:left="748" w:hanging="360"/>
      </w:pPr>
      <w:rPr>
        <w:rFonts w:ascii="Times New Roman" w:hAnsi="Times New Roman" w:cs="Times New Roman"/>
        <w:b/>
        <w:bCs/>
        <w:w w:val="99"/>
        <w:sz w:val="22"/>
        <w:szCs w:val="22"/>
      </w:rPr>
    </w:lvl>
    <w:lvl w:ilvl="1">
      <w:numFmt w:val="bullet"/>
      <w:lvlText w:val="•"/>
      <w:lvlJc w:val="left"/>
      <w:pPr>
        <w:ind w:left="1351" w:hanging="360"/>
      </w:pPr>
    </w:lvl>
    <w:lvl w:ilvl="2">
      <w:numFmt w:val="bullet"/>
      <w:lvlText w:val="•"/>
      <w:lvlJc w:val="left"/>
      <w:pPr>
        <w:ind w:left="1954" w:hanging="360"/>
      </w:pPr>
    </w:lvl>
    <w:lvl w:ilvl="3">
      <w:numFmt w:val="bullet"/>
      <w:lvlText w:val="•"/>
      <w:lvlJc w:val="left"/>
      <w:pPr>
        <w:ind w:left="2557" w:hanging="360"/>
      </w:pPr>
    </w:lvl>
    <w:lvl w:ilvl="4">
      <w:numFmt w:val="bullet"/>
      <w:lvlText w:val="•"/>
      <w:lvlJc w:val="left"/>
      <w:pPr>
        <w:ind w:left="3160" w:hanging="360"/>
      </w:pPr>
    </w:lvl>
    <w:lvl w:ilvl="5">
      <w:numFmt w:val="bullet"/>
      <w:lvlText w:val="•"/>
      <w:lvlJc w:val="left"/>
      <w:pPr>
        <w:ind w:left="3764" w:hanging="360"/>
      </w:pPr>
    </w:lvl>
    <w:lvl w:ilvl="6">
      <w:numFmt w:val="bullet"/>
      <w:lvlText w:val="•"/>
      <w:lvlJc w:val="left"/>
      <w:pPr>
        <w:ind w:left="4367" w:hanging="360"/>
      </w:pPr>
    </w:lvl>
    <w:lvl w:ilvl="7">
      <w:numFmt w:val="bullet"/>
      <w:lvlText w:val="•"/>
      <w:lvlJc w:val="left"/>
      <w:pPr>
        <w:ind w:left="4970" w:hanging="360"/>
      </w:pPr>
    </w:lvl>
    <w:lvl w:ilvl="8">
      <w:numFmt w:val="bullet"/>
      <w:lvlText w:val="•"/>
      <w:lvlJc w:val="left"/>
      <w:pPr>
        <w:ind w:left="5573" w:hanging="360"/>
      </w:pPr>
    </w:lvl>
  </w:abstractNum>
  <w:abstractNum w:abstractNumId="1" w15:restartNumberingAfterBreak="0">
    <w:nsid w:val="00000421"/>
    <w:multiLevelType w:val="multilevel"/>
    <w:tmpl w:val="000008A4"/>
    <w:lvl w:ilvl="0">
      <w:start w:val="436"/>
      <w:numFmt w:val="decimal"/>
      <w:lvlText w:val="%1"/>
      <w:lvlJc w:val="left"/>
      <w:pPr>
        <w:ind w:left="114" w:hanging="935"/>
      </w:pPr>
    </w:lvl>
    <w:lvl w:ilvl="1">
      <w:start w:val="3"/>
      <w:numFmt w:val="decimal"/>
      <w:lvlText w:val="%1.%2"/>
      <w:lvlJc w:val="left"/>
      <w:pPr>
        <w:ind w:left="114" w:hanging="935"/>
      </w:pPr>
    </w:lvl>
    <w:lvl w:ilvl="2">
      <w:start w:val="32"/>
      <w:numFmt w:val="decimal"/>
      <w:lvlText w:val="%1.%2.%3"/>
      <w:lvlJc w:val="left"/>
      <w:pPr>
        <w:ind w:left="114" w:hanging="935"/>
      </w:pPr>
      <w:rPr>
        <w:rFonts w:ascii="Times New Roman" w:hAnsi="Times New Roman" w:cs="Times New Roman"/>
        <w:b/>
        <w:bCs/>
        <w:w w:val="99"/>
        <w:sz w:val="22"/>
        <w:szCs w:val="22"/>
      </w:rPr>
    </w:lvl>
    <w:lvl w:ilvl="3">
      <w:start w:val="1"/>
      <w:numFmt w:val="lowerLetter"/>
      <w:lvlText w:val="(%4)"/>
      <w:lvlJc w:val="left"/>
      <w:pPr>
        <w:ind w:left="747" w:hanging="360"/>
      </w:pPr>
      <w:rPr>
        <w:rFonts w:ascii="Times New Roman" w:hAnsi="Times New Roman" w:cs="Times New Roman"/>
        <w:b/>
        <w:bCs/>
        <w:w w:val="99"/>
        <w:sz w:val="22"/>
        <w:szCs w:val="22"/>
      </w:rPr>
    </w:lvl>
    <w:lvl w:ilvl="4">
      <w:numFmt w:val="bullet"/>
      <w:lvlText w:val="•"/>
      <w:lvlJc w:val="left"/>
      <w:pPr>
        <w:ind w:left="2758" w:hanging="360"/>
      </w:pPr>
    </w:lvl>
    <w:lvl w:ilvl="5">
      <w:numFmt w:val="bullet"/>
      <w:lvlText w:val="•"/>
      <w:lvlJc w:val="left"/>
      <w:pPr>
        <w:ind w:left="3428" w:hanging="360"/>
      </w:pPr>
    </w:lvl>
    <w:lvl w:ilvl="6">
      <w:numFmt w:val="bullet"/>
      <w:lvlText w:val="•"/>
      <w:lvlJc w:val="left"/>
      <w:pPr>
        <w:ind w:left="4099" w:hanging="360"/>
      </w:pPr>
    </w:lvl>
    <w:lvl w:ilvl="7">
      <w:numFmt w:val="bullet"/>
      <w:lvlText w:val="•"/>
      <w:lvlJc w:val="left"/>
      <w:pPr>
        <w:ind w:left="4769" w:hanging="360"/>
      </w:pPr>
    </w:lvl>
    <w:lvl w:ilvl="8">
      <w:numFmt w:val="bullet"/>
      <w:lvlText w:val="•"/>
      <w:lvlJc w:val="left"/>
      <w:pPr>
        <w:ind w:left="5439" w:hanging="360"/>
      </w:pPr>
    </w:lvl>
  </w:abstractNum>
  <w:abstractNum w:abstractNumId="2" w15:restartNumberingAfterBreak="0">
    <w:nsid w:val="00000422"/>
    <w:multiLevelType w:val="multilevel"/>
    <w:tmpl w:val="000008A5"/>
    <w:lvl w:ilvl="0">
      <w:start w:val="436"/>
      <w:numFmt w:val="decimal"/>
      <w:lvlText w:val="%1"/>
      <w:lvlJc w:val="left"/>
      <w:pPr>
        <w:ind w:left="113" w:hanging="935"/>
      </w:pPr>
    </w:lvl>
    <w:lvl w:ilvl="1">
      <w:start w:val="3"/>
      <w:numFmt w:val="decimal"/>
      <w:lvlText w:val="%1.%2"/>
      <w:lvlJc w:val="left"/>
      <w:pPr>
        <w:ind w:left="113" w:hanging="935"/>
      </w:pPr>
    </w:lvl>
    <w:lvl w:ilvl="2">
      <w:start w:val="34"/>
      <w:numFmt w:val="decimal"/>
      <w:lvlText w:val="%1.%2.%3"/>
      <w:lvlJc w:val="left"/>
      <w:pPr>
        <w:ind w:left="113" w:hanging="935"/>
      </w:pPr>
      <w:rPr>
        <w:rFonts w:ascii="Times New Roman" w:hAnsi="Times New Roman" w:cs="Times New Roman"/>
        <w:b/>
        <w:bCs/>
        <w:w w:val="99"/>
        <w:sz w:val="22"/>
        <w:szCs w:val="22"/>
      </w:rPr>
    </w:lvl>
    <w:lvl w:ilvl="3">
      <w:start w:val="1"/>
      <w:numFmt w:val="lowerLetter"/>
      <w:lvlText w:val="(%4)"/>
      <w:lvlJc w:val="left"/>
      <w:pPr>
        <w:ind w:left="747" w:hanging="360"/>
      </w:pPr>
      <w:rPr>
        <w:rFonts w:ascii="Times New Roman" w:hAnsi="Times New Roman" w:cs="Times New Roman"/>
        <w:b/>
        <w:bCs/>
        <w:w w:val="99"/>
        <w:sz w:val="22"/>
        <w:szCs w:val="22"/>
      </w:rPr>
    </w:lvl>
    <w:lvl w:ilvl="4">
      <w:start w:val="1"/>
      <w:numFmt w:val="decimal"/>
      <w:lvlText w:val="(%5)"/>
      <w:lvlJc w:val="left"/>
      <w:pPr>
        <w:ind w:left="1107" w:hanging="360"/>
      </w:pPr>
      <w:rPr>
        <w:rFonts w:ascii="Times New Roman" w:hAnsi="Times New Roman" w:cs="Times New Roman"/>
        <w:b/>
        <w:bCs/>
        <w:w w:val="99"/>
        <w:sz w:val="22"/>
        <w:szCs w:val="22"/>
      </w:rPr>
    </w:lvl>
    <w:lvl w:ilvl="5">
      <w:numFmt w:val="bullet"/>
      <w:lvlText w:val="•"/>
      <w:lvlJc w:val="left"/>
      <w:pPr>
        <w:ind w:left="3234" w:hanging="360"/>
      </w:pPr>
    </w:lvl>
    <w:lvl w:ilvl="6">
      <w:numFmt w:val="bullet"/>
      <w:lvlText w:val="•"/>
      <w:lvlJc w:val="left"/>
      <w:pPr>
        <w:ind w:left="3943" w:hanging="360"/>
      </w:pPr>
    </w:lvl>
    <w:lvl w:ilvl="7">
      <w:numFmt w:val="bullet"/>
      <w:lvlText w:val="•"/>
      <w:lvlJc w:val="left"/>
      <w:pPr>
        <w:ind w:left="4652" w:hanging="360"/>
      </w:pPr>
    </w:lvl>
    <w:lvl w:ilvl="8">
      <w:numFmt w:val="bullet"/>
      <w:lvlText w:val="•"/>
      <w:lvlJc w:val="left"/>
      <w:pPr>
        <w:ind w:left="5361" w:hanging="360"/>
      </w:pPr>
    </w:lvl>
  </w:abstractNum>
  <w:abstractNum w:abstractNumId="3" w15:restartNumberingAfterBreak="0">
    <w:nsid w:val="00000423"/>
    <w:multiLevelType w:val="multilevel"/>
    <w:tmpl w:val="000008A6"/>
    <w:lvl w:ilvl="0">
      <w:start w:val="2"/>
      <w:numFmt w:val="decimal"/>
      <w:lvlText w:val="(%1)"/>
      <w:lvlJc w:val="left"/>
      <w:pPr>
        <w:ind w:left="1108" w:hanging="360"/>
      </w:pPr>
      <w:rPr>
        <w:rFonts w:ascii="Times New Roman" w:hAnsi="Times New Roman" w:cs="Times New Roman"/>
        <w:b/>
        <w:bCs/>
        <w:w w:val="99"/>
        <w:sz w:val="22"/>
        <w:szCs w:val="22"/>
      </w:rPr>
    </w:lvl>
    <w:lvl w:ilvl="1">
      <w:numFmt w:val="bullet"/>
      <w:lvlText w:val="•"/>
      <w:lvlJc w:val="left"/>
      <w:pPr>
        <w:ind w:left="1675" w:hanging="360"/>
      </w:pPr>
    </w:lvl>
    <w:lvl w:ilvl="2">
      <w:numFmt w:val="bullet"/>
      <w:lvlText w:val="•"/>
      <w:lvlJc w:val="left"/>
      <w:pPr>
        <w:ind w:left="2242" w:hanging="360"/>
      </w:pPr>
    </w:lvl>
    <w:lvl w:ilvl="3">
      <w:numFmt w:val="bullet"/>
      <w:lvlText w:val="•"/>
      <w:lvlJc w:val="left"/>
      <w:pPr>
        <w:ind w:left="2809" w:hanging="360"/>
      </w:pPr>
    </w:lvl>
    <w:lvl w:ilvl="4">
      <w:numFmt w:val="bullet"/>
      <w:lvlText w:val="•"/>
      <w:lvlJc w:val="left"/>
      <w:pPr>
        <w:ind w:left="3376" w:hanging="360"/>
      </w:pPr>
    </w:lvl>
    <w:lvl w:ilvl="5">
      <w:numFmt w:val="bullet"/>
      <w:lvlText w:val="•"/>
      <w:lvlJc w:val="left"/>
      <w:pPr>
        <w:ind w:left="3944" w:hanging="360"/>
      </w:pPr>
    </w:lvl>
    <w:lvl w:ilvl="6">
      <w:numFmt w:val="bullet"/>
      <w:lvlText w:val="•"/>
      <w:lvlJc w:val="left"/>
      <w:pPr>
        <w:ind w:left="4511" w:hanging="360"/>
      </w:pPr>
    </w:lvl>
    <w:lvl w:ilvl="7">
      <w:numFmt w:val="bullet"/>
      <w:lvlText w:val="•"/>
      <w:lvlJc w:val="left"/>
      <w:pPr>
        <w:ind w:left="5078" w:hanging="360"/>
      </w:pPr>
    </w:lvl>
    <w:lvl w:ilvl="8">
      <w:numFmt w:val="bullet"/>
      <w:lvlText w:val="•"/>
      <w:lvlJc w:val="left"/>
      <w:pPr>
        <w:ind w:left="5645" w:hanging="360"/>
      </w:pPr>
    </w:lvl>
  </w:abstractNum>
  <w:abstractNum w:abstractNumId="4" w15:restartNumberingAfterBreak="0">
    <w:nsid w:val="03614CF3"/>
    <w:multiLevelType w:val="hybridMultilevel"/>
    <w:tmpl w:val="918644EE"/>
    <w:lvl w:ilvl="0" w:tplc="CF545C9A">
      <w:start w:val="1"/>
      <w:numFmt w:val="decimal"/>
      <w:lvlText w:val="(%1)"/>
      <w:lvlJc w:val="left"/>
      <w:pPr>
        <w:ind w:left="1441" w:hanging="360"/>
      </w:pPr>
      <w:rPr>
        <w:rFonts w:hint="default"/>
        <w:b/>
      </w:r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5" w15:restartNumberingAfterBreak="0">
    <w:nsid w:val="0AF043BA"/>
    <w:multiLevelType w:val="hybridMultilevel"/>
    <w:tmpl w:val="45AEB330"/>
    <w:lvl w:ilvl="0" w:tplc="C5C48448">
      <w:start w:val="1"/>
      <w:numFmt w:val="decimal"/>
      <w:lvlText w:val="(%1)"/>
      <w:lvlJc w:val="left"/>
      <w:pPr>
        <w:ind w:left="3958" w:hanging="360"/>
      </w:pPr>
      <w:rPr>
        <w:rFonts w:hint="default"/>
        <w:b/>
        <w:sz w:val="24"/>
      </w:rPr>
    </w:lvl>
    <w:lvl w:ilvl="1" w:tplc="04090019" w:tentative="1">
      <w:start w:val="1"/>
      <w:numFmt w:val="lowerLetter"/>
      <w:lvlText w:val="%2."/>
      <w:lvlJc w:val="left"/>
      <w:pPr>
        <w:ind w:left="4678" w:hanging="360"/>
      </w:pPr>
    </w:lvl>
    <w:lvl w:ilvl="2" w:tplc="0409001B" w:tentative="1">
      <w:start w:val="1"/>
      <w:numFmt w:val="lowerRoman"/>
      <w:lvlText w:val="%3."/>
      <w:lvlJc w:val="right"/>
      <w:pPr>
        <w:ind w:left="5398" w:hanging="180"/>
      </w:pPr>
    </w:lvl>
    <w:lvl w:ilvl="3" w:tplc="0409000F" w:tentative="1">
      <w:start w:val="1"/>
      <w:numFmt w:val="decimal"/>
      <w:lvlText w:val="%4."/>
      <w:lvlJc w:val="left"/>
      <w:pPr>
        <w:ind w:left="6118" w:hanging="360"/>
      </w:pPr>
    </w:lvl>
    <w:lvl w:ilvl="4" w:tplc="04090019" w:tentative="1">
      <w:start w:val="1"/>
      <w:numFmt w:val="lowerLetter"/>
      <w:lvlText w:val="%5."/>
      <w:lvlJc w:val="left"/>
      <w:pPr>
        <w:ind w:left="6838" w:hanging="360"/>
      </w:pPr>
    </w:lvl>
    <w:lvl w:ilvl="5" w:tplc="0409001B" w:tentative="1">
      <w:start w:val="1"/>
      <w:numFmt w:val="lowerRoman"/>
      <w:lvlText w:val="%6."/>
      <w:lvlJc w:val="right"/>
      <w:pPr>
        <w:ind w:left="7558" w:hanging="180"/>
      </w:pPr>
    </w:lvl>
    <w:lvl w:ilvl="6" w:tplc="0409000F" w:tentative="1">
      <w:start w:val="1"/>
      <w:numFmt w:val="decimal"/>
      <w:lvlText w:val="%7."/>
      <w:lvlJc w:val="left"/>
      <w:pPr>
        <w:ind w:left="8278" w:hanging="360"/>
      </w:pPr>
    </w:lvl>
    <w:lvl w:ilvl="7" w:tplc="04090019" w:tentative="1">
      <w:start w:val="1"/>
      <w:numFmt w:val="lowerLetter"/>
      <w:lvlText w:val="%8."/>
      <w:lvlJc w:val="left"/>
      <w:pPr>
        <w:ind w:left="8998" w:hanging="360"/>
      </w:pPr>
    </w:lvl>
    <w:lvl w:ilvl="8" w:tplc="0409001B" w:tentative="1">
      <w:start w:val="1"/>
      <w:numFmt w:val="lowerRoman"/>
      <w:lvlText w:val="%9."/>
      <w:lvlJc w:val="right"/>
      <w:pPr>
        <w:ind w:left="9718" w:hanging="180"/>
      </w:pPr>
    </w:lvl>
  </w:abstractNum>
  <w:abstractNum w:abstractNumId="6" w15:restartNumberingAfterBreak="0">
    <w:nsid w:val="0CCA5215"/>
    <w:multiLevelType w:val="hybridMultilevel"/>
    <w:tmpl w:val="663A4CE8"/>
    <w:lvl w:ilvl="0" w:tplc="52CCF2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42AA7"/>
    <w:multiLevelType w:val="hybridMultilevel"/>
    <w:tmpl w:val="D97C1D1E"/>
    <w:lvl w:ilvl="0" w:tplc="52CCF2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9643A"/>
    <w:multiLevelType w:val="hybridMultilevel"/>
    <w:tmpl w:val="8A5208D6"/>
    <w:lvl w:ilvl="0" w:tplc="6A78FE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790111"/>
    <w:multiLevelType w:val="hybridMultilevel"/>
    <w:tmpl w:val="2056DA5E"/>
    <w:lvl w:ilvl="0" w:tplc="52CCF2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4014BB"/>
    <w:multiLevelType w:val="hybridMultilevel"/>
    <w:tmpl w:val="26A4E03C"/>
    <w:lvl w:ilvl="0" w:tplc="1032D0D6">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B55948"/>
    <w:multiLevelType w:val="hybridMultilevel"/>
    <w:tmpl w:val="BC00CF3A"/>
    <w:lvl w:ilvl="0" w:tplc="C44406E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A1432"/>
    <w:multiLevelType w:val="hybridMultilevel"/>
    <w:tmpl w:val="2A88F90A"/>
    <w:lvl w:ilvl="0" w:tplc="52CCF20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1C7D93"/>
    <w:multiLevelType w:val="hybridMultilevel"/>
    <w:tmpl w:val="28FC94E2"/>
    <w:lvl w:ilvl="0" w:tplc="21CE330E">
      <w:start w:val="1"/>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74F473F6"/>
    <w:multiLevelType w:val="hybridMultilevel"/>
    <w:tmpl w:val="8FA09AA4"/>
    <w:lvl w:ilvl="0" w:tplc="FD1E2B4C">
      <w:start w:val="3"/>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B9C6C00"/>
    <w:multiLevelType w:val="hybridMultilevel"/>
    <w:tmpl w:val="8D0C830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4"/>
  </w:num>
  <w:num w:numId="4">
    <w:abstractNumId w:val="4"/>
  </w:num>
  <w:num w:numId="5">
    <w:abstractNumId w:val="10"/>
  </w:num>
  <w:num w:numId="6">
    <w:abstractNumId w:val="13"/>
  </w:num>
  <w:num w:numId="7">
    <w:abstractNumId w:val="1"/>
    <w:lvlOverride w:ilvl="0">
      <w:startOverride w:val="436"/>
    </w:lvlOverride>
    <w:lvlOverride w:ilvl="1">
      <w:startOverride w:val="3"/>
    </w:lvlOverride>
    <w:lvlOverride w:ilvl="2">
      <w:startOverride w:val="32"/>
    </w:lvlOverride>
    <w:lvlOverride w:ilvl="3">
      <w:startOverride w:val="1"/>
    </w:lvlOverride>
    <w:lvlOverride w:ilvl="4"/>
    <w:lvlOverride w:ilvl="5"/>
    <w:lvlOverride w:ilvl="6"/>
    <w:lvlOverride w:ilvl="7"/>
    <w:lvlOverride w:ilvl="8"/>
  </w:num>
  <w:num w:numId="8">
    <w:abstractNumId w:val="2"/>
    <w:lvlOverride w:ilvl="0">
      <w:startOverride w:val="436"/>
    </w:lvlOverride>
    <w:lvlOverride w:ilvl="1">
      <w:startOverride w:val="3"/>
    </w:lvlOverride>
    <w:lvlOverride w:ilvl="2">
      <w:startOverride w:val="34"/>
    </w:lvlOverride>
    <w:lvlOverride w:ilvl="3">
      <w:startOverride w:val="1"/>
    </w:lvlOverride>
    <w:lvlOverride w:ilvl="4">
      <w:startOverride w:val="1"/>
    </w:lvlOverride>
    <w:lvlOverride w:ilvl="5"/>
    <w:lvlOverride w:ilvl="6"/>
    <w:lvlOverride w:ilvl="7"/>
    <w:lvlOverride w:ilvl="8"/>
  </w:num>
  <w:num w:numId="9">
    <w:abstractNumId w:val="3"/>
    <w:lvlOverride w:ilvl="0">
      <w:startOverride w:val="2"/>
    </w:lvlOverride>
    <w:lvlOverride w:ilvl="1"/>
    <w:lvlOverride w:ilvl="2"/>
    <w:lvlOverride w:ilvl="3"/>
    <w:lvlOverride w:ilvl="4"/>
    <w:lvlOverride w:ilvl="5"/>
    <w:lvlOverride w:ilvl="6"/>
    <w:lvlOverride w:ilvl="7"/>
    <w:lvlOverride w:ilvl="8"/>
  </w:num>
  <w:num w:numId="10">
    <w:abstractNumId w:val="5"/>
  </w:num>
  <w:num w:numId="11">
    <w:abstractNumId w:val="0"/>
    <w:lvlOverride w:ilvl="0">
      <w:startOverride w:val="4"/>
    </w:lvlOverride>
    <w:lvlOverride w:ilvl="1"/>
    <w:lvlOverride w:ilvl="2"/>
    <w:lvlOverride w:ilvl="3"/>
    <w:lvlOverride w:ilvl="4"/>
    <w:lvlOverride w:ilvl="5"/>
    <w:lvlOverride w:ilvl="6"/>
    <w:lvlOverride w:ilvl="7"/>
    <w:lvlOverride w:ilvl="8"/>
  </w:num>
  <w:num w:numId="12">
    <w:abstractNumId w:val="7"/>
  </w:num>
  <w:num w:numId="13">
    <w:abstractNumId w:val="11"/>
  </w:num>
  <w:num w:numId="14">
    <w:abstractNumId w:val="12"/>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CD9"/>
    <w:rsid w:val="000008B3"/>
    <w:rsid w:val="00002CE1"/>
    <w:rsid w:val="00016D97"/>
    <w:rsid w:val="0002714D"/>
    <w:rsid w:val="000505C9"/>
    <w:rsid w:val="00050BEA"/>
    <w:rsid w:val="0006603F"/>
    <w:rsid w:val="0006659F"/>
    <w:rsid w:val="00074813"/>
    <w:rsid w:val="00081A00"/>
    <w:rsid w:val="00096275"/>
    <w:rsid w:val="000A5E32"/>
    <w:rsid w:val="000B0A2B"/>
    <w:rsid w:val="000B2263"/>
    <w:rsid w:val="000D0448"/>
    <w:rsid w:val="000D2F25"/>
    <w:rsid w:val="000D3981"/>
    <w:rsid w:val="000D618A"/>
    <w:rsid w:val="000E63D3"/>
    <w:rsid w:val="00103338"/>
    <w:rsid w:val="001237F6"/>
    <w:rsid w:val="00132B1F"/>
    <w:rsid w:val="001417FA"/>
    <w:rsid w:val="001469B6"/>
    <w:rsid w:val="00171B09"/>
    <w:rsid w:val="00177706"/>
    <w:rsid w:val="00183DD4"/>
    <w:rsid w:val="00191CCF"/>
    <w:rsid w:val="00194A90"/>
    <w:rsid w:val="001A0690"/>
    <w:rsid w:val="001A2C4C"/>
    <w:rsid w:val="001A36B0"/>
    <w:rsid w:val="001C042E"/>
    <w:rsid w:val="001C072E"/>
    <w:rsid w:val="001D1199"/>
    <w:rsid w:val="001D5FD7"/>
    <w:rsid w:val="001F3BFF"/>
    <w:rsid w:val="00207736"/>
    <w:rsid w:val="00214AF4"/>
    <w:rsid w:val="00215A55"/>
    <w:rsid w:val="00216715"/>
    <w:rsid w:val="00217C18"/>
    <w:rsid w:val="00220382"/>
    <w:rsid w:val="00231302"/>
    <w:rsid w:val="00241865"/>
    <w:rsid w:val="00251640"/>
    <w:rsid w:val="00265E5D"/>
    <w:rsid w:val="0027734F"/>
    <w:rsid w:val="0028018C"/>
    <w:rsid w:val="0028580D"/>
    <w:rsid w:val="00294D91"/>
    <w:rsid w:val="002A306E"/>
    <w:rsid w:val="002A4027"/>
    <w:rsid w:val="002A6EB0"/>
    <w:rsid w:val="002A7597"/>
    <w:rsid w:val="002B1F9F"/>
    <w:rsid w:val="002C2669"/>
    <w:rsid w:val="002D4687"/>
    <w:rsid w:val="002D72E6"/>
    <w:rsid w:val="00320652"/>
    <w:rsid w:val="003277DD"/>
    <w:rsid w:val="00342D59"/>
    <w:rsid w:val="00352B33"/>
    <w:rsid w:val="0035444C"/>
    <w:rsid w:val="0036327F"/>
    <w:rsid w:val="00393E09"/>
    <w:rsid w:val="003A3123"/>
    <w:rsid w:val="003D2591"/>
    <w:rsid w:val="003E165C"/>
    <w:rsid w:val="00404B61"/>
    <w:rsid w:val="004369AB"/>
    <w:rsid w:val="00441FE1"/>
    <w:rsid w:val="00456F0C"/>
    <w:rsid w:val="00482B5A"/>
    <w:rsid w:val="004837FF"/>
    <w:rsid w:val="0049091B"/>
    <w:rsid w:val="004C251D"/>
    <w:rsid w:val="004C2B8A"/>
    <w:rsid w:val="004D3E97"/>
    <w:rsid w:val="004E7FBF"/>
    <w:rsid w:val="005111F0"/>
    <w:rsid w:val="00511286"/>
    <w:rsid w:val="00511F24"/>
    <w:rsid w:val="00515A8B"/>
    <w:rsid w:val="0053191B"/>
    <w:rsid w:val="00533561"/>
    <w:rsid w:val="00552745"/>
    <w:rsid w:val="00557555"/>
    <w:rsid w:val="005619C0"/>
    <w:rsid w:val="00565C2A"/>
    <w:rsid w:val="0057234D"/>
    <w:rsid w:val="0057448B"/>
    <w:rsid w:val="005928C3"/>
    <w:rsid w:val="005A3A14"/>
    <w:rsid w:val="005A4608"/>
    <w:rsid w:val="005A7ABF"/>
    <w:rsid w:val="005C4610"/>
    <w:rsid w:val="005D04FF"/>
    <w:rsid w:val="005D1EA1"/>
    <w:rsid w:val="005D6D1B"/>
    <w:rsid w:val="00625E28"/>
    <w:rsid w:val="006279B2"/>
    <w:rsid w:val="0064007D"/>
    <w:rsid w:val="00654676"/>
    <w:rsid w:val="00660287"/>
    <w:rsid w:val="00663356"/>
    <w:rsid w:val="006658EB"/>
    <w:rsid w:val="00672BA7"/>
    <w:rsid w:val="00682269"/>
    <w:rsid w:val="00685E8F"/>
    <w:rsid w:val="006A2F76"/>
    <w:rsid w:val="006C6B4B"/>
    <w:rsid w:val="006D3AD1"/>
    <w:rsid w:val="006D3C97"/>
    <w:rsid w:val="006D720D"/>
    <w:rsid w:val="006E06E8"/>
    <w:rsid w:val="007009B9"/>
    <w:rsid w:val="00715506"/>
    <w:rsid w:val="00724012"/>
    <w:rsid w:val="00724F53"/>
    <w:rsid w:val="00744CD9"/>
    <w:rsid w:val="007550E3"/>
    <w:rsid w:val="007776A2"/>
    <w:rsid w:val="00791E7C"/>
    <w:rsid w:val="007A51CA"/>
    <w:rsid w:val="007D016B"/>
    <w:rsid w:val="007E041B"/>
    <w:rsid w:val="007E247D"/>
    <w:rsid w:val="007E45C1"/>
    <w:rsid w:val="007F1FAB"/>
    <w:rsid w:val="008242FF"/>
    <w:rsid w:val="00834DA7"/>
    <w:rsid w:val="008577D1"/>
    <w:rsid w:val="00883869"/>
    <w:rsid w:val="00896C78"/>
    <w:rsid w:val="00896FAF"/>
    <w:rsid w:val="008A12FA"/>
    <w:rsid w:val="008C6CA1"/>
    <w:rsid w:val="008D46C2"/>
    <w:rsid w:val="008D4C74"/>
    <w:rsid w:val="00911A4D"/>
    <w:rsid w:val="00915645"/>
    <w:rsid w:val="0092445B"/>
    <w:rsid w:val="00925948"/>
    <w:rsid w:val="00940BA4"/>
    <w:rsid w:val="00947646"/>
    <w:rsid w:val="00987153"/>
    <w:rsid w:val="009A56F3"/>
    <w:rsid w:val="009A6F38"/>
    <w:rsid w:val="009B382E"/>
    <w:rsid w:val="009B4B87"/>
    <w:rsid w:val="009D25B1"/>
    <w:rsid w:val="009F2D75"/>
    <w:rsid w:val="00A05828"/>
    <w:rsid w:val="00A128F1"/>
    <w:rsid w:val="00A12E24"/>
    <w:rsid w:val="00A74D88"/>
    <w:rsid w:val="00A8297C"/>
    <w:rsid w:val="00A858B1"/>
    <w:rsid w:val="00AA086D"/>
    <w:rsid w:val="00AB48E8"/>
    <w:rsid w:val="00AB6D5E"/>
    <w:rsid w:val="00AC71D5"/>
    <w:rsid w:val="00AD3DC8"/>
    <w:rsid w:val="00B05FAA"/>
    <w:rsid w:val="00B07B14"/>
    <w:rsid w:val="00B14CD8"/>
    <w:rsid w:val="00B16EF2"/>
    <w:rsid w:val="00B22522"/>
    <w:rsid w:val="00B379A3"/>
    <w:rsid w:val="00B37C6E"/>
    <w:rsid w:val="00B42A87"/>
    <w:rsid w:val="00B42C75"/>
    <w:rsid w:val="00B539E4"/>
    <w:rsid w:val="00B607C4"/>
    <w:rsid w:val="00B61357"/>
    <w:rsid w:val="00B72089"/>
    <w:rsid w:val="00B753B2"/>
    <w:rsid w:val="00B94275"/>
    <w:rsid w:val="00BA2E7F"/>
    <w:rsid w:val="00BB777C"/>
    <w:rsid w:val="00BC5AFD"/>
    <w:rsid w:val="00BD14F3"/>
    <w:rsid w:val="00BD2227"/>
    <w:rsid w:val="00BD2CB5"/>
    <w:rsid w:val="00BE40B6"/>
    <w:rsid w:val="00C0012E"/>
    <w:rsid w:val="00C2047F"/>
    <w:rsid w:val="00C33AF2"/>
    <w:rsid w:val="00C439F4"/>
    <w:rsid w:val="00C445C5"/>
    <w:rsid w:val="00C45157"/>
    <w:rsid w:val="00C638D6"/>
    <w:rsid w:val="00C7263F"/>
    <w:rsid w:val="00C850DB"/>
    <w:rsid w:val="00CB66EB"/>
    <w:rsid w:val="00CB66FF"/>
    <w:rsid w:val="00CD755D"/>
    <w:rsid w:val="00CF34A4"/>
    <w:rsid w:val="00D00FDC"/>
    <w:rsid w:val="00D363FE"/>
    <w:rsid w:val="00D3711B"/>
    <w:rsid w:val="00D401C5"/>
    <w:rsid w:val="00D41E5A"/>
    <w:rsid w:val="00D52C0B"/>
    <w:rsid w:val="00D56601"/>
    <w:rsid w:val="00D727E2"/>
    <w:rsid w:val="00D73D39"/>
    <w:rsid w:val="00D82918"/>
    <w:rsid w:val="00D87D94"/>
    <w:rsid w:val="00D96A4C"/>
    <w:rsid w:val="00DB4D0D"/>
    <w:rsid w:val="00DC698D"/>
    <w:rsid w:val="00DE3BF1"/>
    <w:rsid w:val="00DE6F41"/>
    <w:rsid w:val="00E10342"/>
    <w:rsid w:val="00E25545"/>
    <w:rsid w:val="00E43E7A"/>
    <w:rsid w:val="00E463B4"/>
    <w:rsid w:val="00E46C1F"/>
    <w:rsid w:val="00E55E11"/>
    <w:rsid w:val="00E60633"/>
    <w:rsid w:val="00E64216"/>
    <w:rsid w:val="00E651F9"/>
    <w:rsid w:val="00E800A5"/>
    <w:rsid w:val="00EA09C3"/>
    <w:rsid w:val="00EB08D4"/>
    <w:rsid w:val="00EB598E"/>
    <w:rsid w:val="00EE1ABC"/>
    <w:rsid w:val="00EF56BC"/>
    <w:rsid w:val="00F4723C"/>
    <w:rsid w:val="00F6561D"/>
    <w:rsid w:val="00F67597"/>
    <w:rsid w:val="00F86FC9"/>
    <w:rsid w:val="00F91B07"/>
    <w:rsid w:val="00FC3E6D"/>
    <w:rsid w:val="00FC51D9"/>
    <w:rsid w:val="00FC5D03"/>
    <w:rsid w:val="00FD0A8F"/>
    <w:rsid w:val="00FD16AD"/>
    <w:rsid w:val="00FE74C9"/>
    <w:rsid w:val="00FF1E52"/>
    <w:rsid w:val="00FF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9CE3574"/>
  <w15:chartTrackingRefBased/>
  <w15:docId w15:val="{8FFD9F2D-70E6-4B7F-8D42-E8920DAF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EndnoteText">
    <w:name w:val="endnote text"/>
    <w:basedOn w:val="Normal"/>
    <w:semiHidden/>
    <w:rsid w:val="00744CD9"/>
    <w:rPr>
      <w:rFonts w:ascii="Courier" w:hAnsi="Courier"/>
    </w:rPr>
  </w:style>
  <w:style w:type="paragraph" w:styleId="BodyTextIndent">
    <w:name w:val="Body Text Indent"/>
    <w:basedOn w:val="Normal"/>
    <w:rsid w:val="00744CD9"/>
    <w:pPr>
      <w:tabs>
        <w:tab w:val="left" w:pos="720"/>
        <w:tab w:val="left" w:pos="907"/>
        <w:tab w:val="left" w:pos="1267"/>
        <w:tab w:val="left" w:pos="1627"/>
      </w:tabs>
      <w:ind w:left="720"/>
    </w:pPr>
  </w:style>
  <w:style w:type="paragraph" w:styleId="BodyText">
    <w:name w:val="Body Text"/>
    <w:basedOn w:val="Normal"/>
    <w:rsid w:val="001D5FD7"/>
    <w:pPr>
      <w:tabs>
        <w:tab w:val="left" w:pos="-720"/>
        <w:tab w:val="left" w:pos="180"/>
      </w:tabs>
      <w:suppressAutoHyphens/>
      <w:spacing w:line="240" w:lineRule="exact"/>
      <w:jc w:val="both"/>
    </w:pPr>
    <w:rPr>
      <w:rFonts w:ascii="Courier" w:hAnsi="Courier"/>
    </w:rPr>
  </w:style>
  <w:style w:type="table" w:styleId="TableGrid">
    <w:name w:val="Table Grid"/>
    <w:basedOn w:val="TableNormal"/>
    <w:rsid w:val="001D1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D25B1"/>
    <w:rPr>
      <w:sz w:val="16"/>
      <w:szCs w:val="16"/>
    </w:rPr>
  </w:style>
  <w:style w:type="paragraph" w:styleId="CommentText">
    <w:name w:val="annotation text"/>
    <w:basedOn w:val="Normal"/>
    <w:link w:val="CommentTextChar"/>
    <w:uiPriority w:val="99"/>
    <w:semiHidden/>
    <w:unhideWhenUsed/>
    <w:rsid w:val="009D25B1"/>
    <w:rPr>
      <w:sz w:val="20"/>
    </w:rPr>
  </w:style>
  <w:style w:type="character" w:customStyle="1" w:styleId="CommentTextChar">
    <w:name w:val="Comment Text Char"/>
    <w:basedOn w:val="DefaultParagraphFont"/>
    <w:link w:val="CommentText"/>
    <w:uiPriority w:val="99"/>
    <w:semiHidden/>
    <w:rsid w:val="009D25B1"/>
  </w:style>
  <w:style w:type="paragraph" w:styleId="CommentSubject">
    <w:name w:val="annotation subject"/>
    <w:basedOn w:val="CommentText"/>
    <w:next w:val="CommentText"/>
    <w:link w:val="CommentSubjectChar"/>
    <w:uiPriority w:val="99"/>
    <w:semiHidden/>
    <w:unhideWhenUsed/>
    <w:rsid w:val="009D25B1"/>
    <w:rPr>
      <w:b/>
      <w:bCs/>
    </w:rPr>
  </w:style>
  <w:style w:type="character" w:customStyle="1" w:styleId="CommentSubjectChar">
    <w:name w:val="Comment Subject Char"/>
    <w:link w:val="CommentSubject"/>
    <w:uiPriority w:val="99"/>
    <w:semiHidden/>
    <w:rsid w:val="009D25B1"/>
    <w:rPr>
      <w:b/>
      <w:bCs/>
    </w:rPr>
  </w:style>
  <w:style w:type="paragraph" w:styleId="BalloonText">
    <w:name w:val="Balloon Text"/>
    <w:basedOn w:val="Normal"/>
    <w:link w:val="BalloonTextChar"/>
    <w:uiPriority w:val="99"/>
    <w:semiHidden/>
    <w:unhideWhenUsed/>
    <w:rsid w:val="009D25B1"/>
    <w:rPr>
      <w:rFonts w:ascii="Segoe UI" w:hAnsi="Segoe UI" w:cs="Segoe UI"/>
      <w:sz w:val="18"/>
      <w:szCs w:val="18"/>
    </w:rPr>
  </w:style>
  <w:style w:type="character" w:customStyle="1" w:styleId="BalloonTextChar">
    <w:name w:val="Balloon Text Char"/>
    <w:link w:val="BalloonText"/>
    <w:uiPriority w:val="99"/>
    <w:semiHidden/>
    <w:rsid w:val="009D25B1"/>
    <w:rPr>
      <w:rFonts w:ascii="Segoe UI" w:hAnsi="Segoe UI" w:cs="Segoe UI"/>
      <w:sz w:val="18"/>
      <w:szCs w:val="18"/>
    </w:rPr>
  </w:style>
  <w:style w:type="paragraph" w:styleId="ListParagraph">
    <w:name w:val="List Paragraph"/>
    <w:basedOn w:val="Normal"/>
    <w:uiPriority w:val="34"/>
    <w:qFormat/>
    <w:rsid w:val="00EA09C3"/>
    <w:pPr>
      <w:ind w:left="720"/>
    </w:pPr>
  </w:style>
  <w:style w:type="paragraph" w:styleId="Revision">
    <w:name w:val="Revision"/>
    <w:hidden/>
    <w:uiPriority w:val="99"/>
    <w:semiHidden/>
    <w:rsid w:val="00F4723C"/>
    <w:rPr>
      <w:sz w:val="24"/>
    </w:rPr>
  </w:style>
  <w:style w:type="paragraph" w:styleId="NormalWeb">
    <w:name w:val="Normal (Web)"/>
    <w:basedOn w:val="Normal"/>
    <w:uiPriority w:val="99"/>
    <w:semiHidden/>
    <w:unhideWhenUsed/>
    <w:rsid w:val="001237F6"/>
    <w:pPr>
      <w:spacing w:before="100" w:beforeAutospacing="1" w:after="100" w:afterAutospacing="1"/>
    </w:pPr>
    <w:rPr>
      <w:rFonts w:eastAsiaTheme="minorEastAsia"/>
      <w:szCs w:val="24"/>
    </w:rPr>
  </w:style>
  <w:style w:type="character" w:styleId="PlaceholderText">
    <w:name w:val="Placeholder Text"/>
    <w:basedOn w:val="DefaultParagraphFont"/>
    <w:uiPriority w:val="99"/>
    <w:semiHidden/>
    <w:rsid w:val="002D72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706792">
      <w:bodyDiv w:val="1"/>
      <w:marLeft w:val="0"/>
      <w:marRight w:val="0"/>
      <w:marTop w:val="0"/>
      <w:marBottom w:val="0"/>
      <w:divBdr>
        <w:top w:val="none" w:sz="0" w:space="0" w:color="auto"/>
        <w:left w:val="none" w:sz="0" w:space="0" w:color="auto"/>
        <w:bottom w:val="none" w:sz="0" w:space="0" w:color="auto"/>
        <w:right w:val="none" w:sz="0" w:space="0" w:color="auto"/>
      </w:divBdr>
    </w:div>
    <w:div w:id="1649168515">
      <w:bodyDiv w:val="1"/>
      <w:marLeft w:val="0"/>
      <w:marRight w:val="0"/>
      <w:marTop w:val="0"/>
      <w:marBottom w:val="0"/>
      <w:divBdr>
        <w:top w:val="none" w:sz="0" w:space="0" w:color="auto"/>
        <w:left w:val="none" w:sz="0" w:space="0" w:color="auto"/>
        <w:bottom w:val="none" w:sz="0" w:space="0" w:color="auto"/>
        <w:right w:val="none" w:sz="0" w:space="0" w:color="auto"/>
      </w:divBdr>
    </w:div>
    <w:div w:id="1820875443">
      <w:bodyDiv w:val="1"/>
      <w:marLeft w:val="0"/>
      <w:marRight w:val="0"/>
      <w:marTop w:val="0"/>
      <w:marBottom w:val="0"/>
      <w:divBdr>
        <w:top w:val="none" w:sz="0" w:space="0" w:color="auto"/>
        <w:left w:val="none" w:sz="0" w:space="0" w:color="auto"/>
        <w:bottom w:val="none" w:sz="0" w:space="0" w:color="auto"/>
        <w:right w:val="none" w:sz="0" w:space="0" w:color="auto"/>
      </w:divBdr>
    </w:div>
    <w:div w:id="204971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0C463442B4240BCA8F86ECA3C7DB83B"/>
        <w:category>
          <w:name w:val="General"/>
          <w:gallery w:val="placeholder"/>
        </w:category>
        <w:types>
          <w:type w:val="bbPlcHdr"/>
        </w:types>
        <w:behaviors>
          <w:behavior w:val="content"/>
        </w:behaviors>
        <w:guid w:val="{0A3EEF2D-5A14-4DF4-9EDD-68AC1E2F98E3}"/>
      </w:docPartPr>
      <w:docPartBody>
        <w:p w:rsidR="00402329" w:rsidRDefault="00C970B1">
          <w:r w:rsidRPr="00065EE2">
            <w:rPr>
              <w:rStyle w:val="PlaceholderText"/>
            </w:rPr>
            <w:t>[Spec Type]</w:t>
          </w:r>
        </w:p>
      </w:docPartBody>
    </w:docPart>
    <w:docPart>
      <w:docPartPr>
        <w:name w:val="6C023CDC3E8A45CDB392ADDC88239DAC"/>
        <w:category>
          <w:name w:val="General"/>
          <w:gallery w:val="placeholder"/>
        </w:category>
        <w:types>
          <w:type w:val="bbPlcHdr"/>
        </w:types>
        <w:behaviors>
          <w:behavior w:val="content"/>
        </w:behaviors>
        <w:guid w:val="{5377D692-F4AD-4B80-A2BF-A050F00BDAD0}"/>
      </w:docPartPr>
      <w:docPartBody>
        <w:p w:rsidR="00402329" w:rsidRDefault="00C970B1">
          <w:r w:rsidRPr="00065EE2">
            <w:rPr>
              <w:rStyle w:val="PlaceholderText"/>
            </w:rPr>
            <w:t>[Title]</w:t>
          </w:r>
        </w:p>
      </w:docPartBody>
    </w:docPart>
    <w:docPart>
      <w:docPartPr>
        <w:name w:val="842BC5C1C8CD432A9A358569495B6F02"/>
        <w:category>
          <w:name w:val="General"/>
          <w:gallery w:val="placeholder"/>
        </w:category>
        <w:types>
          <w:type w:val="bbPlcHdr"/>
        </w:types>
        <w:behaviors>
          <w:behavior w:val="content"/>
        </w:behaviors>
        <w:guid w:val="{E75C985D-9514-4DCA-8AE4-8C89C5184DCE}"/>
      </w:docPartPr>
      <w:docPartBody>
        <w:p w:rsidR="00402329" w:rsidRDefault="00C970B1">
          <w:r w:rsidRPr="00065EE2">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0B1"/>
    <w:rsid w:val="00402329"/>
    <w:rsid w:val="0061042F"/>
    <w:rsid w:val="00C97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70B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70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_x0020_Record_x0020_Name xmlns="bddfc73b-1e17-43bd-ac9a-906bc1f33284">436</Review_x0020_Record_x0020_Name>
    <Release_x0020_Type xmlns="bddfc73b-1e17-43bd-ac9a-906bc1f33284">Revised Specification</Release_x0020_Type>
    <Development_x0020_Status xmlns="bddfc73b-1e17-43bd-ac9a-906bc1f33284">Active</Development_x0020_Status>
    <Category xmlns="80856639-5424-42e1-9476-a1f8e6918ef0">CATEGORY 400 STRUCTURES</Category>
    <Latest_x0020_Date xmlns="bddfc73b-1e17-43bd-ac9a-906bc1f33284">12-20-17</Latest_x0020_Date>
    <Version_x0020_Date xmlns="88e053e5-207d-464d-b2d3-09d40a06b842">2017-12-20T05:00:00+00:00</Version_x0020_Date>
    <Spec_x0020_Type xmlns="88e053e5-207d-464d-b2d3-09d40a06b842">SPECIAL PROVISIONS INSERT</Spec_x0020_Type>
    <Spec_x0020_Year xmlns="88e053e5-207d-464d-b2d3-09d40a06b842">
      <Value>2017 Specification</Value>
    </Spec_x0020_Year>
    <No_x0020_of_x0020_Sheets xmlns="bddfc73b-1e17-43bd-ac9a-906bc1f33284">8</No_x0020_of_x0020_Sheets>
    <Approval_x0020_Letters xmlns="80856639-5424-42e1-9476-a1f8e6918ef0">
      <Value>79</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436 — Cleaning and Painting Existing Structural Steel</Description0>
    <Usage_x0020_Instructions xmlns="88e053e5-207d-464d-b2d3-09d40a06b8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E0670-30D4-4BC4-A0A3-D28B0341BA02}"/>
</file>

<file path=customXml/itemProps2.xml><?xml version="1.0" encoding="utf-8"?>
<ds:datastoreItem xmlns:ds="http://schemas.openxmlformats.org/officeDocument/2006/customXml" ds:itemID="{E5986E35-9DBD-490B-8727-C2F8C9E27B00}"/>
</file>

<file path=customXml/itemProps3.xml><?xml version="1.0" encoding="utf-8"?>
<ds:datastoreItem xmlns:ds="http://schemas.openxmlformats.org/officeDocument/2006/customXml" ds:itemID="{77C62319-3ABC-4448-887A-BBD806A581B9}"/>
</file>

<file path=customXml/itemProps4.xml><?xml version="1.0" encoding="utf-8"?>
<ds:datastoreItem xmlns:ds="http://schemas.openxmlformats.org/officeDocument/2006/customXml" ds:itemID="{04B95C77-A394-42BD-9F27-DFECFB16E09E}"/>
</file>

<file path=docProps/app.xml><?xml version="1.0" encoding="utf-8"?>
<Properties xmlns="http://schemas.openxmlformats.org/officeDocument/2006/extended-properties" xmlns:vt="http://schemas.openxmlformats.org/officeDocument/2006/docPropsVTypes">
  <Template>Normal.dotm</Template>
  <TotalTime>1</TotalTime>
  <Pages>8</Pages>
  <Words>2796</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436 — CLEANING AND PAINTING EXISTING STRUCTURAL STEEL</vt:lpstr>
    </vt:vector>
  </TitlesOfParts>
  <Company>mdsha</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436 — CLEANING AND PAINTING EXISTING STRUCTURAL STEEL</dc:title>
  <dc:subject/>
  <dc:creator>SHA</dc:creator>
  <cp:keywords/>
  <dc:description/>
  <cp:lastModifiedBy>Tamara Good</cp:lastModifiedBy>
  <cp:revision>2</cp:revision>
  <cp:lastPrinted>2017-12-07T13:19:00Z</cp:lastPrinted>
  <dcterms:created xsi:type="dcterms:W3CDTF">2018-06-13T11:52:00Z</dcterms:created>
  <dcterms:modified xsi:type="dcterms:W3CDTF">2018-06-13T11:52:00Z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33500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_CopySource">
    <vt:lpwstr/>
  </property>
  <property fmtid="{D5CDD505-2E9C-101B-9397-08002B2CF9AE}" pid="10" name="xd_ProgID">
    <vt:lpwstr/>
  </property>
  <property fmtid="{D5CDD505-2E9C-101B-9397-08002B2CF9AE}" pid="11" name="EmailSubject">
    <vt:lpwstr/>
  </property>
  <property fmtid="{D5CDD505-2E9C-101B-9397-08002B2CF9AE}" pid="12" name="_SourceUrl">
    <vt:lpwstr/>
  </property>
  <property fmtid="{D5CDD505-2E9C-101B-9397-08002B2CF9AE}" pid="13" name="_SharedFileIndex">
    <vt:lpwstr/>
  </property>
  <property fmtid="{D5CDD505-2E9C-101B-9397-08002B2CF9AE}" pid="14" name="TemplateUrl">
    <vt:lpwstr/>
  </property>
  <property fmtid="{D5CDD505-2E9C-101B-9397-08002B2CF9AE}" pid="15" name="EmailCc">
    <vt:lpwstr/>
  </property>
</Properties>
</file>